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B00B6"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4EE0D5A0" wp14:editId="22702CA6">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1F372C3F"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22A93678"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509B5B4E" w14:textId="77777777" w:rsidR="000668DE" w:rsidRPr="00360CF1" w:rsidRDefault="000668DE" w:rsidP="000668DE">
      <w:pPr>
        <w:rPr>
          <w:sz w:val="36"/>
          <w:szCs w:val="36"/>
        </w:rPr>
      </w:pPr>
    </w:p>
    <w:p w14:paraId="730AA4A3" w14:textId="77777777" w:rsidR="000668DE" w:rsidRPr="00360CF1" w:rsidRDefault="000668DE" w:rsidP="000668DE">
      <w:pPr>
        <w:pStyle w:val="1"/>
        <w:rPr>
          <w:szCs w:val="44"/>
        </w:rPr>
      </w:pPr>
      <w:r w:rsidRPr="00360CF1">
        <w:rPr>
          <w:szCs w:val="44"/>
        </w:rPr>
        <w:t>ПОСТАНОВЛЕНИЕ</w:t>
      </w:r>
    </w:p>
    <w:p w14:paraId="7A5AF13B"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0E058CD9" w14:textId="77777777">
        <w:tc>
          <w:tcPr>
            <w:tcW w:w="4952" w:type="dxa"/>
            <w:tcBorders>
              <w:top w:val="nil"/>
              <w:left w:val="nil"/>
              <w:bottom w:val="nil"/>
              <w:right w:val="nil"/>
            </w:tcBorders>
          </w:tcPr>
          <w:p w14:paraId="0DE5538E" w14:textId="77777777" w:rsidR="000668DE" w:rsidRPr="00360CF1" w:rsidRDefault="000668DE" w:rsidP="004B6EA1">
            <w:r w:rsidRPr="00360CF1">
              <w:t xml:space="preserve">от </w:t>
            </w:r>
            <w:r w:rsidR="00B63885">
              <w:t>07.02.2022</w:t>
            </w:r>
          </w:p>
          <w:p w14:paraId="31C33073" w14:textId="77777777" w:rsidR="000668DE" w:rsidRPr="00360CF1" w:rsidRDefault="000668DE" w:rsidP="004B6EA1">
            <w:pPr>
              <w:rPr>
                <w:sz w:val="10"/>
                <w:szCs w:val="10"/>
              </w:rPr>
            </w:pPr>
          </w:p>
          <w:p w14:paraId="282678A8"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66EF8671" w14:textId="77777777" w:rsidR="000668DE" w:rsidRPr="00360CF1" w:rsidRDefault="000668DE" w:rsidP="00B63885">
            <w:pPr>
              <w:tabs>
                <w:tab w:val="left" w:pos="3123"/>
                <w:tab w:val="left" w:pos="3270"/>
              </w:tabs>
              <w:jc w:val="right"/>
            </w:pPr>
            <w:r w:rsidRPr="00360CF1">
              <w:t xml:space="preserve">№ </w:t>
            </w:r>
            <w:r w:rsidR="00B63885">
              <w:t>182</w:t>
            </w:r>
            <w:r w:rsidRPr="00360CF1">
              <w:t xml:space="preserve">          </w:t>
            </w:r>
          </w:p>
        </w:tc>
      </w:tr>
    </w:tbl>
    <w:p w14:paraId="05F9149D" w14:textId="77777777" w:rsidR="00A27B69" w:rsidRDefault="00A27B69" w:rsidP="00A27B69">
      <w:pPr>
        <w:ind w:right="5103"/>
        <w:rPr>
          <w:sz w:val="24"/>
          <w:szCs w:val="20"/>
        </w:rPr>
      </w:pPr>
    </w:p>
    <w:p w14:paraId="3F986BDB" w14:textId="77777777" w:rsidR="002953D5" w:rsidRPr="00F55E73" w:rsidRDefault="002953D5" w:rsidP="00F55E73">
      <w:pPr>
        <w:adjustRightInd w:val="0"/>
        <w:jc w:val="both"/>
        <w:outlineLvl w:val="0"/>
        <w:rPr>
          <w:sz w:val="24"/>
          <w:szCs w:val="20"/>
        </w:rPr>
      </w:pPr>
    </w:p>
    <w:p w14:paraId="556E7976" w14:textId="77777777" w:rsidR="001C7886" w:rsidRPr="001C7886" w:rsidRDefault="001C7886" w:rsidP="00417BF2">
      <w:pPr>
        <w:widowControl w:val="0"/>
        <w:tabs>
          <w:tab w:val="left" w:pos="3828"/>
        </w:tabs>
        <w:suppressAutoHyphens/>
        <w:ind w:right="4832"/>
        <w:contextualSpacing/>
        <w:jc w:val="both"/>
        <w:rPr>
          <w:rFonts w:eastAsia="Calibri"/>
          <w:lang w:eastAsia="en-US"/>
        </w:rPr>
      </w:pPr>
      <w:r w:rsidRPr="001C7886">
        <w:rPr>
          <w:rFonts w:eastAsia="Calibri"/>
          <w:lang w:eastAsia="en-US"/>
        </w:rPr>
        <w:t>О</w:t>
      </w:r>
      <w:r w:rsidRPr="001C7886">
        <w:rPr>
          <w:rFonts w:eastAsia="Calibri"/>
          <w:bCs/>
          <w:lang w:eastAsia="en-US"/>
        </w:rPr>
        <w:t xml:space="preserve">б утверждении административного регламента предоставления муниципальной услуги </w:t>
      </w:r>
      <w:r w:rsidRPr="001C7886">
        <w:rPr>
          <w:rFonts w:eastAsia="Calibri"/>
          <w:lang w:eastAsia="en-US"/>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0A3699F5" w14:textId="77777777" w:rsidR="001C7886" w:rsidRPr="00417BF2" w:rsidRDefault="001C7886" w:rsidP="001C7886">
      <w:pPr>
        <w:widowControl w:val="0"/>
        <w:suppressAutoHyphens/>
        <w:autoSpaceDE w:val="0"/>
        <w:autoSpaceDN w:val="0"/>
        <w:adjustRightInd w:val="0"/>
        <w:rPr>
          <w:rFonts w:eastAsia="Calibri"/>
          <w:lang w:eastAsia="en-US"/>
        </w:rPr>
      </w:pPr>
    </w:p>
    <w:p w14:paraId="6BBD09AB" w14:textId="77777777" w:rsidR="001C7886" w:rsidRPr="00417BF2" w:rsidRDefault="001C7886" w:rsidP="001C7886">
      <w:pPr>
        <w:widowControl w:val="0"/>
        <w:suppressAutoHyphens/>
        <w:autoSpaceDE w:val="0"/>
        <w:autoSpaceDN w:val="0"/>
        <w:adjustRightInd w:val="0"/>
        <w:rPr>
          <w:rFonts w:eastAsia="Calibri"/>
          <w:lang w:eastAsia="en-US"/>
        </w:rPr>
      </w:pPr>
    </w:p>
    <w:p w14:paraId="4E28D1C4" w14:textId="77777777" w:rsidR="001C7886" w:rsidRPr="001C7886" w:rsidRDefault="001C7886" w:rsidP="00825EF4">
      <w:pPr>
        <w:widowControl w:val="0"/>
        <w:autoSpaceDE w:val="0"/>
        <w:autoSpaceDN w:val="0"/>
        <w:adjustRightInd w:val="0"/>
        <w:ind w:firstLine="709"/>
        <w:jc w:val="both"/>
        <w:rPr>
          <w:rFonts w:eastAsia="Calibri"/>
          <w:bCs/>
          <w:color w:val="000000" w:themeColor="text1"/>
          <w:lang w:eastAsia="en-US"/>
        </w:rPr>
      </w:pPr>
      <w:r w:rsidRPr="001C7886">
        <w:rPr>
          <w:rFonts w:eastAsia="Calibri"/>
          <w:iCs/>
          <w:color w:val="000000" w:themeColor="text1"/>
          <w:lang w:eastAsia="en-US"/>
        </w:rPr>
        <w:t xml:space="preserve">В соответствии с </w:t>
      </w:r>
      <w:r w:rsidRPr="001C7886">
        <w:rPr>
          <w:rFonts w:eastAsia="Calibri"/>
          <w:color w:val="000000" w:themeColor="text1"/>
          <w:lang w:eastAsia="en-US"/>
        </w:rPr>
        <w:t xml:space="preserve">Градостроительным </w:t>
      </w:r>
      <w:hyperlink r:id="rId9" w:history="1">
        <w:r w:rsidRPr="00E34C8A">
          <w:rPr>
            <w:rFonts w:eastAsia="Calibri"/>
            <w:color w:val="000000" w:themeColor="text1"/>
            <w:lang w:eastAsia="en-US"/>
          </w:rPr>
          <w:t>кодексом</w:t>
        </w:r>
      </w:hyperlink>
      <w:r w:rsidRPr="001C7886">
        <w:rPr>
          <w:rFonts w:eastAsia="Calibri"/>
          <w:color w:val="000000" w:themeColor="text1"/>
          <w:lang w:eastAsia="en-US"/>
        </w:rPr>
        <w:t xml:space="preserve"> Российской Федерации,</w:t>
      </w:r>
      <w:r w:rsidRPr="001C7886">
        <w:rPr>
          <w:rFonts w:eastAsia="Calibri"/>
          <w:iCs/>
          <w:color w:val="000000" w:themeColor="text1"/>
          <w:lang w:eastAsia="en-US"/>
        </w:rPr>
        <w:t xml:space="preserve"> Федеральными законами </w:t>
      </w:r>
      <w:r w:rsidRPr="001C7886">
        <w:rPr>
          <w:rFonts w:eastAsia="Calibri"/>
          <w:color w:val="000000" w:themeColor="text1"/>
          <w:lang w:eastAsia="en-US"/>
        </w:rPr>
        <w:t>от 06.10.2003 № 131-ФЗ «Об общих принципах организации местного самоуправления в Российской Федерации»</w:t>
      </w:r>
      <w:r w:rsidRPr="001C7886">
        <w:rPr>
          <w:rFonts w:eastAsia="Calibri"/>
          <w:bCs/>
          <w:color w:val="000000" w:themeColor="text1"/>
          <w:lang w:eastAsia="en-US"/>
        </w:rPr>
        <w:t xml:space="preserve">, </w:t>
      </w:r>
      <w:r w:rsidRPr="001C7886">
        <w:rPr>
          <w:rFonts w:eastAsia="Calibri"/>
          <w:iCs/>
          <w:color w:val="000000" w:themeColor="text1"/>
          <w:lang w:eastAsia="en-US"/>
        </w:rPr>
        <w:t xml:space="preserve">от 27.07.2010 </w:t>
      </w:r>
      <w:hyperlink r:id="rId10" w:history="1">
        <w:r w:rsidRPr="00E34C8A">
          <w:rPr>
            <w:rFonts w:eastAsia="Calibri"/>
            <w:iCs/>
            <w:color w:val="000000" w:themeColor="text1"/>
            <w:lang w:eastAsia="en-US"/>
          </w:rPr>
          <w:t>№ 210-ФЗ</w:t>
        </w:r>
      </w:hyperlink>
      <w:r w:rsidRPr="001C7886">
        <w:rPr>
          <w:rFonts w:eastAsia="Calibri"/>
          <w:iCs/>
          <w:color w:val="000000" w:themeColor="text1"/>
          <w:lang w:eastAsia="en-US"/>
        </w:rPr>
        <w:t xml:space="preserve"> «Об организации предоставления государственных и муниципальных услуг», </w:t>
      </w:r>
      <w:r w:rsidRPr="001C7886">
        <w:rPr>
          <w:rFonts w:eastAsia="Calibri"/>
          <w:color w:val="000000" w:themeColor="text1"/>
          <w:lang w:eastAsia="en-US"/>
        </w:rPr>
        <w:t xml:space="preserve">Уставом района, постановлениями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w:t>
      </w:r>
      <w:r w:rsidR="00EC313C">
        <w:rPr>
          <w:rFonts w:eastAsia="Calibri"/>
          <w:color w:val="000000" w:themeColor="text1"/>
          <w:lang w:eastAsia="en-US"/>
        </w:rPr>
        <w:t xml:space="preserve">                       </w:t>
      </w:r>
      <w:r w:rsidRPr="001C7886">
        <w:rPr>
          <w:rFonts w:eastAsia="Calibri"/>
          <w:color w:val="000000" w:themeColor="text1"/>
          <w:lang w:eastAsia="en-US"/>
        </w:rPr>
        <w:t>№ 743 «Об утверждении Реестра муниципальных услуг Нижневартовского района»</w:t>
      </w:r>
      <w:r w:rsidRPr="001C7886">
        <w:rPr>
          <w:rFonts w:eastAsia="Calibri"/>
          <w:iCs/>
          <w:color w:val="000000" w:themeColor="text1"/>
          <w:lang w:eastAsia="en-US"/>
        </w:rPr>
        <w:t>:</w:t>
      </w:r>
    </w:p>
    <w:p w14:paraId="0F0434BB" w14:textId="77777777" w:rsidR="001C7886" w:rsidRPr="001C7886" w:rsidRDefault="001C7886" w:rsidP="00547C95">
      <w:pPr>
        <w:widowControl w:val="0"/>
        <w:autoSpaceDE w:val="0"/>
        <w:autoSpaceDN w:val="0"/>
        <w:adjustRightInd w:val="0"/>
        <w:ind w:firstLine="709"/>
        <w:jc w:val="both"/>
        <w:rPr>
          <w:rFonts w:eastAsia="Calibri"/>
          <w:iCs/>
          <w:color w:val="000000" w:themeColor="text1"/>
          <w:lang w:eastAsia="en-US"/>
        </w:rPr>
      </w:pPr>
    </w:p>
    <w:p w14:paraId="2F67AC52" w14:textId="77777777" w:rsidR="001C7886" w:rsidRPr="001C7886" w:rsidRDefault="001C7886" w:rsidP="00547C95">
      <w:pPr>
        <w:widowControl w:val="0"/>
        <w:tabs>
          <w:tab w:val="left" w:pos="1886"/>
        </w:tabs>
        <w:ind w:firstLine="709"/>
        <w:jc w:val="both"/>
        <w:rPr>
          <w:bCs/>
          <w:color w:val="000000" w:themeColor="text1"/>
          <w:lang w:eastAsia="en-US"/>
        </w:rPr>
      </w:pPr>
      <w:r w:rsidRPr="001C7886">
        <w:rPr>
          <w:bCs/>
          <w:color w:val="000000" w:themeColor="text1"/>
          <w:lang w:eastAsia="en-US"/>
        </w:rPr>
        <w:t>1. Утвердить административный регламент предоставления муниципальной услуги «</w:t>
      </w:r>
      <w:r w:rsidRPr="001C7886">
        <w:rPr>
          <w:color w:val="000000" w:themeColor="text1"/>
          <w:lang w:eastAsia="en-US"/>
        </w:rPr>
        <w:t xml:space="preserve">Предоставление разрешения на отклонение </w:t>
      </w:r>
      <w:r w:rsidR="00EC313C">
        <w:rPr>
          <w:color w:val="000000" w:themeColor="text1"/>
          <w:lang w:eastAsia="en-US"/>
        </w:rPr>
        <w:t xml:space="preserve">                                                  </w:t>
      </w:r>
      <w:r w:rsidRPr="001C7886">
        <w:rPr>
          <w:color w:val="000000" w:themeColor="text1"/>
          <w:lang w:eastAsia="en-US"/>
        </w:rPr>
        <w:t>от предельных параметров разрешенного строительства, реконструкции объекта капитального строительства</w:t>
      </w:r>
      <w:r w:rsidRPr="001C7886">
        <w:rPr>
          <w:bCs/>
          <w:color w:val="000000" w:themeColor="text1"/>
          <w:lang w:eastAsia="en-US"/>
        </w:rPr>
        <w:t>».</w:t>
      </w:r>
    </w:p>
    <w:p w14:paraId="374A9D15" w14:textId="77777777" w:rsidR="001C7886" w:rsidRPr="001C7886" w:rsidRDefault="001C7886" w:rsidP="00547C95">
      <w:pPr>
        <w:widowControl w:val="0"/>
        <w:ind w:firstLine="709"/>
        <w:jc w:val="both"/>
        <w:rPr>
          <w:rFonts w:eastAsia="Calibri"/>
          <w:color w:val="000000" w:themeColor="text1"/>
          <w:lang w:eastAsia="en-US"/>
        </w:rPr>
      </w:pPr>
    </w:p>
    <w:p w14:paraId="4478F98F" w14:textId="77777777" w:rsidR="001C7886" w:rsidRPr="001C7886" w:rsidRDefault="001C7886" w:rsidP="00547C95">
      <w:pPr>
        <w:widowControl w:val="0"/>
        <w:tabs>
          <w:tab w:val="left" w:pos="993"/>
        </w:tabs>
        <w:autoSpaceDE w:val="0"/>
        <w:autoSpaceDN w:val="0"/>
        <w:adjustRightInd w:val="0"/>
        <w:ind w:firstLine="709"/>
        <w:jc w:val="both"/>
        <w:rPr>
          <w:rFonts w:eastAsia="Calibri"/>
          <w:color w:val="000000" w:themeColor="text1"/>
          <w:lang w:eastAsia="en-US"/>
        </w:rPr>
      </w:pPr>
      <w:r w:rsidRPr="001C7886">
        <w:rPr>
          <w:rFonts w:eastAsia="Calibri"/>
          <w:color w:val="000000" w:themeColor="text1"/>
          <w:lang w:eastAsia="en-US"/>
        </w:rPr>
        <w:t>2. Признать утратившими силу:</w:t>
      </w:r>
    </w:p>
    <w:p w14:paraId="700AAF00" w14:textId="77777777" w:rsidR="001C7886" w:rsidRPr="001C7886" w:rsidRDefault="001C7886" w:rsidP="00547C95">
      <w:pPr>
        <w:widowControl w:val="0"/>
        <w:tabs>
          <w:tab w:val="left" w:pos="993"/>
        </w:tabs>
        <w:autoSpaceDE w:val="0"/>
        <w:autoSpaceDN w:val="0"/>
        <w:adjustRightInd w:val="0"/>
        <w:ind w:firstLine="709"/>
        <w:jc w:val="both"/>
        <w:rPr>
          <w:rFonts w:eastAsia="Calibri"/>
          <w:color w:val="000000" w:themeColor="text1"/>
          <w:lang w:eastAsia="en-US"/>
        </w:rPr>
      </w:pPr>
      <w:r w:rsidRPr="001C7886">
        <w:rPr>
          <w:rFonts w:eastAsia="Calibri"/>
          <w:color w:val="000000" w:themeColor="text1"/>
          <w:lang w:eastAsia="en-US"/>
        </w:rPr>
        <w:t>2.1. Постановления администрации района:</w:t>
      </w:r>
    </w:p>
    <w:p w14:paraId="64E87AD9" w14:textId="77777777" w:rsidR="001C7886" w:rsidRPr="001C7886" w:rsidRDefault="001C7886" w:rsidP="00547C95">
      <w:pPr>
        <w:widowControl w:val="0"/>
        <w:tabs>
          <w:tab w:val="left" w:pos="993"/>
        </w:tabs>
        <w:autoSpaceDE w:val="0"/>
        <w:autoSpaceDN w:val="0"/>
        <w:adjustRightInd w:val="0"/>
        <w:ind w:firstLine="709"/>
        <w:jc w:val="both"/>
        <w:rPr>
          <w:rFonts w:eastAsia="Calibri"/>
          <w:color w:val="000000" w:themeColor="text1"/>
          <w:lang w:eastAsia="en-US"/>
        </w:rPr>
      </w:pPr>
      <w:r w:rsidRPr="001C7886">
        <w:rPr>
          <w:rFonts w:eastAsia="Calibri"/>
          <w:color w:val="000000" w:themeColor="text1"/>
          <w:lang w:eastAsia="en-US"/>
        </w:rPr>
        <w:t xml:space="preserve">от 14.01.2020 № 35 «Об утверждении административного регламента </w:t>
      </w:r>
      <w:r w:rsidRPr="001C7886">
        <w:rPr>
          <w:rFonts w:eastAsia="Calibri"/>
          <w:bCs/>
          <w:color w:val="000000" w:themeColor="text1"/>
          <w:lang w:eastAsia="en-US"/>
        </w:rPr>
        <w:t xml:space="preserve">предоставления муниципальной услуги </w:t>
      </w:r>
      <w:r w:rsidRPr="001C7886">
        <w:rPr>
          <w:rFonts w:eastAsia="Calibri"/>
          <w:color w:val="000000" w:themeColor="text1"/>
          <w:lang w:eastAsia="en-US"/>
        </w:rPr>
        <w:t>«Предоставление разрешения</w:t>
      </w:r>
      <w:r w:rsidR="00EC313C">
        <w:rPr>
          <w:rFonts w:eastAsia="Calibri"/>
          <w:color w:val="000000" w:themeColor="text1"/>
          <w:lang w:eastAsia="en-US"/>
        </w:rPr>
        <w:t xml:space="preserve">                                         </w:t>
      </w:r>
      <w:r w:rsidRPr="001C7886">
        <w:rPr>
          <w:rFonts w:eastAsia="Calibri"/>
          <w:color w:val="000000" w:themeColor="text1"/>
          <w:lang w:eastAsia="en-US"/>
        </w:rPr>
        <w:t xml:space="preserve"> на отклонение от предельных параметров разрешенного строительства, реконструкции объектов капитального строительства»;</w:t>
      </w:r>
    </w:p>
    <w:p w14:paraId="45BDCDBE" w14:textId="77777777" w:rsidR="001C7886" w:rsidRPr="001C7886" w:rsidRDefault="001C7886" w:rsidP="00547C95">
      <w:pPr>
        <w:widowControl w:val="0"/>
        <w:tabs>
          <w:tab w:val="left" w:pos="4395"/>
        </w:tabs>
        <w:suppressAutoHyphens/>
        <w:ind w:firstLine="709"/>
        <w:contextualSpacing/>
        <w:jc w:val="both"/>
        <w:rPr>
          <w:rFonts w:eastAsia="Calibri"/>
          <w:color w:val="000000" w:themeColor="text1"/>
          <w:lang w:eastAsia="en-US"/>
        </w:rPr>
      </w:pPr>
      <w:r w:rsidRPr="001C7886">
        <w:rPr>
          <w:rFonts w:eastAsia="Calibri"/>
          <w:color w:val="000000" w:themeColor="text1"/>
          <w:lang w:eastAsia="en-US"/>
        </w:rPr>
        <w:lastRenderedPageBreak/>
        <w:t xml:space="preserve">от 13.02.2020 № 244 «О внесении изменения в приложение </w:t>
      </w:r>
      <w:r w:rsidR="00EC313C">
        <w:rPr>
          <w:rFonts w:eastAsia="Calibri"/>
          <w:color w:val="000000" w:themeColor="text1"/>
          <w:lang w:eastAsia="en-US"/>
        </w:rPr>
        <w:t xml:space="preserve">                                                    </w:t>
      </w:r>
      <w:r w:rsidRPr="001C7886">
        <w:rPr>
          <w:rFonts w:eastAsia="Calibri"/>
          <w:color w:val="000000" w:themeColor="text1"/>
          <w:lang w:eastAsia="en-US"/>
        </w:rPr>
        <w:t>к постановлению администрации района от 14.01.2020 № 35 «О</w:t>
      </w:r>
      <w:r w:rsidRPr="001C7886">
        <w:rPr>
          <w:rFonts w:eastAsia="Calibri"/>
          <w:bCs/>
          <w:color w:val="000000" w:themeColor="text1"/>
          <w:lang w:eastAsia="en-US"/>
        </w:rPr>
        <w:t xml:space="preserve">б утверждении административного регламента предоставления муниципальной услуги </w:t>
      </w:r>
      <w:r w:rsidRPr="001C7886">
        <w:rPr>
          <w:rFonts w:eastAsia="Calibri"/>
          <w:color w:val="000000" w:themeColor="text1"/>
          <w:lang w:eastAsia="en-US"/>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1D8AD5FB" w14:textId="77777777" w:rsidR="001C7886" w:rsidRPr="001C7886" w:rsidRDefault="00417BF2" w:rsidP="00547C95">
      <w:pPr>
        <w:widowControl w:val="0"/>
        <w:tabs>
          <w:tab w:val="left" w:pos="4395"/>
          <w:tab w:val="left" w:pos="9638"/>
        </w:tabs>
        <w:suppressAutoHyphens/>
        <w:ind w:firstLine="709"/>
        <w:jc w:val="both"/>
        <w:rPr>
          <w:rFonts w:eastAsia="Calibri"/>
          <w:color w:val="000000" w:themeColor="text1"/>
          <w:lang w:eastAsia="en-US"/>
        </w:rPr>
      </w:pPr>
      <w:r>
        <w:rPr>
          <w:rFonts w:eastAsia="Calibri"/>
          <w:color w:val="000000" w:themeColor="text1"/>
          <w:lang w:eastAsia="en-US"/>
        </w:rPr>
        <w:t>от 19.07.2021</w:t>
      </w:r>
      <w:r w:rsidR="001C7886" w:rsidRPr="001C7886">
        <w:rPr>
          <w:rFonts w:eastAsia="Calibri"/>
          <w:color w:val="000000" w:themeColor="text1"/>
          <w:lang w:eastAsia="en-US"/>
        </w:rPr>
        <w:t xml:space="preserve"> № 1283 «О внесении изменения в приложение </w:t>
      </w:r>
      <w:r w:rsidR="00EC313C">
        <w:rPr>
          <w:rFonts w:eastAsia="Calibri"/>
          <w:color w:val="000000" w:themeColor="text1"/>
          <w:lang w:eastAsia="en-US"/>
        </w:rPr>
        <w:t xml:space="preserve">                                                 </w:t>
      </w:r>
      <w:r w:rsidR="001C7886" w:rsidRPr="001C7886">
        <w:rPr>
          <w:rFonts w:eastAsia="Calibri"/>
          <w:color w:val="000000" w:themeColor="text1"/>
          <w:lang w:eastAsia="en-US"/>
        </w:rPr>
        <w:t>к постановлению администрации района от 14.01.2020 № 35 «О</w:t>
      </w:r>
      <w:r w:rsidR="001C7886" w:rsidRPr="001C7886">
        <w:rPr>
          <w:rFonts w:eastAsia="Calibri"/>
          <w:bCs/>
          <w:color w:val="000000" w:themeColor="text1"/>
          <w:lang w:eastAsia="en-US"/>
        </w:rPr>
        <w:t xml:space="preserve">б утверждении административного регламента предоставления муниципальной услуги </w:t>
      </w:r>
      <w:r w:rsidR="001C7886" w:rsidRPr="001C7886">
        <w:rPr>
          <w:rFonts w:eastAsia="Calibri"/>
          <w:color w:val="000000" w:themeColor="text1"/>
          <w:lang w:eastAsia="en-US"/>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723FBD7F" w14:textId="77777777" w:rsidR="001C7886" w:rsidRPr="001C7886" w:rsidRDefault="001C7886" w:rsidP="00547C95">
      <w:pPr>
        <w:widowControl w:val="0"/>
        <w:tabs>
          <w:tab w:val="left" w:pos="993"/>
        </w:tabs>
        <w:autoSpaceDE w:val="0"/>
        <w:autoSpaceDN w:val="0"/>
        <w:adjustRightInd w:val="0"/>
        <w:ind w:firstLine="709"/>
        <w:jc w:val="both"/>
        <w:rPr>
          <w:rFonts w:eastAsia="Calibri"/>
          <w:color w:val="000000" w:themeColor="text1"/>
          <w:lang w:eastAsia="en-US"/>
        </w:rPr>
      </w:pPr>
      <w:r w:rsidRPr="001C7886">
        <w:rPr>
          <w:rFonts w:eastAsia="Calibri"/>
          <w:color w:val="000000" w:themeColor="text1"/>
          <w:lang w:eastAsia="en-US"/>
        </w:rPr>
        <w:t xml:space="preserve">2.2. Пункт 11 постановления администрации района от 11.11.2021 № 1985                </w:t>
      </w:r>
      <w:proofErr w:type="gramStart"/>
      <w:r w:rsidRPr="001C7886">
        <w:rPr>
          <w:rFonts w:eastAsia="Calibri"/>
          <w:color w:val="000000" w:themeColor="text1"/>
          <w:lang w:eastAsia="en-US"/>
        </w:rPr>
        <w:t xml:space="preserve">   «</w:t>
      </w:r>
      <w:proofErr w:type="gramEnd"/>
      <w:r w:rsidRPr="001C7886">
        <w:rPr>
          <w:rFonts w:eastAsia="Calibri"/>
          <w:color w:val="000000" w:themeColor="text1"/>
          <w:lang w:eastAsia="en-US"/>
        </w:rPr>
        <w:t>О внесении изменений в некоторые постановления администрации района».</w:t>
      </w:r>
    </w:p>
    <w:p w14:paraId="12559DA3" w14:textId="77777777" w:rsidR="001C7886" w:rsidRPr="001C7886" w:rsidRDefault="001C7886" w:rsidP="00547C95">
      <w:pPr>
        <w:widowControl w:val="0"/>
        <w:tabs>
          <w:tab w:val="left" w:pos="4395"/>
          <w:tab w:val="left" w:pos="9638"/>
        </w:tabs>
        <w:suppressAutoHyphens/>
        <w:ind w:firstLine="709"/>
        <w:jc w:val="both"/>
        <w:rPr>
          <w:rFonts w:eastAsia="Calibri"/>
          <w:color w:val="000000" w:themeColor="text1"/>
          <w:lang w:eastAsia="en-US"/>
        </w:rPr>
      </w:pPr>
    </w:p>
    <w:p w14:paraId="798D2A49" w14:textId="77777777" w:rsidR="001C7886" w:rsidRPr="001C7886" w:rsidRDefault="001C7886" w:rsidP="00547C95">
      <w:pPr>
        <w:widowControl w:val="0"/>
        <w:tabs>
          <w:tab w:val="left" w:pos="993"/>
        </w:tabs>
        <w:autoSpaceDE w:val="0"/>
        <w:autoSpaceDN w:val="0"/>
        <w:adjustRightInd w:val="0"/>
        <w:ind w:firstLine="709"/>
        <w:jc w:val="both"/>
        <w:outlineLvl w:val="0"/>
        <w:rPr>
          <w:rFonts w:eastAsia="Calibri"/>
          <w:color w:val="000000" w:themeColor="text1"/>
          <w:lang w:eastAsia="en-US"/>
        </w:rPr>
      </w:pPr>
      <w:r w:rsidRPr="001C7886">
        <w:rPr>
          <w:rFonts w:eastAsia="Calibri"/>
          <w:color w:val="000000" w:themeColor="text1"/>
          <w:lang w:eastAsia="en-US"/>
        </w:rPr>
        <w:t xml:space="preserve">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1" w:history="1">
        <w:r w:rsidRPr="00E34C8A">
          <w:rPr>
            <w:rFonts w:eastAsia="Calibri"/>
            <w:color w:val="000000" w:themeColor="text1"/>
            <w:lang w:val="en-US" w:eastAsia="en-US"/>
          </w:rPr>
          <w:t>www</w:t>
        </w:r>
        <w:r w:rsidRPr="00E34C8A">
          <w:rPr>
            <w:rFonts w:eastAsia="Calibri"/>
            <w:color w:val="000000" w:themeColor="text1"/>
            <w:lang w:eastAsia="en-US"/>
          </w:rPr>
          <w:t>.</w:t>
        </w:r>
        <w:proofErr w:type="spellStart"/>
        <w:r w:rsidRPr="00E34C8A">
          <w:rPr>
            <w:rFonts w:eastAsia="Calibri"/>
            <w:color w:val="000000" w:themeColor="text1"/>
            <w:lang w:val="en-US" w:eastAsia="en-US"/>
          </w:rPr>
          <w:t>nvraion</w:t>
        </w:r>
        <w:proofErr w:type="spellEnd"/>
        <w:r w:rsidRPr="00E34C8A">
          <w:rPr>
            <w:rFonts w:eastAsia="Calibri"/>
            <w:color w:val="000000" w:themeColor="text1"/>
            <w:lang w:eastAsia="en-US"/>
          </w:rPr>
          <w:t>.</w:t>
        </w:r>
        <w:proofErr w:type="spellStart"/>
        <w:r w:rsidRPr="00E34C8A">
          <w:rPr>
            <w:rFonts w:eastAsia="Calibri"/>
            <w:color w:val="000000" w:themeColor="text1"/>
            <w:lang w:val="en-US" w:eastAsia="en-US"/>
          </w:rPr>
          <w:t>ru</w:t>
        </w:r>
        <w:proofErr w:type="spellEnd"/>
      </w:hyperlink>
      <w:r w:rsidRPr="001C7886">
        <w:rPr>
          <w:rFonts w:eastAsia="Calibri"/>
          <w:color w:val="000000" w:themeColor="text1"/>
          <w:lang w:eastAsia="en-US"/>
        </w:rPr>
        <w:t>.</w:t>
      </w:r>
    </w:p>
    <w:p w14:paraId="379C3BF0" w14:textId="77777777" w:rsidR="001C7886" w:rsidRPr="001C7886" w:rsidRDefault="001C7886" w:rsidP="00547C95">
      <w:pPr>
        <w:widowControl w:val="0"/>
        <w:tabs>
          <w:tab w:val="left" w:pos="993"/>
        </w:tabs>
        <w:autoSpaceDE w:val="0"/>
        <w:autoSpaceDN w:val="0"/>
        <w:adjustRightInd w:val="0"/>
        <w:ind w:firstLine="709"/>
        <w:jc w:val="both"/>
        <w:outlineLvl w:val="0"/>
        <w:rPr>
          <w:rFonts w:eastAsia="Calibri"/>
          <w:color w:val="000000" w:themeColor="text1"/>
          <w:lang w:eastAsia="en-US"/>
        </w:rPr>
      </w:pPr>
    </w:p>
    <w:p w14:paraId="7FB4451E" w14:textId="77777777" w:rsidR="001C7886" w:rsidRPr="001C7886" w:rsidRDefault="001C7886" w:rsidP="00547C95">
      <w:pPr>
        <w:widowControl w:val="0"/>
        <w:tabs>
          <w:tab w:val="left" w:pos="993"/>
        </w:tabs>
        <w:autoSpaceDE w:val="0"/>
        <w:autoSpaceDN w:val="0"/>
        <w:adjustRightInd w:val="0"/>
        <w:ind w:firstLine="709"/>
        <w:jc w:val="both"/>
        <w:outlineLvl w:val="0"/>
        <w:rPr>
          <w:rFonts w:eastAsia="Calibri"/>
          <w:color w:val="000000" w:themeColor="text1"/>
          <w:lang w:eastAsia="en-US"/>
        </w:rPr>
      </w:pPr>
      <w:r w:rsidRPr="001C7886">
        <w:rPr>
          <w:rFonts w:eastAsia="Calibri"/>
          <w:color w:val="000000" w:themeColor="text1"/>
          <w:lang w:eastAsia="en-US"/>
        </w:rPr>
        <w:t xml:space="preserve">4. Управлению общественных связей и информационной политики администрации района (Л.Д. Михеева) опубликовать постановление </w:t>
      </w:r>
      <w:r w:rsidR="00EC313C">
        <w:rPr>
          <w:rFonts w:eastAsia="Calibri"/>
          <w:color w:val="000000" w:themeColor="text1"/>
          <w:lang w:eastAsia="en-US"/>
        </w:rPr>
        <w:t xml:space="preserve">                                           </w:t>
      </w:r>
      <w:r w:rsidRPr="001C7886">
        <w:rPr>
          <w:rFonts w:eastAsia="Calibri"/>
          <w:color w:val="000000" w:themeColor="text1"/>
          <w:lang w:eastAsia="en-US"/>
        </w:rPr>
        <w:t>в приложении «Официальный бюллетень» к районной газете «Новости Приобья».</w:t>
      </w:r>
    </w:p>
    <w:p w14:paraId="41CC956C" w14:textId="77777777" w:rsidR="001C7886" w:rsidRPr="001C7886" w:rsidRDefault="001C7886" w:rsidP="00547C95">
      <w:pPr>
        <w:widowControl w:val="0"/>
        <w:tabs>
          <w:tab w:val="left" w:pos="993"/>
        </w:tabs>
        <w:autoSpaceDE w:val="0"/>
        <w:autoSpaceDN w:val="0"/>
        <w:adjustRightInd w:val="0"/>
        <w:ind w:firstLine="709"/>
        <w:jc w:val="both"/>
        <w:outlineLvl w:val="0"/>
        <w:rPr>
          <w:rFonts w:eastAsia="Calibri"/>
          <w:color w:val="000000" w:themeColor="text1"/>
          <w:lang w:eastAsia="en-US"/>
        </w:rPr>
      </w:pPr>
    </w:p>
    <w:p w14:paraId="608D1E15" w14:textId="77777777" w:rsidR="001C7886" w:rsidRPr="001C7886" w:rsidRDefault="001C7886" w:rsidP="00547C95">
      <w:pPr>
        <w:widowControl w:val="0"/>
        <w:tabs>
          <w:tab w:val="left" w:pos="993"/>
        </w:tabs>
        <w:autoSpaceDE w:val="0"/>
        <w:autoSpaceDN w:val="0"/>
        <w:adjustRightInd w:val="0"/>
        <w:ind w:firstLine="709"/>
        <w:jc w:val="both"/>
        <w:outlineLvl w:val="0"/>
        <w:rPr>
          <w:rFonts w:eastAsia="Calibri"/>
          <w:color w:val="000000" w:themeColor="text1"/>
          <w:lang w:eastAsia="en-US"/>
        </w:rPr>
      </w:pPr>
      <w:r w:rsidRPr="001C7886">
        <w:rPr>
          <w:rFonts w:eastAsia="Calibri"/>
          <w:color w:val="000000" w:themeColor="text1"/>
          <w:lang w:eastAsia="en-US"/>
        </w:rPr>
        <w:t xml:space="preserve">5. Постановление вступает в силу после его официального опубликования (обнародования). </w:t>
      </w:r>
    </w:p>
    <w:p w14:paraId="20C80145" w14:textId="77777777" w:rsidR="001C7886" w:rsidRPr="001C7886" w:rsidRDefault="001C7886" w:rsidP="00547C95">
      <w:pPr>
        <w:widowControl w:val="0"/>
        <w:tabs>
          <w:tab w:val="left" w:pos="993"/>
        </w:tabs>
        <w:autoSpaceDE w:val="0"/>
        <w:autoSpaceDN w:val="0"/>
        <w:adjustRightInd w:val="0"/>
        <w:ind w:firstLine="709"/>
        <w:jc w:val="both"/>
        <w:outlineLvl w:val="0"/>
        <w:rPr>
          <w:rFonts w:eastAsia="Calibri"/>
          <w:color w:val="000000" w:themeColor="text1"/>
          <w:lang w:eastAsia="en-US"/>
        </w:rPr>
      </w:pPr>
    </w:p>
    <w:p w14:paraId="33E56E49" w14:textId="77777777" w:rsidR="001C7886" w:rsidRPr="001C7886" w:rsidRDefault="001C7886" w:rsidP="00547C95">
      <w:pPr>
        <w:widowControl w:val="0"/>
        <w:tabs>
          <w:tab w:val="left" w:pos="993"/>
        </w:tabs>
        <w:autoSpaceDE w:val="0"/>
        <w:autoSpaceDN w:val="0"/>
        <w:adjustRightInd w:val="0"/>
        <w:ind w:firstLine="709"/>
        <w:jc w:val="both"/>
        <w:outlineLvl w:val="0"/>
        <w:rPr>
          <w:rFonts w:eastAsia="Calibri"/>
          <w:color w:val="000000" w:themeColor="text1"/>
          <w:lang w:eastAsia="en-US"/>
        </w:rPr>
      </w:pPr>
      <w:r w:rsidRPr="001C7886">
        <w:rPr>
          <w:rFonts w:eastAsia="Calibri"/>
          <w:color w:val="000000" w:themeColor="text1"/>
          <w:lang w:eastAsia="en-US"/>
        </w:rPr>
        <w:t xml:space="preserve">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w:t>
      </w:r>
      <w:r w:rsidR="00EC313C">
        <w:rPr>
          <w:rFonts w:eastAsia="Calibri"/>
          <w:color w:val="000000" w:themeColor="text1"/>
          <w:lang w:eastAsia="en-US"/>
        </w:rPr>
        <w:t xml:space="preserve">         </w:t>
      </w:r>
      <w:r w:rsidRPr="001C7886">
        <w:rPr>
          <w:rFonts w:eastAsia="Calibri"/>
          <w:color w:val="000000" w:themeColor="text1"/>
          <w:lang w:eastAsia="en-US"/>
        </w:rPr>
        <w:t>и энергетики администрации района В.Ю. Прокофьева.</w:t>
      </w:r>
    </w:p>
    <w:p w14:paraId="03C4C588" w14:textId="77777777" w:rsidR="001C7886" w:rsidRPr="001C7886" w:rsidRDefault="001C7886" w:rsidP="00547C95">
      <w:pPr>
        <w:widowControl w:val="0"/>
        <w:tabs>
          <w:tab w:val="left" w:pos="993"/>
        </w:tabs>
        <w:suppressAutoHyphens/>
        <w:autoSpaceDE w:val="0"/>
        <w:autoSpaceDN w:val="0"/>
        <w:adjustRightInd w:val="0"/>
        <w:ind w:firstLine="709"/>
        <w:jc w:val="both"/>
        <w:outlineLvl w:val="0"/>
        <w:rPr>
          <w:rFonts w:eastAsia="Calibri"/>
          <w:color w:val="000000" w:themeColor="text1"/>
          <w:lang w:eastAsia="en-US"/>
        </w:rPr>
      </w:pPr>
    </w:p>
    <w:p w14:paraId="2EDAB22C" w14:textId="77777777" w:rsidR="001C7886" w:rsidRPr="001C7886" w:rsidRDefault="001C7886" w:rsidP="00547C95">
      <w:pPr>
        <w:widowControl w:val="0"/>
        <w:tabs>
          <w:tab w:val="left" w:pos="993"/>
        </w:tabs>
        <w:suppressAutoHyphens/>
        <w:autoSpaceDE w:val="0"/>
        <w:autoSpaceDN w:val="0"/>
        <w:adjustRightInd w:val="0"/>
        <w:ind w:firstLine="709"/>
        <w:jc w:val="both"/>
        <w:outlineLvl w:val="0"/>
        <w:rPr>
          <w:rFonts w:eastAsia="Calibri"/>
          <w:color w:val="000000" w:themeColor="text1"/>
          <w:lang w:eastAsia="en-US"/>
        </w:rPr>
      </w:pPr>
    </w:p>
    <w:p w14:paraId="16F20B91" w14:textId="77777777" w:rsidR="001C7886" w:rsidRPr="001C7886" w:rsidRDefault="001C7886" w:rsidP="00E34C8A">
      <w:pPr>
        <w:widowControl w:val="0"/>
        <w:jc w:val="both"/>
        <w:rPr>
          <w:rFonts w:eastAsia="Calibri"/>
          <w:color w:val="000000" w:themeColor="text1"/>
          <w:lang w:eastAsia="en-US"/>
        </w:rPr>
      </w:pPr>
    </w:p>
    <w:p w14:paraId="5EB27B63" w14:textId="77777777" w:rsidR="001C7886" w:rsidRPr="001C7886" w:rsidRDefault="001C7886" w:rsidP="001C7886">
      <w:pPr>
        <w:widowControl w:val="0"/>
        <w:ind w:right="-1"/>
        <w:jc w:val="both"/>
        <w:rPr>
          <w:rFonts w:eastAsia="Calibri"/>
          <w:lang w:eastAsia="en-US"/>
        </w:rPr>
      </w:pPr>
      <w:r w:rsidRPr="001C7886">
        <w:rPr>
          <w:rFonts w:eastAsia="Calibri"/>
          <w:lang w:eastAsia="en-US"/>
        </w:rPr>
        <w:t xml:space="preserve">Глава района                                                                                       </w:t>
      </w:r>
      <w:r w:rsidR="00E34C8A">
        <w:rPr>
          <w:rFonts w:eastAsia="Calibri"/>
          <w:lang w:eastAsia="en-US"/>
        </w:rPr>
        <w:t xml:space="preserve">      </w:t>
      </w:r>
      <w:r w:rsidRPr="001C7886">
        <w:rPr>
          <w:rFonts w:eastAsia="Calibri"/>
          <w:lang w:eastAsia="en-US"/>
        </w:rPr>
        <w:t xml:space="preserve"> Б.А. Саломатин</w:t>
      </w:r>
    </w:p>
    <w:p w14:paraId="00346A46" w14:textId="77777777" w:rsidR="001C7886" w:rsidRPr="001C7886" w:rsidRDefault="001C7886" w:rsidP="001C7886">
      <w:pPr>
        <w:widowControl w:val="0"/>
        <w:tabs>
          <w:tab w:val="left" w:pos="993"/>
        </w:tabs>
        <w:suppressAutoHyphens/>
        <w:autoSpaceDE w:val="0"/>
        <w:autoSpaceDN w:val="0"/>
        <w:adjustRightInd w:val="0"/>
        <w:jc w:val="both"/>
        <w:outlineLvl w:val="0"/>
        <w:rPr>
          <w:rFonts w:eastAsia="Calibri"/>
          <w:sz w:val="22"/>
          <w:szCs w:val="22"/>
          <w:lang w:eastAsia="en-US"/>
        </w:rPr>
      </w:pPr>
    </w:p>
    <w:p w14:paraId="75DDA2B8" w14:textId="77777777" w:rsidR="001C7886" w:rsidRPr="00EC313C" w:rsidRDefault="001C7886" w:rsidP="00547C95">
      <w:pPr>
        <w:widowControl w:val="0"/>
        <w:tabs>
          <w:tab w:val="left" w:pos="7350"/>
        </w:tabs>
        <w:ind w:firstLine="5529"/>
        <w:rPr>
          <w:rFonts w:eastAsia="Calibri"/>
          <w:lang w:eastAsia="en-US"/>
        </w:rPr>
      </w:pPr>
      <w:r w:rsidRPr="001C7886">
        <w:rPr>
          <w:rFonts w:eastAsia="Calibri"/>
          <w:sz w:val="22"/>
          <w:szCs w:val="22"/>
          <w:lang w:eastAsia="en-US"/>
        </w:rPr>
        <w:br w:type="page"/>
      </w:r>
      <w:r w:rsidRPr="00EC313C">
        <w:rPr>
          <w:rFonts w:eastAsia="Calibri"/>
          <w:lang w:eastAsia="en-US"/>
        </w:rPr>
        <w:lastRenderedPageBreak/>
        <w:t xml:space="preserve">Приложение к постановлению </w:t>
      </w:r>
    </w:p>
    <w:p w14:paraId="52B85BE3" w14:textId="77777777" w:rsidR="001C7886" w:rsidRPr="00EC313C" w:rsidRDefault="001C7886" w:rsidP="00547C95">
      <w:pPr>
        <w:widowControl w:val="0"/>
        <w:autoSpaceDE w:val="0"/>
        <w:autoSpaceDN w:val="0"/>
        <w:adjustRightInd w:val="0"/>
        <w:ind w:firstLine="5529"/>
        <w:rPr>
          <w:rFonts w:eastAsia="Calibri"/>
          <w:lang w:eastAsia="en-US"/>
        </w:rPr>
      </w:pPr>
      <w:r w:rsidRPr="00EC313C">
        <w:rPr>
          <w:rFonts w:eastAsia="Calibri"/>
          <w:lang w:eastAsia="en-US"/>
        </w:rPr>
        <w:t>администрации района</w:t>
      </w:r>
    </w:p>
    <w:p w14:paraId="05AA0309" w14:textId="77777777" w:rsidR="001C7886" w:rsidRPr="00EC313C" w:rsidRDefault="001C7886" w:rsidP="00547C95">
      <w:pPr>
        <w:widowControl w:val="0"/>
        <w:autoSpaceDE w:val="0"/>
        <w:autoSpaceDN w:val="0"/>
        <w:adjustRightInd w:val="0"/>
        <w:ind w:firstLine="5529"/>
        <w:rPr>
          <w:rFonts w:eastAsia="Calibri"/>
          <w:lang w:eastAsia="en-US"/>
        </w:rPr>
      </w:pPr>
      <w:r w:rsidRPr="00EC313C">
        <w:rPr>
          <w:rFonts w:eastAsia="Calibri"/>
          <w:lang w:eastAsia="en-US"/>
        </w:rPr>
        <w:t xml:space="preserve">от </w:t>
      </w:r>
      <w:r w:rsidR="00B63885">
        <w:rPr>
          <w:rFonts w:eastAsia="Calibri"/>
          <w:lang w:eastAsia="en-US"/>
        </w:rPr>
        <w:t>07.02.2022</w:t>
      </w:r>
      <w:r w:rsidR="00EC313C">
        <w:rPr>
          <w:rFonts w:eastAsia="Calibri"/>
          <w:lang w:eastAsia="en-US"/>
        </w:rPr>
        <w:t xml:space="preserve"> </w:t>
      </w:r>
      <w:r w:rsidRPr="00EC313C">
        <w:rPr>
          <w:rFonts w:eastAsia="Calibri"/>
          <w:lang w:eastAsia="en-US"/>
        </w:rPr>
        <w:t>№</w:t>
      </w:r>
      <w:r w:rsidR="00417BF2">
        <w:rPr>
          <w:rFonts w:eastAsia="Calibri"/>
          <w:lang w:eastAsia="en-US"/>
        </w:rPr>
        <w:t xml:space="preserve"> </w:t>
      </w:r>
      <w:r w:rsidR="00B63885">
        <w:rPr>
          <w:rFonts w:eastAsia="Calibri"/>
          <w:lang w:eastAsia="en-US"/>
        </w:rPr>
        <w:t>182</w:t>
      </w:r>
    </w:p>
    <w:p w14:paraId="66433580" w14:textId="77777777" w:rsidR="001C7886" w:rsidRDefault="001C7886" w:rsidP="001C7886">
      <w:pPr>
        <w:widowControl w:val="0"/>
        <w:autoSpaceDE w:val="0"/>
        <w:autoSpaceDN w:val="0"/>
        <w:adjustRightInd w:val="0"/>
        <w:jc w:val="center"/>
        <w:rPr>
          <w:rFonts w:eastAsia="Calibri"/>
          <w:lang w:eastAsia="en-US"/>
        </w:rPr>
      </w:pPr>
    </w:p>
    <w:p w14:paraId="3B686969" w14:textId="77777777" w:rsidR="00EC313C" w:rsidRPr="00417BF2" w:rsidRDefault="00EC313C" w:rsidP="001C7886">
      <w:pPr>
        <w:widowControl w:val="0"/>
        <w:autoSpaceDE w:val="0"/>
        <w:autoSpaceDN w:val="0"/>
        <w:adjustRightInd w:val="0"/>
        <w:jc w:val="center"/>
        <w:rPr>
          <w:rFonts w:eastAsia="Calibri"/>
          <w:lang w:eastAsia="en-US"/>
        </w:rPr>
      </w:pPr>
    </w:p>
    <w:p w14:paraId="2FA0A8ED" w14:textId="77777777" w:rsidR="001C7886" w:rsidRPr="00417BF2" w:rsidRDefault="001C7886" w:rsidP="00EC313C">
      <w:pPr>
        <w:widowControl w:val="0"/>
        <w:jc w:val="center"/>
        <w:outlineLvl w:val="0"/>
        <w:rPr>
          <w:b/>
          <w:bCs/>
          <w:lang w:eastAsia="en-US"/>
        </w:rPr>
      </w:pPr>
      <w:r w:rsidRPr="00417BF2">
        <w:rPr>
          <w:b/>
          <w:bCs/>
          <w:lang w:eastAsia="en-US"/>
        </w:rPr>
        <w:t>Административный регламент</w:t>
      </w:r>
    </w:p>
    <w:p w14:paraId="417D6663" w14:textId="77777777" w:rsidR="00EC313C" w:rsidRPr="00417BF2" w:rsidRDefault="001C7886" w:rsidP="00EC313C">
      <w:pPr>
        <w:widowControl w:val="0"/>
        <w:jc w:val="center"/>
        <w:outlineLvl w:val="0"/>
        <w:rPr>
          <w:b/>
          <w:bCs/>
          <w:lang w:eastAsia="en-US"/>
        </w:rPr>
      </w:pPr>
      <w:r w:rsidRPr="00417BF2">
        <w:rPr>
          <w:b/>
          <w:bCs/>
          <w:lang w:eastAsia="en-US"/>
        </w:rPr>
        <w:t>предост</w:t>
      </w:r>
      <w:r w:rsidR="00417BF2" w:rsidRPr="00417BF2">
        <w:rPr>
          <w:b/>
          <w:bCs/>
          <w:lang w:eastAsia="en-US"/>
        </w:rPr>
        <w:t>авления муниципальной услуги «Предоставление</w:t>
      </w:r>
      <w:r w:rsidRPr="00417BF2">
        <w:rPr>
          <w:b/>
          <w:bCs/>
          <w:lang w:eastAsia="en-US"/>
        </w:rPr>
        <w:t xml:space="preserve"> разрешения </w:t>
      </w:r>
    </w:p>
    <w:p w14:paraId="02CDB916" w14:textId="77777777" w:rsidR="001C7886" w:rsidRPr="00417BF2" w:rsidRDefault="001C7886" w:rsidP="00EC313C">
      <w:pPr>
        <w:widowControl w:val="0"/>
        <w:jc w:val="center"/>
        <w:outlineLvl w:val="0"/>
        <w:rPr>
          <w:b/>
          <w:bCs/>
          <w:lang w:eastAsia="en-US"/>
        </w:rPr>
      </w:pPr>
      <w:r w:rsidRPr="00417BF2">
        <w:rPr>
          <w:b/>
          <w:bCs/>
          <w:lang w:eastAsia="en-US"/>
        </w:rPr>
        <w:t>на отклонение от предельных параметров разрешенного строительства, реконструкции объекта капитального строительства</w:t>
      </w:r>
      <w:r w:rsidR="00417BF2" w:rsidRPr="00417BF2">
        <w:rPr>
          <w:b/>
          <w:bCs/>
          <w:lang w:eastAsia="en-US"/>
        </w:rPr>
        <w:t>»</w:t>
      </w:r>
    </w:p>
    <w:p w14:paraId="294241A8" w14:textId="77777777" w:rsidR="001C7886" w:rsidRPr="00417BF2" w:rsidRDefault="001C7886" w:rsidP="00EC313C">
      <w:pPr>
        <w:widowControl w:val="0"/>
        <w:jc w:val="center"/>
        <w:rPr>
          <w:rFonts w:eastAsia="Calibri"/>
          <w:lang w:eastAsia="en-US"/>
        </w:rPr>
      </w:pPr>
    </w:p>
    <w:p w14:paraId="6DDD9A81" w14:textId="77777777" w:rsidR="001C7886" w:rsidRPr="00417BF2" w:rsidRDefault="00EC313C" w:rsidP="00EC313C">
      <w:pPr>
        <w:widowControl w:val="0"/>
        <w:tabs>
          <w:tab w:val="left" w:pos="4042"/>
        </w:tabs>
        <w:jc w:val="center"/>
        <w:rPr>
          <w:lang w:eastAsia="en-US"/>
        </w:rPr>
      </w:pPr>
      <w:r w:rsidRPr="00417BF2">
        <w:rPr>
          <w:b/>
          <w:bCs/>
          <w:lang w:val="en-US" w:eastAsia="en-US"/>
        </w:rPr>
        <w:t>I</w:t>
      </w:r>
      <w:r w:rsidRPr="00417BF2">
        <w:rPr>
          <w:b/>
          <w:bCs/>
          <w:lang w:eastAsia="en-US"/>
        </w:rPr>
        <w:t xml:space="preserve">. </w:t>
      </w:r>
      <w:r w:rsidR="001C7886" w:rsidRPr="00417BF2">
        <w:rPr>
          <w:b/>
          <w:bCs/>
          <w:lang w:eastAsia="en-US"/>
        </w:rPr>
        <w:t>Общие положения</w:t>
      </w:r>
    </w:p>
    <w:p w14:paraId="697D3ADA" w14:textId="77777777" w:rsidR="001C7886" w:rsidRPr="001C7886" w:rsidRDefault="001C7886" w:rsidP="001C7886">
      <w:pPr>
        <w:widowControl w:val="0"/>
        <w:tabs>
          <w:tab w:val="left" w:pos="4042"/>
        </w:tabs>
        <w:jc w:val="center"/>
        <w:rPr>
          <w:lang w:eastAsia="en-US"/>
        </w:rPr>
      </w:pPr>
    </w:p>
    <w:p w14:paraId="04479DEF" w14:textId="77777777" w:rsidR="001C7886" w:rsidRPr="00417BF2" w:rsidRDefault="001C7886" w:rsidP="00547C95">
      <w:pPr>
        <w:widowControl w:val="0"/>
        <w:ind w:firstLine="709"/>
        <w:jc w:val="both"/>
        <w:rPr>
          <w:color w:val="000000" w:themeColor="text1"/>
          <w:lang w:eastAsia="en-US"/>
        </w:rPr>
      </w:pPr>
      <w:r w:rsidRPr="00EC313C">
        <w:rPr>
          <w:color w:val="000000" w:themeColor="text1"/>
          <w:lang w:eastAsia="en-US"/>
        </w:rPr>
        <w:t>1</w:t>
      </w:r>
      <w:r w:rsidRPr="00417BF2">
        <w:rPr>
          <w:color w:val="000000" w:themeColor="text1"/>
          <w:lang w:eastAsia="en-US"/>
        </w:rPr>
        <w:t>.1. Настоящий административный регламент предоставления муниципальной услуги (далее – Административный регламент) устанавливает стандарт и порядок предоставления муниципальной услуги по предоставлению разрешения на отклонение от предельных параметров разрешенного строительства, реконструкции объекта капитального строительства (далее – муниципальная услуга).</w:t>
      </w:r>
    </w:p>
    <w:p w14:paraId="4A827A0B" w14:textId="77777777" w:rsidR="001C7886" w:rsidRPr="00417BF2" w:rsidRDefault="001C7886" w:rsidP="00547C95">
      <w:pPr>
        <w:widowControl w:val="0"/>
        <w:ind w:firstLine="709"/>
        <w:jc w:val="both"/>
        <w:rPr>
          <w:color w:val="000000" w:themeColor="text1"/>
          <w:lang w:eastAsia="en-US"/>
        </w:rPr>
      </w:pPr>
      <w:r w:rsidRPr="00417BF2">
        <w:rPr>
          <w:color w:val="000000" w:themeColor="text1"/>
          <w:lang w:eastAsia="en-US"/>
        </w:rPr>
        <w:t>1.2. Получатели услуги: физические лица, индивидуальные предпринима</w:t>
      </w:r>
      <w:r w:rsidR="007C653D" w:rsidRPr="00417BF2">
        <w:rPr>
          <w:color w:val="000000" w:themeColor="text1"/>
          <w:lang w:eastAsia="en-US"/>
        </w:rPr>
        <w:t xml:space="preserve">тели, юридические лица (далее – </w:t>
      </w:r>
      <w:r w:rsidRPr="00417BF2">
        <w:rPr>
          <w:color w:val="000000" w:themeColor="text1"/>
          <w:lang w:eastAsia="en-US"/>
        </w:rPr>
        <w:t>заявитель).</w:t>
      </w:r>
    </w:p>
    <w:p w14:paraId="0A90D5E3" w14:textId="77777777" w:rsidR="001C7886" w:rsidRPr="00417BF2" w:rsidRDefault="001C7886" w:rsidP="00547C95">
      <w:pPr>
        <w:widowControl w:val="0"/>
        <w:ind w:firstLine="709"/>
        <w:jc w:val="both"/>
        <w:rPr>
          <w:color w:val="000000" w:themeColor="text1"/>
          <w:lang w:eastAsia="en-US"/>
        </w:rPr>
      </w:pPr>
      <w:r w:rsidRPr="00417BF2">
        <w:rPr>
          <w:color w:val="000000" w:themeColor="text1"/>
          <w:lang w:eastAsia="en-US"/>
        </w:rPr>
        <w:t>Интересы заявителей могут представлять лица, уполномоченные заявителем в установленном порядке, и законные предст</w:t>
      </w:r>
      <w:r w:rsidR="007C653D" w:rsidRPr="00417BF2">
        <w:rPr>
          <w:color w:val="000000" w:themeColor="text1"/>
          <w:lang w:eastAsia="en-US"/>
        </w:rPr>
        <w:t xml:space="preserve">авители физических лиц (далее – </w:t>
      </w:r>
      <w:r w:rsidRPr="00417BF2">
        <w:rPr>
          <w:color w:val="000000" w:themeColor="text1"/>
          <w:lang w:eastAsia="en-US"/>
        </w:rPr>
        <w:t>представитель заявителя).</w:t>
      </w:r>
    </w:p>
    <w:p w14:paraId="716A096E" w14:textId="77777777" w:rsidR="001C7886" w:rsidRPr="00417BF2" w:rsidRDefault="001C7886" w:rsidP="00547C95">
      <w:pPr>
        <w:widowControl w:val="0"/>
        <w:ind w:firstLine="709"/>
        <w:jc w:val="both"/>
        <w:rPr>
          <w:color w:val="000000" w:themeColor="text1"/>
          <w:lang w:eastAsia="en-US"/>
        </w:rPr>
      </w:pPr>
      <w:r w:rsidRPr="00417BF2">
        <w:rPr>
          <w:color w:val="000000" w:themeColor="text1"/>
          <w:lang w:eastAsia="en-US"/>
        </w:rPr>
        <w:t>1.3.</w:t>
      </w:r>
      <w:r w:rsidR="007C653D" w:rsidRPr="00417BF2">
        <w:rPr>
          <w:color w:val="000000" w:themeColor="text1"/>
          <w:lang w:eastAsia="en-US"/>
        </w:rPr>
        <w:t xml:space="preserve"> </w:t>
      </w:r>
      <w:r w:rsidRPr="00417BF2">
        <w:rPr>
          <w:color w:val="000000" w:themeColor="text1"/>
          <w:lang w:eastAsia="en-US"/>
        </w:rPr>
        <w:t>Информирование о предоставлении муниципальной услуги:</w:t>
      </w:r>
    </w:p>
    <w:p w14:paraId="0BF8A1FF" w14:textId="77777777" w:rsidR="001C7886" w:rsidRPr="00417BF2" w:rsidRDefault="007C653D" w:rsidP="00547C95">
      <w:pPr>
        <w:widowControl w:val="0"/>
        <w:tabs>
          <w:tab w:val="left" w:pos="9356"/>
        </w:tabs>
        <w:ind w:firstLine="709"/>
        <w:jc w:val="both"/>
        <w:rPr>
          <w:color w:val="000000" w:themeColor="text1"/>
          <w:lang w:eastAsia="en-US"/>
        </w:rPr>
      </w:pPr>
      <w:r w:rsidRPr="00417BF2">
        <w:rPr>
          <w:color w:val="000000" w:themeColor="text1"/>
          <w:lang w:eastAsia="en-US"/>
        </w:rPr>
        <w:t>1.3.1. И</w:t>
      </w:r>
      <w:r w:rsidR="001C7886" w:rsidRPr="00417BF2">
        <w:rPr>
          <w:color w:val="000000" w:themeColor="text1"/>
          <w:lang w:eastAsia="en-US"/>
        </w:rPr>
        <w:t>нформация о порядке предоставления муниципальной услуги размещается:</w:t>
      </w:r>
    </w:p>
    <w:p w14:paraId="5C6B6FCD"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 xml:space="preserve">1) на информационных стендах, расположенных в помещениях администрации района (далее – Уполномоченный </w:t>
      </w:r>
      <w:proofErr w:type="gramStart"/>
      <w:r w:rsidRPr="00417BF2">
        <w:rPr>
          <w:color w:val="000000" w:themeColor="text1"/>
          <w:lang w:eastAsia="en-US"/>
        </w:rPr>
        <w:t xml:space="preserve">орган) </w:t>
      </w:r>
      <w:r w:rsidR="007C653D" w:rsidRPr="00417BF2">
        <w:rPr>
          <w:color w:val="000000" w:themeColor="text1"/>
          <w:lang w:eastAsia="en-US"/>
        </w:rPr>
        <w:t xml:space="preserve">  </w:t>
      </w:r>
      <w:proofErr w:type="gramEnd"/>
      <w:r w:rsidR="007C653D" w:rsidRPr="00417BF2">
        <w:rPr>
          <w:color w:val="000000" w:themeColor="text1"/>
          <w:lang w:eastAsia="en-US"/>
        </w:rPr>
        <w:t xml:space="preserve">                                                                 </w:t>
      </w:r>
      <w:r w:rsidRPr="00417BF2">
        <w:rPr>
          <w:color w:val="000000" w:themeColor="text1"/>
          <w:lang w:eastAsia="en-US"/>
        </w:rPr>
        <w:t xml:space="preserve">и многофункциональных центрах предоставления государственных </w:t>
      </w:r>
      <w:r w:rsidR="007C653D" w:rsidRPr="00417BF2">
        <w:rPr>
          <w:color w:val="000000" w:themeColor="text1"/>
          <w:lang w:eastAsia="en-US"/>
        </w:rPr>
        <w:t xml:space="preserve">                                           </w:t>
      </w:r>
      <w:r w:rsidRPr="00417BF2">
        <w:rPr>
          <w:color w:val="000000" w:themeColor="text1"/>
          <w:lang w:eastAsia="en-US"/>
        </w:rPr>
        <w:t>и муниципальных услуг, расположенных на территории Ханты</w:t>
      </w:r>
      <w:r w:rsidR="007C653D" w:rsidRPr="00417BF2">
        <w:rPr>
          <w:color w:val="000000" w:themeColor="text1"/>
          <w:lang w:eastAsia="en-US"/>
        </w:rPr>
        <w:t>-Мансийского автономного округа – Югры (далее – МФЦ);</w:t>
      </w:r>
    </w:p>
    <w:p w14:paraId="20AD0635"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2) на официальном сайте Уполномо</w:t>
      </w:r>
      <w:r w:rsidR="00417BF2" w:rsidRPr="00417BF2">
        <w:rPr>
          <w:color w:val="000000" w:themeColor="text1"/>
          <w:lang w:eastAsia="en-US"/>
        </w:rPr>
        <w:t>ченного органа в информационно-</w:t>
      </w:r>
      <w:r w:rsidRPr="00417BF2">
        <w:rPr>
          <w:color w:val="000000" w:themeColor="text1"/>
          <w:lang w:eastAsia="en-US"/>
        </w:rPr>
        <w:t>телекоммуникационной</w:t>
      </w:r>
      <w:r w:rsidR="007C653D" w:rsidRPr="00417BF2">
        <w:rPr>
          <w:color w:val="000000" w:themeColor="text1"/>
          <w:lang w:eastAsia="en-US"/>
        </w:rPr>
        <w:t xml:space="preserve"> сет</w:t>
      </w:r>
      <w:r w:rsidR="00AB6870" w:rsidRPr="00417BF2">
        <w:rPr>
          <w:color w:val="000000" w:themeColor="text1"/>
          <w:lang w:eastAsia="en-US"/>
        </w:rPr>
        <w:t>и Интернет</w:t>
      </w:r>
      <w:r w:rsidR="007C653D" w:rsidRPr="00417BF2">
        <w:rPr>
          <w:color w:val="000000" w:themeColor="text1"/>
          <w:lang w:eastAsia="en-US"/>
        </w:rPr>
        <w:t xml:space="preserve"> www.nvraion.ru;</w:t>
      </w:r>
    </w:p>
    <w:p w14:paraId="28D3E6F6"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 xml:space="preserve">3) на Портале государственных и муниципальных услуг </w:t>
      </w:r>
      <w:hyperlink r:id="rId12" w:history="1">
        <w:r w:rsidRPr="00417BF2">
          <w:rPr>
            <w:color w:val="000000" w:themeColor="text1"/>
            <w:lang w:eastAsia="en-US"/>
          </w:rPr>
          <w:t>http://86.gosuslugi.ru</w:t>
        </w:r>
      </w:hyperlink>
      <w:r w:rsidRPr="00417BF2">
        <w:rPr>
          <w:color w:val="000000" w:themeColor="text1"/>
          <w:lang w:eastAsia="en-US"/>
        </w:rPr>
        <w:t xml:space="preserve"> (далее – Региональный портал);</w:t>
      </w:r>
    </w:p>
    <w:p w14:paraId="64503EB0"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 xml:space="preserve">4) на Едином портале государственных и муниципальных услуг (функций) (https:// </w:t>
      </w:r>
      <w:hyperlink r:id="rId13" w:history="1">
        <w:r w:rsidRPr="00417BF2">
          <w:rPr>
            <w:color w:val="000000" w:themeColor="text1"/>
            <w:lang w:eastAsia="en-US"/>
          </w:rPr>
          <w:t xml:space="preserve">www.gosuslugi.ru/) </w:t>
        </w:r>
      </w:hyperlink>
      <w:r w:rsidRPr="00417BF2">
        <w:rPr>
          <w:color w:val="000000" w:themeColor="text1"/>
          <w:lang w:eastAsia="en-US"/>
        </w:rPr>
        <w:t>(далее – Единый портал);</w:t>
      </w:r>
    </w:p>
    <w:p w14:paraId="7581BF2D"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5) в государственной информационной системе «Реестр государственных и муниципальных услуг» (http://frgu.ru</w:t>
      </w:r>
      <w:r w:rsidR="007C653D" w:rsidRPr="00417BF2">
        <w:rPr>
          <w:color w:val="000000" w:themeColor="text1"/>
          <w:lang w:eastAsia="en-US"/>
        </w:rPr>
        <w:t>) (далее – Региональный реестр);</w:t>
      </w:r>
    </w:p>
    <w:p w14:paraId="0D900801"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6) непосредственно при личном приеме заявителя в Уполномоченном органе или МФЦ;</w:t>
      </w:r>
    </w:p>
    <w:p w14:paraId="698FBC24"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7) по телефону Уполномоченным органом или МФЦ;</w:t>
      </w:r>
    </w:p>
    <w:p w14:paraId="4A31B09B"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8) письменно, в том числе посредством электронной почты, факсимильной связи.</w:t>
      </w:r>
    </w:p>
    <w:p w14:paraId="6F5109FD"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 xml:space="preserve">1.3.2. Консультирование по вопросам предоставления муниципальной </w:t>
      </w:r>
      <w:r w:rsidRPr="00417BF2">
        <w:rPr>
          <w:color w:val="000000" w:themeColor="text1"/>
          <w:lang w:eastAsia="en-US"/>
        </w:rPr>
        <w:lastRenderedPageBreak/>
        <w:t>услуги осуществляется:</w:t>
      </w:r>
    </w:p>
    <w:p w14:paraId="12F92D64" w14:textId="77777777" w:rsidR="001C7886" w:rsidRPr="00417BF2" w:rsidRDefault="007C653D" w:rsidP="00547C95">
      <w:pPr>
        <w:widowControl w:val="0"/>
        <w:tabs>
          <w:tab w:val="left" w:pos="9356"/>
        </w:tabs>
        <w:ind w:firstLine="709"/>
        <w:jc w:val="both"/>
        <w:rPr>
          <w:color w:val="000000" w:themeColor="text1"/>
          <w:lang w:eastAsia="en-US"/>
        </w:rPr>
      </w:pPr>
      <w:r w:rsidRPr="00417BF2">
        <w:rPr>
          <w:color w:val="000000" w:themeColor="text1"/>
          <w:lang w:eastAsia="en-US"/>
        </w:rPr>
        <w:t xml:space="preserve">1) в МФЦ при устном обращении – </w:t>
      </w:r>
      <w:r w:rsidR="001C7886" w:rsidRPr="00417BF2">
        <w:rPr>
          <w:color w:val="000000" w:themeColor="text1"/>
          <w:lang w:eastAsia="en-US"/>
        </w:rPr>
        <w:t>лично или по телефону;</w:t>
      </w:r>
    </w:p>
    <w:p w14:paraId="7C4F202E" w14:textId="77777777" w:rsidR="001C7886" w:rsidRPr="00417BF2" w:rsidRDefault="001C7886" w:rsidP="00547C95">
      <w:pPr>
        <w:widowControl w:val="0"/>
        <w:tabs>
          <w:tab w:val="left" w:pos="9356"/>
        </w:tabs>
        <w:ind w:firstLine="709"/>
        <w:jc w:val="both"/>
        <w:rPr>
          <w:color w:val="000000" w:themeColor="text1"/>
          <w:lang w:eastAsia="en-US"/>
        </w:rPr>
      </w:pPr>
      <w:r w:rsidRPr="00417BF2">
        <w:rPr>
          <w:color w:val="000000" w:themeColor="text1"/>
          <w:lang w:eastAsia="en-US"/>
        </w:rPr>
        <w:t>2) в Уполномоченном органе при устном</w:t>
      </w:r>
      <w:r w:rsidR="007C653D" w:rsidRPr="00417BF2">
        <w:rPr>
          <w:color w:val="000000" w:themeColor="text1"/>
          <w:lang w:eastAsia="en-US"/>
        </w:rPr>
        <w:t xml:space="preserve"> обращении – </w:t>
      </w:r>
      <w:r w:rsidRPr="00417BF2">
        <w:rPr>
          <w:color w:val="000000" w:themeColor="text1"/>
          <w:lang w:eastAsia="en-US"/>
        </w:rPr>
        <w:t xml:space="preserve">лично или </w:t>
      </w:r>
      <w:r w:rsidR="007C653D" w:rsidRPr="00417BF2">
        <w:rPr>
          <w:color w:val="000000" w:themeColor="text1"/>
          <w:lang w:eastAsia="en-US"/>
        </w:rPr>
        <w:t xml:space="preserve">                                        </w:t>
      </w:r>
      <w:r w:rsidRPr="00417BF2">
        <w:rPr>
          <w:color w:val="000000" w:themeColor="text1"/>
          <w:lang w:eastAsia="en-US"/>
        </w:rPr>
        <w:t xml:space="preserve">по телефону; при письменном (в том числе в форме электронного документа) обращении – на бумажном носителе по почте, в электронной форме </w:t>
      </w:r>
      <w:r w:rsidR="007C653D" w:rsidRPr="00417BF2">
        <w:rPr>
          <w:color w:val="000000" w:themeColor="text1"/>
          <w:lang w:eastAsia="en-US"/>
        </w:rPr>
        <w:t xml:space="preserve">                                              </w:t>
      </w:r>
      <w:r w:rsidRPr="00417BF2">
        <w:rPr>
          <w:color w:val="000000" w:themeColor="text1"/>
          <w:lang w:eastAsia="en-US"/>
        </w:rPr>
        <w:t>по электронной почте.</w:t>
      </w:r>
    </w:p>
    <w:p w14:paraId="0292702A" w14:textId="77777777" w:rsidR="001C7886" w:rsidRPr="00417BF2" w:rsidRDefault="009F7CF8" w:rsidP="00547C95">
      <w:pPr>
        <w:widowControl w:val="0"/>
        <w:numPr>
          <w:ilvl w:val="2"/>
          <w:numId w:val="0"/>
        </w:numPr>
        <w:tabs>
          <w:tab w:val="left" w:pos="1600"/>
        </w:tabs>
        <w:ind w:firstLine="709"/>
        <w:jc w:val="both"/>
        <w:rPr>
          <w:color w:val="000000" w:themeColor="text1"/>
          <w:lang w:eastAsia="en-US"/>
        </w:rPr>
      </w:pPr>
      <w:r>
        <w:rPr>
          <w:color w:val="000000" w:themeColor="text1"/>
          <w:lang w:eastAsia="en-US"/>
        </w:rPr>
        <w:t xml:space="preserve">1.3.3. </w:t>
      </w:r>
      <w:r w:rsidR="001C7886" w:rsidRPr="00417BF2">
        <w:rPr>
          <w:color w:val="000000" w:themeColor="text1"/>
          <w:lang w:eastAsia="en-US"/>
        </w:rPr>
        <w:t>Информация о порядке и сроках предоставления муниципальной услуги предоставляется заявителю бесплатно.</w:t>
      </w:r>
    </w:p>
    <w:p w14:paraId="46E59AA7" w14:textId="77777777" w:rsidR="001C7886" w:rsidRPr="00417BF2" w:rsidRDefault="009F7CF8" w:rsidP="00547C95">
      <w:pPr>
        <w:widowControl w:val="0"/>
        <w:numPr>
          <w:ilvl w:val="2"/>
          <w:numId w:val="0"/>
        </w:numPr>
        <w:tabs>
          <w:tab w:val="left" w:pos="1545"/>
        </w:tabs>
        <w:ind w:firstLine="709"/>
        <w:jc w:val="both"/>
        <w:rPr>
          <w:color w:val="000000" w:themeColor="text1"/>
          <w:lang w:eastAsia="en-US"/>
        </w:rPr>
      </w:pPr>
      <w:r>
        <w:rPr>
          <w:color w:val="000000" w:themeColor="text1"/>
          <w:lang w:eastAsia="en-US"/>
        </w:rPr>
        <w:t xml:space="preserve">1.3.4. </w:t>
      </w:r>
      <w:r w:rsidR="001C7886" w:rsidRPr="00417BF2">
        <w:rPr>
          <w:color w:val="000000" w:themeColor="text1"/>
          <w:lang w:eastAsia="en-US"/>
        </w:rPr>
        <w:t>Размещение информации о порядке предоставления муниципальной услуги на информационных стендах в помещении МФЦ осуществляется</w:t>
      </w:r>
      <w:r w:rsidR="00417BF2">
        <w:rPr>
          <w:color w:val="000000" w:themeColor="text1"/>
          <w:lang w:eastAsia="en-US"/>
        </w:rPr>
        <w:t xml:space="preserve">                                        </w:t>
      </w:r>
      <w:r w:rsidR="001C7886" w:rsidRPr="00417BF2">
        <w:rPr>
          <w:color w:val="000000" w:themeColor="text1"/>
          <w:lang w:eastAsia="en-US"/>
        </w:rPr>
        <w:t xml:space="preserve"> в соответствии с соглашением, заключенным между МФЦ </w:t>
      </w:r>
      <w:r w:rsidR="007C653D" w:rsidRPr="00417BF2">
        <w:rPr>
          <w:color w:val="000000" w:themeColor="text1"/>
          <w:lang w:eastAsia="en-US"/>
        </w:rPr>
        <w:t xml:space="preserve">                                                      </w:t>
      </w:r>
      <w:r w:rsidR="001C7886" w:rsidRPr="00417BF2">
        <w:rPr>
          <w:color w:val="000000" w:themeColor="text1"/>
          <w:lang w:eastAsia="en-US"/>
        </w:rPr>
        <w:t xml:space="preserve">и Уполномоченным органом с учетом требований к информированию, установленных Административным регламентом. </w:t>
      </w:r>
    </w:p>
    <w:p w14:paraId="716AD6A1" w14:textId="77777777" w:rsidR="001C7886" w:rsidRPr="00417BF2" w:rsidRDefault="001C7886" w:rsidP="00547C95">
      <w:pPr>
        <w:widowControl w:val="0"/>
        <w:ind w:firstLine="709"/>
        <w:jc w:val="both"/>
        <w:rPr>
          <w:color w:val="000000" w:themeColor="text1"/>
          <w:lang w:eastAsia="en-US"/>
        </w:rPr>
      </w:pPr>
      <w:r w:rsidRPr="00417BF2">
        <w:rPr>
          <w:color w:val="000000" w:themeColor="text1"/>
          <w:lang w:eastAsia="en-US"/>
        </w:rPr>
        <w:t xml:space="preserve">Информация, размещаемая на информационных стендах </w:t>
      </w:r>
      <w:r w:rsidR="007C653D" w:rsidRPr="00417BF2">
        <w:rPr>
          <w:color w:val="000000" w:themeColor="text1"/>
          <w:lang w:eastAsia="en-US"/>
        </w:rPr>
        <w:t xml:space="preserve">                                                             </w:t>
      </w:r>
      <w:r w:rsidRPr="00417BF2">
        <w:rPr>
          <w:color w:val="000000" w:themeColor="text1"/>
          <w:lang w:eastAsia="en-US"/>
        </w:rPr>
        <w:t xml:space="preserve">и на официальном сайте Уполномоченного органа, включает сведения </w:t>
      </w:r>
      <w:r w:rsidR="007C653D" w:rsidRPr="00417BF2">
        <w:rPr>
          <w:color w:val="000000" w:themeColor="text1"/>
          <w:lang w:eastAsia="en-US"/>
        </w:rPr>
        <w:t xml:space="preserve">                                                </w:t>
      </w:r>
      <w:r w:rsidRPr="00417BF2">
        <w:rPr>
          <w:color w:val="000000" w:themeColor="text1"/>
          <w:lang w:eastAsia="en-US"/>
        </w:rPr>
        <w:t>о муниципальной услуге, содержащиеся в пунктах 2.1, 2.3, 2.4, 2.5, 2.6, 2.8, 2.9, 2.10, 2.11, 5.1 Административного регламента, информацию о месте нахождения, справочных телефонах, времени работы Уполномоченного органа</w:t>
      </w:r>
      <w:r w:rsidR="007C653D" w:rsidRPr="00417BF2">
        <w:rPr>
          <w:color w:val="000000" w:themeColor="text1"/>
          <w:lang w:eastAsia="en-US"/>
        </w:rPr>
        <w:t>,</w:t>
      </w:r>
      <w:r w:rsidRPr="00417BF2">
        <w:rPr>
          <w:color w:val="000000" w:themeColor="text1"/>
          <w:lang w:eastAsia="en-US"/>
        </w:rPr>
        <w:t xml:space="preserve"> о графике приема заявлений на предоставление муниципальной услуги.</w:t>
      </w:r>
    </w:p>
    <w:p w14:paraId="2AB8C6CA" w14:textId="77777777" w:rsidR="001C7886" w:rsidRPr="00417BF2" w:rsidRDefault="001C7886" w:rsidP="00547C95">
      <w:pPr>
        <w:widowControl w:val="0"/>
        <w:ind w:firstLine="709"/>
        <w:jc w:val="both"/>
        <w:rPr>
          <w:color w:val="000000" w:themeColor="text1"/>
          <w:lang w:eastAsia="en-US"/>
        </w:rPr>
      </w:pPr>
      <w:r w:rsidRPr="00417BF2">
        <w:rPr>
          <w:color w:val="000000" w:themeColor="text1"/>
          <w:lang w:eastAsia="en-US"/>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0DAF073B" w14:textId="77777777" w:rsidR="001C7886" w:rsidRPr="00417BF2" w:rsidRDefault="001C7886" w:rsidP="00547C95">
      <w:pPr>
        <w:widowControl w:val="0"/>
        <w:tabs>
          <w:tab w:val="left" w:pos="2712"/>
          <w:tab w:val="left" w:pos="3194"/>
          <w:tab w:val="left" w:pos="4085"/>
          <w:tab w:val="left" w:pos="6080"/>
          <w:tab w:val="left" w:pos="7614"/>
          <w:tab w:val="left" w:pos="8099"/>
        </w:tabs>
        <w:ind w:firstLine="709"/>
        <w:jc w:val="both"/>
        <w:rPr>
          <w:color w:val="000000" w:themeColor="text1"/>
          <w:lang w:eastAsia="en-US"/>
        </w:rPr>
      </w:pPr>
      <w:r w:rsidRPr="00417BF2">
        <w:rPr>
          <w:color w:val="000000" w:themeColor="text1"/>
          <w:lang w:eastAsia="en-US"/>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w:t>
      </w:r>
      <w:r w:rsidR="007C653D" w:rsidRPr="00417BF2">
        <w:rPr>
          <w:color w:val="000000" w:themeColor="text1"/>
          <w:lang w:eastAsia="en-US"/>
        </w:rPr>
        <w:t xml:space="preserve">                        </w:t>
      </w:r>
      <w:r w:rsidRPr="00417BF2">
        <w:rPr>
          <w:color w:val="000000" w:themeColor="text1"/>
          <w:lang w:eastAsia="en-US"/>
        </w:rPr>
        <w:t>на Едином портале или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0EB51FBA" w14:textId="77777777" w:rsidR="001C7886" w:rsidRPr="001C7886" w:rsidRDefault="001C7886" w:rsidP="00547C95">
      <w:pPr>
        <w:widowControl w:val="0"/>
        <w:ind w:firstLine="709"/>
        <w:jc w:val="both"/>
        <w:rPr>
          <w:rFonts w:eastAsia="Calibri"/>
          <w:lang w:eastAsia="en-US"/>
        </w:rPr>
      </w:pPr>
    </w:p>
    <w:p w14:paraId="558EEC60" w14:textId="77777777" w:rsidR="001C7886" w:rsidRPr="001C7886" w:rsidRDefault="007C653D" w:rsidP="007C653D">
      <w:pPr>
        <w:widowControl w:val="0"/>
        <w:tabs>
          <w:tab w:val="left" w:pos="844"/>
        </w:tabs>
        <w:jc w:val="center"/>
        <w:outlineLvl w:val="0"/>
        <w:rPr>
          <w:lang w:eastAsia="en-US"/>
        </w:rPr>
      </w:pPr>
      <w:r>
        <w:rPr>
          <w:b/>
          <w:bCs/>
          <w:spacing w:val="-2"/>
          <w:lang w:val="en-US" w:eastAsia="en-US"/>
        </w:rPr>
        <w:t>II</w:t>
      </w:r>
      <w:r>
        <w:rPr>
          <w:b/>
          <w:bCs/>
          <w:spacing w:val="-2"/>
          <w:lang w:eastAsia="en-US"/>
        </w:rPr>
        <w:t xml:space="preserve">. </w:t>
      </w:r>
      <w:r w:rsidR="001C7886" w:rsidRPr="001C7886">
        <w:rPr>
          <w:b/>
          <w:bCs/>
          <w:spacing w:val="-2"/>
          <w:lang w:eastAsia="en-US"/>
        </w:rPr>
        <w:t>С</w:t>
      </w:r>
      <w:r w:rsidR="001C7886" w:rsidRPr="001C7886">
        <w:rPr>
          <w:b/>
          <w:bCs/>
          <w:spacing w:val="1"/>
          <w:lang w:eastAsia="en-US"/>
        </w:rPr>
        <w:t>т</w:t>
      </w:r>
      <w:r w:rsidR="001C7886" w:rsidRPr="001C7886">
        <w:rPr>
          <w:b/>
          <w:bCs/>
          <w:lang w:eastAsia="en-US"/>
        </w:rPr>
        <w:t>а</w:t>
      </w:r>
      <w:r w:rsidR="001C7886" w:rsidRPr="001C7886">
        <w:rPr>
          <w:b/>
          <w:bCs/>
          <w:spacing w:val="-1"/>
          <w:lang w:eastAsia="en-US"/>
        </w:rPr>
        <w:t>н</w:t>
      </w:r>
      <w:r w:rsidR="001C7886" w:rsidRPr="001C7886">
        <w:rPr>
          <w:b/>
          <w:bCs/>
          <w:spacing w:val="-3"/>
          <w:lang w:eastAsia="en-US"/>
        </w:rPr>
        <w:t>д</w:t>
      </w:r>
      <w:r w:rsidR="001C7886" w:rsidRPr="001C7886">
        <w:rPr>
          <w:b/>
          <w:bCs/>
          <w:lang w:eastAsia="en-US"/>
        </w:rPr>
        <w:t>а</w:t>
      </w:r>
      <w:r w:rsidR="001C7886" w:rsidRPr="001C7886">
        <w:rPr>
          <w:b/>
          <w:bCs/>
          <w:spacing w:val="-3"/>
          <w:lang w:eastAsia="en-US"/>
        </w:rPr>
        <w:t>р</w:t>
      </w:r>
      <w:r w:rsidR="001C7886" w:rsidRPr="001C7886">
        <w:rPr>
          <w:b/>
          <w:bCs/>
          <w:lang w:eastAsia="en-US"/>
        </w:rPr>
        <w:t>т</w:t>
      </w:r>
      <w:r w:rsidR="001C7886" w:rsidRPr="001C7886">
        <w:rPr>
          <w:b/>
          <w:bCs/>
          <w:spacing w:val="1"/>
          <w:lang w:eastAsia="en-US"/>
        </w:rPr>
        <w:t xml:space="preserve"> </w:t>
      </w:r>
      <w:r w:rsidR="001C7886" w:rsidRPr="001C7886">
        <w:rPr>
          <w:b/>
          <w:bCs/>
          <w:spacing w:val="-2"/>
          <w:lang w:eastAsia="en-US"/>
        </w:rPr>
        <w:t>п</w:t>
      </w:r>
      <w:r w:rsidR="001C7886" w:rsidRPr="001C7886">
        <w:rPr>
          <w:b/>
          <w:bCs/>
          <w:lang w:eastAsia="en-US"/>
        </w:rPr>
        <w:t>редо</w:t>
      </w:r>
      <w:r w:rsidR="001C7886" w:rsidRPr="001C7886">
        <w:rPr>
          <w:b/>
          <w:bCs/>
          <w:spacing w:val="-2"/>
          <w:lang w:eastAsia="en-US"/>
        </w:rPr>
        <w:t>с</w:t>
      </w:r>
      <w:r w:rsidR="001C7886" w:rsidRPr="001C7886">
        <w:rPr>
          <w:b/>
          <w:bCs/>
          <w:spacing w:val="1"/>
          <w:lang w:eastAsia="en-US"/>
        </w:rPr>
        <w:t>т</w:t>
      </w:r>
      <w:r w:rsidR="001C7886" w:rsidRPr="001C7886">
        <w:rPr>
          <w:b/>
          <w:bCs/>
          <w:lang w:eastAsia="en-US"/>
        </w:rPr>
        <w:t>а</w:t>
      </w:r>
      <w:r w:rsidR="001C7886" w:rsidRPr="001C7886">
        <w:rPr>
          <w:b/>
          <w:bCs/>
          <w:spacing w:val="-3"/>
          <w:lang w:eastAsia="en-US"/>
        </w:rPr>
        <w:t>в</w:t>
      </w:r>
      <w:r w:rsidR="001C7886" w:rsidRPr="001C7886">
        <w:rPr>
          <w:b/>
          <w:bCs/>
          <w:lang w:eastAsia="en-US"/>
        </w:rPr>
        <w:t>лен</w:t>
      </w:r>
      <w:r w:rsidR="001C7886" w:rsidRPr="001C7886">
        <w:rPr>
          <w:b/>
          <w:bCs/>
          <w:spacing w:val="-2"/>
          <w:lang w:eastAsia="en-US"/>
        </w:rPr>
        <w:t>и</w:t>
      </w:r>
      <w:r w:rsidR="001C7886" w:rsidRPr="001C7886">
        <w:rPr>
          <w:b/>
          <w:bCs/>
          <w:lang w:eastAsia="en-US"/>
        </w:rPr>
        <w:t>я</w:t>
      </w:r>
      <w:r w:rsidR="001C7886" w:rsidRPr="001C7886">
        <w:rPr>
          <w:b/>
          <w:bCs/>
          <w:spacing w:val="1"/>
          <w:lang w:eastAsia="en-US"/>
        </w:rPr>
        <w:t xml:space="preserve"> </w:t>
      </w:r>
      <w:r w:rsidR="001C7886" w:rsidRPr="001C7886">
        <w:rPr>
          <w:b/>
          <w:bCs/>
          <w:spacing w:val="-3"/>
          <w:lang w:eastAsia="en-US"/>
        </w:rPr>
        <w:t>м</w:t>
      </w:r>
      <w:r w:rsidR="001C7886" w:rsidRPr="001C7886">
        <w:rPr>
          <w:b/>
          <w:bCs/>
          <w:lang w:eastAsia="en-US"/>
        </w:rPr>
        <w:t>у</w:t>
      </w:r>
      <w:r w:rsidR="001C7886" w:rsidRPr="001C7886">
        <w:rPr>
          <w:b/>
          <w:bCs/>
          <w:spacing w:val="-1"/>
          <w:lang w:eastAsia="en-US"/>
        </w:rPr>
        <w:t>ницип</w:t>
      </w:r>
      <w:r w:rsidR="001C7886" w:rsidRPr="001C7886">
        <w:rPr>
          <w:b/>
          <w:bCs/>
          <w:lang w:eastAsia="en-US"/>
        </w:rPr>
        <w:t>а</w:t>
      </w:r>
      <w:r w:rsidR="001C7886" w:rsidRPr="001C7886">
        <w:rPr>
          <w:b/>
          <w:bCs/>
          <w:spacing w:val="-2"/>
          <w:lang w:eastAsia="en-US"/>
        </w:rPr>
        <w:t>л</w:t>
      </w:r>
      <w:r w:rsidR="001C7886" w:rsidRPr="001C7886">
        <w:rPr>
          <w:b/>
          <w:bCs/>
          <w:lang w:eastAsia="en-US"/>
        </w:rPr>
        <w:t>ьной</w:t>
      </w:r>
      <w:r w:rsidR="001C7886" w:rsidRPr="001C7886">
        <w:rPr>
          <w:b/>
          <w:bCs/>
          <w:spacing w:val="1"/>
          <w:lang w:eastAsia="en-US"/>
        </w:rPr>
        <w:t xml:space="preserve"> </w:t>
      </w:r>
      <w:r w:rsidR="001C7886" w:rsidRPr="001C7886">
        <w:rPr>
          <w:b/>
          <w:bCs/>
          <w:spacing w:val="-2"/>
          <w:lang w:eastAsia="en-US"/>
        </w:rPr>
        <w:t>у</w:t>
      </w:r>
      <w:r w:rsidR="001C7886" w:rsidRPr="001C7886">
        <w:rPr>
          <w:b/>
          <w:bCs/>
          <w:lang w:eastAsia="en-US"/>
        </w:rPr>
        <w:t>с</w:t>
      </w:r>
      <w:r w:rsidR="001C7886" w:rsidRPr="001C7886">
        <w:rPr>
          <w:b/>
          <w:bCs/>
          <w:spacing w:val="-2"/>
          <w:lang w:eastAsia="en-US"/>
        </w:rPr>
        <w:t>л</w:t>
      </w:r>
      <w:r w:rsidR="001C7886" w:rsidRPr="001C7886">
        <w:rPr>
          <w:b/>
          <w:bCs/>
          <w:lang w:eastAsia="en-US"/>
        </w:rPr>
        <w:t>уги</w:t>
      </w:r>
    </w:p>
    <w:p w14:paraId="670EF57D" w14:textId="77777777" w:rsidR="001C7886" w:rsidRPr="001C7886" w:rsidRDefault="001C7886" w:rsidP="001C7886">
      <w:pPr>
        <w:widowControl w:val="0"/>
        <w:tabs>
          <w:tab w:val="left" w:pos="844"/>
        </w:tabs>
        <w:jc w:val="center"/>
        <w:outlineLvl w:val="0"/>
        <w:rPr>
          <w:lang w:eastAsia="en-US"/>
        </w:rPr>
      </w:pPr>
    </w:p>
    <w:p w14:paraId="43ECBBB7" w14:textId="77777777" w:rsidR="001C7886" w:rsidRPr="00417BF2" w:rsidRDefault="00417BF2" w:rsidP="00417BF2">
      <w:pPr>
        <w:widowControl w:val="0"/>
        <w:numPr>
          <w:ilvl w:val="1"/>
          <w:numId w:val="0"/>
        </w:numPr>
        <w:tabs>
          <w:tab w:val="left" w:pos="991"/>
        </w:tabs>
        <w:jc w:val="center"/>
        <w:rPr>
          <w:lang w:eastAsia="en-US"/>
        </w:rPr>
      </w:pPr>
      <w:r>
        <w:rPr>
          <w:spacing w:val="-2"/>
          <w:lang w:eastAsia="en-US"/>
        </w:rPr>
        <w:t>2</w:t>
      </w:r>
      <w:r w:rsidRPr="00417BF2">
        <w:rPr>
          <w:lang w:eastAsia="en-US"/>
        </w:rPr>
        <w:t xml:space="preserve">.1. </w:t>
      </w:r>
      <w:r w:rsidR="001C7886" w:rsidRPr="00417BF2">
        <w:rPr>
          <w:lang w:eastAsia="en-US"/>
        </w:rPr>
        <w:t>Наименование муниципальной услуги</w:t>
      </w:r>
    </w:p>
    <w:p w14:paraId="6BEA2642" w14:textId="77777777" w:rsidR="001C7886" w:rsidRPr="00417BF2" w:rsidRDefault="001C7886" w:rsidP="001C7886">
      <w:pPr>
        <w:widowControl w:val="0"/>
        <w:tabs>
          <w:tab w:val="left" w:pos="1886"/>
        </w:tabs>
        <w:ind w:right="567"/>
        <w:rPr>
          <w:lang w:eastAsia="en-US"/>
        </w:rPr>
      </w:pPr>
    </w:p>
    <w:p w14:paraId="10CA9675" w14:textId="77777777" w:rsidR="001C7886" w:rsidRPr="00417BF2" w:rsidRDefault="001C7886" w:rsidP="00547C95">
      <w:pPr>
        <w:widowControl w:val="0"/>
        <w:tabs>
          <w:tab w:val="left" w:pos="1886"/>
        </w:tabs>
        <w:ind w:firstLine="709"/>
        <w:jc w:val="both"/>
        <w:rPr>
          <w:lang w:eastAsia="en-US"/>
        </w:rPr>
      </w:pPr>
      <w:r w:rsidRPr="00417BF2">
        <w:rPr>
          <w:lang w:eastAsia="en-US"/>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46FAD04F" w14:textId="77777777" w:rsidR="001C7886" w:rsidRPr="00417BF2" w:rsidRDefault="001C7886" w:rsidP="001C7886">
      <w:pPr>
        <w:widowControl w:val="0"/>
        <w:tabs>
          <w:tab w:val="left" w:pos="1886"/>
        </w:tabs>
        <w:rPr>
          <w:lang w:eastAsia="en-US"/>
        </w:rPr>
      </w:pPr>
    </w:p>
    <w:p w14:paraId="1F163D52" w14:textId="77777777" w:rsidR="001C7886" w:rsidRPr="00417BF2" w:rsidRDefault="000E255D" w:rsidP="000E255D">
      <w:pPr>
        <w:widowControl w:val="0"/>
        <w:numPr>
          <w:ilvl w:val="1"/>
          <w:numId w:val="0"/>
        </w:numPr>
        <w:tabs>
          <w:tab w:val="left" w:pos="991"/>
        </w:tabs>
        <w:jc w:val="center"/>
        <w:rPr>
          <w:lang w:eastAsia="en-US"/>
        </w:rPr>
      </w:pPr>
      <w:r>
        <w:rPr>
          <w:spacing w:val="-2"/>
          <w:lang w:eastAsia="en-US"/>
        </w:rPr>
        <w:t>2</w:t>
      </w:r>
      <w:r w:rsidRPr="000E255D">
        <w:rPr>
          <w:lang w:eastAsia="en-US"/>
        </w:rPr>
        <w:t xml:space="preserve">.2. </w:t>
      </w:r>
      <w:r w:rsidR="001C7886" w:rsidRPr="000E255D">
        <w:rPr>
          <w:lang w:eastAsia="en-US"/>
        </w:rPr>
        <w:t>Наименование исполнительно-распорядительного органа местного самоуправления, непосредственно предоставляющего муниципальную услугу</w:t>
      </w:r>
    </w:p>
    <w:p w14:paraId="333B255E" w14:textId="77777777" w:rsidR="001C7886" w:rsidRPr="001C7886" w:rsidRDefault="001C7886" w:rsidP="001C7886">
      <w:pPr>
        <w:widowControl w:val="0"/>
        <w:tabs>
          <w:tab w:val="left" w:pos="991"/>
        </w:tabs>
        <w:ind w:right="567"/>
        <w:jc w:val="center"/>
        <w:rPr>
          <w:spacing w:val="-2"/>
          <w:lang w:eastAsia="en-US"/>
        </w:rPr>
      </w:pPr>
    </w:p>
    <w:p w14:paraId="7F1551EC" w14:textId="77777777" w:rsidR="001C7886" w:rsidRPr="001C7886" w:rsidRDefault="001C7886" w:rsidP="00547C95">
      <w:pPr>
        <w:widowControl w:val="0"/>
        <w:tabs>
          <w:tab w:val="left" w:pos="3901"/>
          <w:tab w:val="left" w:pos="6545"/>
          <w:tab w:val="left" w:pos="9227"/>
        </w:tabs>
        <w:ind w:firstLine="709"/>
        <w:jc w:val="both"/>
        <w:rPr>
          <w:lang w:eastAsia="en-US"/>
        </w:rPr>
      </w:pPr>
      <w:r w:rsidRPr="001C7886">
        <w:rPr>
          <w:lang w:eastAsia="en-US"/>
        </w:rPr>
        <w:t>Предоставление муниципальной услуги осуществляется администрацией Нижневартовского района.</w:t>
      </w:r>
    </w:p>
    <w:p w14:paraId="6FF4D593" w14:textId="77777777" w:rsidR="001C7886" w:rsidRPr="001C7886" w:rsidRDefault="001C7886" w:rsidP="00547C95">
      <w:pPr>
        <w:widowControl w:val="0"/>
        <w:tabs>
          <w:tab w:val="left" w:pos="3901"/>
          <w:tab w:val="left" w:pos="6545"/>
          <w:tab w:val="left" w:pos="9227"/>
        </w:tabs>
        <w:ind w:firstLine="709"/>
        <w:jc w:val="both"/>
        <w:rPr>
          <w:lang w:eastAsia="en-US"/>
        </w:rPr>
      </w:pPr>
      <w:r w:rsidRPr="001C7886">
        <w:rPr>
          <w:lang w:eastAsia="en-US"/>
        </w:rPr>
        <w:t xml:space="preserve">Непосредственное предоставление муниципальной услуги осуществляют специалисты отдела территориального планирования и градостроительного </w:t>
      </w:r>
      <w:r w:rsidRPr="001C7886">
        <w:rPr>
          <w:lang w:eastAsia="en-US"/>
        </w:rPr>
        <w:lastRenderedPageBreak/>
        <w:t>зонирования управления градостроительства, развития жилищно-коммунального комплекса и энергетики администрации района.</w:t>
      </w:r>
    </w:p>
    <w:p w14:paraId="1EB25893" w14:textId="77777777" w:rsidR="001C7886" w:rsidRPr="001C7886" w:rsidRDefault="001C7886" w:rsidP="00547C95">
      <w:pPr>
        <w:widowControl w:val="0"/>
        <w:tabs>
          <w:tab w:val="left" w:pos="3901"/>
          <w:tab w:val="left" w:pos="6545"/>
          <w:tab w:val="left" w:pos="9227"/>
        </w:tabs>
        <w:ind w:firstLine="709"/>
        <w:jc w:val="both"/>
        <w:rPr>
          <w:lang w:eastAsia="en-US"/>
        </w:rPr>
      </w:pPr>
      <w:r w:rsidRPr="001C7886">
        <w:rPr>
          <w:lang w:eastAsia="en-US"/>
        </w:rPr>
        <w:t>Структурным подразделением, участвующим в предоставлении муниципальной услуги и осуществляющим обеспечение деятельности Комиссии по подготовке проектов правил земл</w:t>
      </w:r>
      <w:r w:rsidR="007C653D">
        <w:rPr>
          <w:lang w:eastAsia="en-US"/>
        </w:rPr>
        <w:t xml:space="preserve">епользования и застройки (далее – </w:t>
      </w:r>
      <w:r w:rsidRPr="001C7886">
        <w:rPr>
          <w:lang w:eastAsia="en-US"/>
        </w:rPr>
        <w:t>Комиссия), является управление градостроительства, развития жилищно-коммунального комплекса и энергетики администрации района.</w:t>
      </w:r>
    </w:p>
    <w:p w14:paraId="3AFCAFBB" w14:textId="77777777" w:rsidR="001C7886" w:rsidRPr="001C7886" w:rsidRDefault="001C7886" w:rsidP="007C653D">
      <w:pPr>
        <w:widowControl w:val="0"/>
        <w:tabs>
          <w:tab w:val="left" w:pos="3901"/>
          <w:tab w:val="left" w:pos="6545"/>
          <w:tab w:val="left" w:pos="9227"/>
        </w:tabs>
        <w:jc w:val="both"/>
        <w:rPr>
          <w:rFonts w:eastAsia="Calibri"/>
          <w:lang w:eastAsia="en-US"/>
        </w:rPr>
      </w:pPr>
    </w:p>
    <w:p w14:paraId="0AEE78D8" w14:textId="77777777" w:rsidR="001C7886" w:rsidRPr="000E255D" w:rsidRDefault="000E255D" w:rsidP="000E255D">
      <w:pPr>
        <w:widowControl w:val="0"/>
        <w:numPr>
          <w:ilvl w:val="1"/>
          <w:numId w:val="0"/>
        </w:numPr>
        <w:tabs>
          <w:tab w:val="left" w:pos="991"/>
        </w:tabs>
        <w:jc w:val="center"/>
        <w:rPr>
          <w:lang w:eastAsia="en-US"/>
        </w:rPr>
      </w:pPr>
      <w:r>
        <w:rPr>
          <w:spacing w:val="-2"/>
          <w:lang w:eastAsia="en-US"/>
        </w:rPr>
        <w:t>2.3.</w:t>
      </w:r>
      <w:r w:rsidR="007C653D">
        <w:rPr>
          <w:spacing w:val="-2"/>
          <w:lang w:eastAsia="en-US"/>
        </w:rPr>
        <w:t xml:space="preserve"> </w:t>
      </w:r>
      <w:r w:rsidR="001C7886" w:rsidRPr="000E255D">
        <w:rPr>
          <w:lang w:eastAsia="en-US"/>
        </w:rPr>
        <w:t>Перечень нормативных правовых актов, регулирующих предоставление муниципальной услуги</w:t>
      </w:r>
    </w:p>
    <w:p w14:paraId="799EBD1F" w14:textId="77777777" w:rsidR="001C7886" w:rsidRPr="000E255D" w:rsidRDefault="001C7886" w:rsidP="000E255D">
      <w:pPr>
        <w:widowControl w:val="0"/>
        <w:tabs>
          <w:tab w:val="left" w:pos="991"/>
        </w:tabs>
        <w:jc w:val="center"/>
        <w:rPr>
          <w:lang w:eastAsia="en-US"/>
        </w:rPr>
      </w:pPr>
    </w:p>
    <w:p w14:paraId="59CA597A" w14:textId="77777777" w:rsidR="001C7886" w:rsidRPr="001C7886" w:rsidRDefault="001C7886" w:rsidP="00547C95">
      <w:pPr>
        <w:widowControl w:val="0"/>
        <w:ind w:firstLine="709"/>
        <w:jc w:val="both"/>
        <w:rPr>
          <w:lang w:eastAsia="en-US"/>
        </w:rPr>
      </w:pPr>
      <w:r w:rsidRPr="001C7886">
        <w:rPr>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и на Едином портале.</w:t>
      </w:r>
    </w:p>
    <w:p w14:paraId="42D78A0B" w14:textId="77777777" w:rsidR="001C7886" w:rsidRPr="001C7886" w:rsidRDefault="001C7886" w:rsidP="00547C95">
      <w:pPr>
        <w:widowControl w:val="0"/>
        <w:ind w:firstLine="709"/>
        <w:jc w:val="both"/>
        <w:rPr>
          <w:lang w:eastAsia="en-US"/>
        </w:rPr>
      </w:pPr>
    </w:p>
    <w:p w14:paraId="61D790F9" w14:textId="77777777" w:rsidR="001C7886" w:rsidRPr="000E255D" w:rsidRDefault="000E255D" w:rsidP="000E255D">
      <w:pPr>
        <w:widowControl w:val="0"/>
        <w:numPr>
          <w:ilvl w:val="1"/>
          <w:numId w:val="0"/>
        </w:numPr>
        <w:tabs>
          <w:tab w:val="left" w:pos="1087"/>
        </w:tabs>
        <w:jc w:val="center"/>
        <w:rPr>
          <w:lang w:eastAsia="en-US"/>
        </w:rPr>
      </w:pPr>
      <w:r w:rsidRPr="000E255D">
        <w:rPr>
          <w:lang w:eastAsia="en-US"/>
        </w:rPr>
        <w:t xml:space="preserve">2.4. </w:t>
      </w:r>
      <w:r w:rsidR="001C7886" w:rsidRPr="000E255D">
        <w:rPr>
          <w:lang w:eastAsia="en-US"/>
        </w:rPr>
        <w:t>Описание результата предоставления муниципальной услуги</w:t>
      </w:r>
    </w:p>
    <w:p w14:paraId="25E19D84" w14:textId="77777777" w:rsidR="001C7886" w:rsidRPr="001C7886" w:rsidRDefault="001C7886" w:rsidP="001C7886">
      <w:pPr>
        <w:widowControl w:val="0"/>
        <w:tabs>
          <w:tab w:val="left" w:pos="1087"/>
        </w:tabs>
        <w:ind w:right="567"/>
        <w:jc w:val="center"/>
        <w:rPr>
          <w:spacing w:val="-2"/>
          <w:lang w:eastAsia="en-US"/>
        </w:rPr>
      </w:pPr>
    </w:p>
    <w:p w14:paraId="5B648A7F" w14:textId="77777777" w:rsidR="001C7886" w:rsidRPr="001C7886" w:rsidRDefault="001C7886" w:rsidP="000E255D">
      <w:pPr>
        <w:ind w:firstLine="709"/>
        <w:jc w:val="both"/>
        <w:rPr>
          <w:lang w:eastAsia="en-US"/>
        </w:rPr>
      </w:pPr>
      <w:r w:rsidRPr="001C7886">
        <w:rPr>
          <w:lang w:eastAsia="en-US"/>
        </w:rPr>
        <w:t>Результатами предоставления муниципальной услуги являются:</w:t>
      </w:r>
    </w:p>
    <w:p w14:paraId="3B221728" w14:textId="77777777" w:rsidR="001C7886" w:rsidRPr="001C7886" w:rsidRDefault="001C7886" w:rsidP="000E255D">
      <w:pPr>
        <w:ind w:firstLine="709"/>
        <w:jc w:val="both"/>
        <w:rPr>
          <w:lang w:eastAsia="en-US"/>
        </w:rPr>
      </w:pPr>
      <w:r w:rsidRPr="001C7886">
        <w:rPr>
          <w:lang w:eastAsia="en-US"/>
        </w:rPr>
        <w:t>1) решение о предоставлении разрешения на отклонение от предельных параметров разрешенного строительства, реконструкции объекта капит</w:t>
      </w:r>
      <w:r w:rsidR="00FB3D26">
        <w:rPr>
          <w:lang w:eastAsia="en-US"/>
        </w:rPr>
        <w:t>ального строительства (по форме</w:t>
      </w:r>
      <w:r w:rsidRPr="001C7886">
        <w:rPr>
          <w:lang w:eastAsia="en-US"/>
        </w:rPr>
        <w:t xml:space="preserve"> согласно приложению 2 к Административному регламенту);</w:t>
      </w:r>
    </w:p>
    <w:p w14:paraId="25DF3E63" w14:textId="77777777" w:rsidR="001C7886" w:rsidRPr="001C7886" w:rsidRDefault="001C7886" w:rsidP="000E255D">
      <w:pPr>
        <w:ind w:firstLine="709"/>
        <w:jc w:val="both"/>
        <w:rPr>
          <w:lang w:eastAsia="en-US"/>
        </w:rPr>
      </w:pPr>
      <w:r w:rsidRPr="001C7886">
        <w:rPr>
          <w:lang w:eastAsia="en-US"/>
        </w:rPr>
        <w:t>2) решение об отказе в предоставлении</w:t>
      </w:r>
      <w:r w:rsidR="00FB3D26">
        <w:rPr>
          <w:lang w:eastAsia="en-US"/>
        </w:rPr>
        <w:t xml:space="preserve"> муниципальной услуги (по форме</w:t>
      </w:r>
      <w:r w:rsidRPr="001C7886">
        <w:rPr>
          <w:lang w:eastAsia="en-US"/>
        </w:rPr>
        <w:t xml:space="preserve"> согласно приложению 3 к Административному регламенту).</w:t>
      </w:r>
    </w:p>
    <w:p w14:paraId="0069222D" w14:textId="77777777" w:rsidR="001C7886" w:rsidRPr="00547C95" w:rsidRDefault="001C7886" w:rsidP="00547C95">
      <w:pPr>
        <w:widowControl w:val="0"/>
        <w:ind w:firstLine="709"/>
        <w:jc w:val="both"/>
        <w:rPr>
          <w:rFonts w:eastAsia="Calibri"/>
          <w:lang w:eastAsia="en-US"/>
        </w:rPr>
      </w:pPr>
    </w:p>
    <w:p w14:paraId="5C50D364" w14:textId="77777777" w:rsidR="001C7886" w:rsidRPr="000E255D" w:rsidRDefault="000E255D" w:rsidP="000E255D">
      <w:pPr>
        <w:numPr>
          <w:ilvl w:val="1"/>
          <w:numId w:val="0"/>
        </w:numPr>
        <w:tabs>
          <w:tab w:val="left" w:pos="1087"/>
        </w:tabs>
        <w:jc w:val="center"/>
        <w:rPr>
          <w:lang w:eastAsia="en-US"/>
        </w:rPr>
      </w:pPr>
      <w:r>
        <w:rPr>
          <w:lang w:eastAsia="en-US"/>
        </w:rPr>
        <w:t xml:space="preserve">2.5. </w:t>
      </w:r>
      <w:r w:rsidR="001C7886" w:rsidRPr="000E255D">
        <w:rPr>
          <w:lang w:eastAsia="en-US"/>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23CA8244" w14:textId="77777777" w:rsidR="001C7886" w:rsidRPr="001C7886" w:rsidRDefault="001C7886" w:rsidP="001C7886">
      <w:pPr>
        <w:widowControl w:val="0"/>
        <w:tabs>
          <w:tab w:val="left" w:pos="1087"/>
        </w:tabs>
        <w:ind w:right="567"/>
        <w:jc w:val="center"/>
        <w:rPr>
          <w:spacing w:val="-2"/>
          <w:lang w:eastAsia="en-US"/>
        </w:rPr>
      </w:pPr>
    </w:p>
    <w:p w14:paraId="2AF431E3" w14:textId="77777777" w:rsidR="001C7886" w:rsidRPr="000E255D" w:rsidRDefault="000E255D" w:rsidP="00547C95">
      <w:pPr>
        <w:widowControl w:val="0"/>
        <w:numPr>
          <w:ilvl w:val="2"/>
          <w:numId w:val="0"/>
        </w:numPr>
        <w:tabs>
          <w:tab w:val="left" w:pos="1521"/>
        </w:tabs>
        <w:ind w:firstLine="709"/>
        <w:jc w:val="both"/>
        <w:rPr>
          <w:lang w:eastAsia="en-US"/>
        </w:rPr>
      </w:pPr>
      <w:r>
        <w:rPr>
          <w:lang w:eastAsia="en-US"/>
        </w:rPr>
        <w:t xml:space="preserve">2.5.1. </w:t>
      </w:r>
      <w:r w:rsidR="001C7886" w:rsidRPr="000E255D">
        <w:rPr>
          <w:lang w:eastAsia="en-US"/>
        </w:rPr>
        <w:t>Срок предоставления муниципальной услуги не может превышать 47 рабочих дней со дня регистрации заявления и документов, необходимых для предоставления муниципальной услуги.</w:t>
      </w:r>
    </w:p>
    <w:p w14:paraId="752A9A5E" w14:textId="77777777" w:rsidR="001C7886" w:rsidRPr="000E255D" w:rsidRDefault="000E255D" w:rsidP="00547C95">
      <w:pPr>
        <w:widowControl w:val="0"/>
        <w:numPr>
          <w:ilvl w:val="2"/>
          <w:numId w:val="0"/>
        </w:numPr>
        <w:tabs>
          <w:tab w:val="left" w:pos="1521"/>
        </w:tabs>
        <w:ind w:firstLine="709"/>
        <w:jc w:val="both"/>
        <w:rPr>
          <w:lang w:eastAsia="en-US"/>
        </w:rPr>
      </w:pPr>
      <w:r>
        <w:rPr>
          <w:lang w:eastAsia="en-US"/>
        </w:rPr>
        <w:t xml:space="preserve">2.5.2. </w:t>
      </w:r>
      <w:r w:rsidR="001C7886" w:rsidRPr="000E255D">
        <w:rPr>
          <w:lang w:eastAsia="en-US"/>
        </w:rPr>
        <w:t>Уполномоченный орган в течение 47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w:t>
      </w:r>
      <w:r w:rsidR="0030432C" w:rsidRPr="000E255D">
        <w:rPr>
          <w:lang w:eastAsia="en-US"/>
        </w:rPr>
        <w:t>,</w:t>
      </w:r>
      <w:r w:rsidR="001C7886" w:rsidRPr="000E255D">
        <w:rPr>
          <w:lang w:eastAsia="en-US"/>
        </w:rPr>
        <w:t xml:space="preserve"> указанн</w:t>
      </w:r>
      <w:r w:rsidR="0030432C" w:rsidRPr="000E255D">
        <w:rPr>
          <w:lang w:eastAsia="en-US"/>
        </w:rPr>
        <w:t>ы</w:t>
      </w:r>
      <w:r w:rsidR="001C7886" w:rsidRPr="000E255D">
        <w:rPr>
          <w:lang w:eastAsia="en-US"/>
        </w:rPr>
        <w:t>м в заявлении</w:t>
      </w:r>
      <w:r w:rsidR="0030432C" w:rsidRPr="000E255D">
        <w:rPr>
          <w:lang w:eastAsia="en-US"/>
        </w:rPr>
        <w:t>,</w:t>
      </w:r>
      <w:r w:rsidR="001C7886" w:rsidRPr="000E255D">
        <w:rPr>
          <w:lang w:eastAsia="en-US"/>
        </w:rPr>
        <w:t xml:space="preserve"> один из результатов, указанных в пункте 2.4 Административного регламента.</w:t>
      </w:r>
    </w:p>
    <w:p w14:paraId="7E70FE3B" w14:textId="77777777" w:rsidR="001C7886" w:rsidRPr="000E255D" w:rsidRDefault="000E255D" w:rsidP="00547C95">
      <w:pPr>
        <w:widowControl w:val="0"/>
        <w:numPr>
          <w:ilvl w:val="2"/>
          <w:numId w:val="0"/>
        </w:numPr>
        <w:tabs>
          <w:tab w:val="left" w:pos="1533"/>
        </w:tabs>
        <w:ind w:firstLine="709"/>
        <w:jc w:val="both"/>
        <w:rPr>
          <w:lang w:eastAsia="en-US"/>
        </w:rPr>
      </w:pPr>
      <w:r>
        <w:rPr>
          <w:lang w:eastAsia="en-US"/>
        </w:rPr>
        <w:t xml:space="preserve">2.5.3. </w:t>
      </w:r>
      <w:r w:rsidR="001C7886" w:rsidRPr="000E255D">
        <w:rPr>
          <w:lang w:eastAsia="en-US"/>
        </w:rPr>
        <w:t xml:space="preserve">Срок выдачи разрешения </w:t>
      </w:r>
      <w:r w:rsidR="00EA546B" w:rsidRPr="001C7886">
        <w:rPr>
          <w:lang w:eastAsia="en-US"/>
        </w:rPr>
        <w:t>на отклонение от предельных параметров разрешенного строительства, реконструкции объекта капит</w:t>
      </w:r>
      <w:r w:rsidR="00EA546B">
        <w:rPr>
          <w:lang w:eastAsia="en-US"/>
        </w:rPr>
        <w:t>ального строительства</w:t>
      </w:r>
      <w:r w:rsidR="001C7886" w:rsidRPr="000E255D">
        <w:rPr>
          <w:lang w:eastAsia="en-US"/>
        </w:rPr>
        <w:t xml:space="preserve"> не может превышать 47 рабочих дней.</w:t>
      </w:r>
    </w:p>
    <w:p w14:paraId="4FD627D3" w14:textId="77777777" w:rsidR="001C7886" w:rsidRPr="000E255D" w:rsidRDefault="000E255D" w:rsidP="00547C95">
      <w:pPr>
        <w:widowControl w:val="0"/>
        <w:numPr>
          <w:ilvl w:val="2"/>
          <w:numId w:val="0"/>
        </w:numPr>
        <w:tabs>
          <w:tab w:val="left" w:pos="1929"/>
        </w:tabs>
        <w:ind w:firstLine="709"/>
        <w:jc w:val="both"/>
        <w:rPr>
          <w:lang w:eastAsia="en-US"/>
        </w:rPr>
      </w:pPr>
      <w:r>
        <w:rPr>
          <w:lang w:eastAsia="en-US"/>
        </w:rPr>
        <w:t xml:space="preserve">2.5.4. </w:t>
      </w:r>
      <w:r w:rsidR="001C7886" w:rsidRPr="000E255D">
        <w:rPr>
          <w:lang w:eastAsia="en-US"/>
        </w:rPr>
        <w:t xml:space="preserve">Приостановление срока предоставления муниципальной услуги </w:t>
      </w:r>
      <w:r>
        <w:rPr>
          <w:lang w:eastAsia="en-US"/>
        </w:rPr>
        <w:t xml:space="preserve">                                  </w:t>
      </w:r>
      <w:r w:rsidR="001C7886" w:rsidRPr="000E255D">
        <w:rPr>
          <w:lang w:eastAsia="en-US"/>
        </w:rPr>
        <w:lastRenderedPageBreak/>
        <w:t>не предусмотрено.</w:t>
      </w:r>
    </w:p>
    <w:p w14:paraId="65C2B65F" w14:textId="77777777" w:rsidR="001C7886" w:rsidRPr="000E255D" w:rsidRDefault="000E255D" w:rsidP="00547C95">
      <w:pPr>
        <w:widowControl w:val="0"/>
        <w:numPr>
          <w:ilvl w:val="2"/>
          <w:numId w:val="0"/>
        </w:numPr>
        <w:tabs>
          <w:tab w:val="left" w:pos="1732"/>
        </w:tabs>
        <w:ind w:firstLine="709"/>
        <w:jc w:val="both"/>
        <w:rPr>
          <w:lang w:eastAsia="en-US"/>
        </w:rPr>
      </w:pPr>
      <w:r>
        <w:rPr>
          <w:lang w:eastAsia="en-US"/>
        </w:rPr>
        <w:t xml:space="preserve">2.5.5. </w:t>
      </w:r>
      <w:r w:rsidR="001C7886" w:rsidRPr="000E255D">
        <w:rPr>
          <w:lang w:eastAsia="en-US"/>
        </w:rPr>
        <w:t>Выдача документа, являющегося результатом предоставления муниципальной услуги</w:t>
      </w:r>
      <w:r>
        <w:rPr>
          <w:lang w:eastAsia="en-US"/>
        </w:rPr>
        <w:t>,</w:t>
      </w:r>
      <w:r w:rsidR="001C7886" w:rsidRPr="000E255D">
        <w:rPr>
          <w:lang w:eastAsia="en-US"/>
        </w:rPr>
        <w:t xml:space="preserve"> в Уполномоченном органе, МФЦ осуществляется </w:t>
      </w:r>
      <w:r w:rsidR="0030432C" w:rsidRPr="000E255D">
        <w:rPr>
          <w:lang w:eastAsia="en-US"/>
        </w:rPr>
        <w:t xml:space="preserve">                          </w:t>
      </w:r>
      <w:r w:rsidR="001C7886" w:rsidRPr="000E255D">
        <w:rPr>
          <w:lang w:eastAsia="en-US"/>
        </w:rPr>
        <w:t>в день обращения заявителя за результатом предоставления муниципальной услуги.</w:t>
      </w:r>
    </w:p>
    <w:p w14:paraId="79DB49DA" w14:textId="77777777" w:rsidR="001C7886" w:rsidRPr="000E255D" w:rsidRDefault="001C7886" w:rsidP="00547C95">
      <w:pPr>
        <w:widowControl w:val="0"/>
        <w:ind w:firstLine="709"/>
        <w:jc w:val="both"/>
        <w:rPr>
          <w:lang w:eastAsia="en-US"/>
        </w:rPr>
      </w:pPr>
      <w:r w:rsidRPr="000E255D">
        <w:rPr>
          <w:lang w:eastAsia="en-US"/>
        </w:rPr>
        <w:t>Направление документа, являющегося результатом предоставления муниципальной услуги</w:t>
      </w:r>
      <w:r w:rsidR="000E255D">
        <w:rPr>
          <w:lang w:eastAsia="en-US"/>
        </w:rPr>
        <w:t>,</w:t>
      </w:r>
      <w:r w:rsidRPr="000E255D">
        <w:rPr>
          <w:lang w:eastAsia="en-US"/>
        </w:rPr>
        <w:t xml:space="preserve"> в форме электронного докумен</w:t>
      </w:r>
      <w:r w:rsidR="000E255D">
        <w:rPr>
          <w:lang w:eastAsia="en-US"/>
        </w:rPr>
        <w:t>та</w:t>
      </w:r>
      <w:r w:rsidRPr="000E255D">
        <w:rPr>
          <w:lang w:eastAsia="en-US"/>
        </w:rPr>
        <w:t xml:space="preserve"> осуществляется </w:t>
      </w:r>
      <w:r w:rsidR="0030432C" w:rsidRPr="000E255D">
        <w:rPr>
          <w:lang w:eastAsia="en-US"/>
        </w:rPr>
        <w:t xml:space="preserve">                              </w:t>
      </w:r>
      <w:r w:rsidRPr="000E255D">
        <w:rPr>
          <w:lang w:eastAsia="en-US"/>
        </w:rPr>
        <w:t>в день оформления и регистрации результата предоставления муниципальной услуги.</w:t>
      </w:r>
    </w:p>
    <w:p w14:paraId="6CAD2D40" w14:textId="77777777" w:rsidR="001C7886" w:rsidRPr="001C7886" w:rsidRDefault="001C7886" w:rsidP="001C7886">
      <w:pPr>
        <w:widowControl w:val="0"/>
        <w:jc w:val="both"/>
        <w:rPr>
          <w:lang w:eastAsia="en-US"/>
        </w:rPr>
      </w:pPr>
    </w:p>
    <w:p w14:paraId="4AADD03C" w14:textId="77777777" w:rsidR="001C7886" w:rsidRPr="000E255D" w:rsidRDefault="000E255D" w:rsidP="000E255D">
      <w:pPr>
        <w:widowControl w:val="0"/>
        <w:numPr>
          <w:ilvl w:val="1"/>
          <w:numId w:val="0"/>
        </w:numPr>
        <w:tabs>
          <w:tab w:val="left" w:pos="1070"/>
        </w:tabs>
        <w:jc w:val="center"/>
        <w:rPr>
          <w:lang w:eastAsia="en-US"/>
        </w:rPr>
      </w:pPr>
      <w:r>
        <w:rPr>
          <w:lang w:eastAsia="en-US"/>
        </w:rPr>
        <w:t xml:space="preserve">2.6. </w:t>
      </w:r>
      <w:r w:rsidR="001C7886" w:rsidRPr="000E255D">
        <w:rPr>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14:paraId="091A5B80" w14:textId="77777777" w:rsidR="001C7886" w:rsidRPr="000E255D" w:rsidRDefault="001C7886" w:rsidP="000E255D">
      <w:pPr>
        <w:widowControl w:val="0"/>
        <w:tabs>
          <w:tab w:val="left" w:pos="1070"/>
        </w:tabs>
        <w:jc w:val="center"/>
        <w:rPr>
          <w:lang w:eastAsia="en-US"/>
        </w:rPr>
      </w:pPr>
    </w:p>
    <w:p w14:paraId="5334FED6" w14:textId="77777777" w:rsidR="001C7886" w:rsidRPr="000E255D" w:rsidRDefault="000E255D" w:rsidP="00547C95">
      <w:pPr>
        <w:widowControl w:val="0"/>
        <w:numPr>
          <w:ilvl w:val="2"/>
          <w:numId w:val="0"/>
        </w:numPr>
        <w:tabs>
          <w:tab w:val="left" w:pos="1521"/>
        </w:tabs>
        <w:ind w:firstLine="709"/>
        <w:jc w:val="both"/>
        <w:rPr>
          <w:lang w:eastAsia="en-US"/>
        </w:rPr>
      </w:pPr>
      <w:r>
        <w:rPr>
          <w:lang w:eastAsia="en-US"/>
        </w:rPr>
        <w:t xml:space="preserve">2.6.1. </w:t>
      </w:r>
      <w:r w:rsidR="001C7886" w:rsidRPr="000E255D">
        <w:rPr>
          <w:lang w:eastAsia="en-US"/>
        </w:rPr>
        <w:t>Для получения муниципальной услуги заявитель представляет следующие документы:</w:t>
      </w:r>
    </w:p>
    <w:p w14:paraId="33214091" w14:textId="77777777" w:rsidR="001C7886" w:rsidRPr="000E255D" w:rsidRDefault="001C7886" w:rsidP="00547C95">
      <w:pPr>
        <w:widowControl w:val="0"/>
        <w:tabs>
          <w:tab w:val="left" w:pos="851"/>
        </w:tabs>
        <w:ind w:firstLine="709"/>
        <w:jc w:val="both"/>
        <w:rPr>
          <w:lang w:eastAsia="en-US"/>
        </w:rPr>
      </w:pPr>
      <w:r w:rsidRPr="000E255D">
        <w:rPr>
          <w:lang w:eastAsia="en-US"/>
        </w:rPr>
        <w:t>1) документ, удостоверяющий личность;</w:t>
      </w:r>
    </w:p>
    <w:p w14:paraId="1DB6D8F0" w14:textId="77777777" w:rsidR="001C7886" w:rsidRPr="000E255D" w:rsidRDefault="001C7886" w:rsidP="00547C95">
      <w:pPr>
        <w:widowControl w:val="0"/>
        <w:tabs>
          <w:tab w:val="left" w:pos="851"/>
        </w:tabs>
        <w:ind w:firstLine="709"/>
        <w:jc w:val="both"/>
        <w:rPr>
          <w:lang w:eastAsia="en-US"/>
        </w:rPr>
      </w:pPr>
      <w:r w:rsidRPr="000E255D">
        <w:rPr>
          <w:lang w:eastAsia="en-US"/>
        </w:rPr>
        <w:t xml:space="preserve">2) документ, удостоверяющий полномочия представителя </w:t>
      </w:r>
      <w:proofErr w:type="gramStart"/>
      <w:r w:rsidRPr="000E255D">
        <w:rPr>
          <w:lang w:eastAsia="en-US"/>
        </w:rPr>
        <w:t xml:space="preserve">заявителя, </w:t>
      </w:r>
      <w:r w:rsidR="00FB3D26" w:rsidRPr="000E255D">
        <w:rPr>
          <w:lang w:eastAsia="en-US"/>
        </w:rPr>
        <w:t xml:space="preserve">  </w:t>
      </w:r>
      <w:proofErr w:type="gramEnd"/>
      <w:r w:rsidR="00FB3D26" w:rsidRPr="000E255D">
        <w:rPr>
          <w:lang w:eastAsia="en-US"/>
        </w:rPr>
        <w:t xml:space="preserve">                         </w:t>
      </w:r>
      <w:r w:rsidRPr="000E255D">
        <w:rPr>
          <w:lang w:eastAsia="en-US"/>
        </w:rPr>
        <w:t>в случае обращения за предоставлением муниципальной услуги представителя заявителя (за исключением законных представителей физических лиц);</w:t>
      </w:r>
    </w:p>
    <w:p w14:paraId="0AAD3600" w14:textId="77777777" w:rsidR="001C7886" w:rsidRPr="000E255D" w:rsidRDefault="001C7886" w:rsidP="00547C95">
      <w:pPr>
        <w:widowControl w:val="0"/>
        <w:tabs>
          <w:tab w:val="left" w:pos="851"/>
        </w:tabs>
        <w:ind w:firstLine="709"/>
        <w:jc w:val="both"/>
        <w:rPr>
          <w:lang w:eastAsia="en-US"/>
        </w:rPr>
      </w:pPr>
      <w:r w:rsidRPr="000E255D">
        <w:rPr>
          <w:lang w:eastAsia="en-US"/>
        </w:rPr>
        <w:t>3) заявление:</w:t>
      </w:r>
    </w:p>
    <w:p w14:paraId="31FD4411" w14:textId="77777777" w:rsidR="001C7886" w:rsidRPr="000E255D" w:rsidRDefault="001C7886" w:rsidP="00547C95">
      <w:pPr>
        <w:widowControl w:val="0"/>
        <w:tabs>
          <w:tab w:val="left" w:pos="1159"/>
          <w:tab w:val="left" w:pos="1535"/>
          <w:tab w:val="left" w:pos="2540"/>
          <w:tab w:val="left" w:pos="4042"/>
          <w:tab w:val="left" w:pos="4560"/>
          <w:tab w:val="left" w:pos="6047"/>
          <w:tab w:val="left" w:pos="7366"/>
          <w:tab w:val="left" w:pos="7900"/>
          <w:tab w:val="left" w:pos="8977"/>
        </w:tabs>
        <w:ind w:firstLine="709"/>
        <w:jc w:val="both"/>
        <w:rPr>
          <w:lang w:eastAsia="en-US"/>
        </w:rPr>
      </w:pPr>
      <w:r w:rsidRPr="000E255D">
        <w:rPr>
          <w:lang w:eastAsia="en-US"/>
        </w:rPr>
        <w:t>в форме документа на бумажном носителе по форм</w:t>
      </w:r>
      <w:r w:rsidR="00FB3D26" w:rsidRPr="000E255D">
        <w:rPr>
          <w:lang w:eastAsia="en-US"/>
        </w:rPr>
        <w:t>е</w:t>
      </w:r>
      <w:r w:rsidRPr="000E255D">
        <w:rPr>
          <w:lang w:eastAsia="en-US"/>
        </w:rPr>
        <w:t xml:space="preserve"> согласно приложению 1 к Административному регламенту;</w:t>
      </w:r>
    </w:p>
    <w:p w14:paraId="5C28FE24" w14:textId="77777777" w:rsidR="001C7886" w:rsidRPr="000E255D" w:rsidRDefault="001C7886" w:rsidP="00547C95">
      <w:pPr>
        <w:widowControl w:val="0"/>
        <w:tabs>
          <w:tab w:val="left" w:pos="1344"/>
          <w:tab w:val="left" w:pos="1905"/>
          <w:tab w:val="left" w:pos="3847"/>
          <w:tab w:val="left" w:pos="5039"/>
          <w:tab w:val="left" w:pos="7003"/>
          <w:tab w:val="left" w:pos="8949"/>
        </w:tabs>
        <w:ind w:firstLine="709"/>
        <w:jc w:val="both"/>
        <w:rPr>
          <w:lang w:eastAsia="en-US"/>
        </w:rPr>
      </w:pPr>
      <w:r w:rsidRPr="000E255D">
        <w:rPr>
          <w:lang w:eastAsia="en-US"/>
        </w:rPr>
        <w:t>в электронной форме (заполняется посредством внесения соответствующих сведений в интерактивную форму заявления).</w:t>
      </w:r>
    </w:p>
    <w:p w14:paraId="2BAA8D3C" w14:textId="77777777" w:rsidR="001C7886" w:rsidRPr="000E255D" w:rsidRDefault="001C7886" w:rsidP="00547C95">
      <w:pPr>
        <w:widowControl w:val="0"/>
        <w:tabs>
          <w:tab w:val="left" w:pos="2240"/>
          <w:tab w:val="left" w:pos="2587"/>
          <w:tab w:val="left" w:pos="4711"/>
          <w:tab w:val="left" w:pos="6938"/>
          <w:tab w:val="left" w:pos="9231"/>
        </w:tabs>
        <w:ind w:firstLine="709"/>
        <w:jc w:val="both"/>
        <w:rPr>
          <w:lang w:eastAsia="en-US"/>
        </w:rPr>
      </w:pPr>
      <w:r w:rsidRPr="000E255D">
        <w:rPr>
          <w:lang w:eastAsia="en-US"/>
        </w:rPr>
        <w:t xml:space="preserve">Заявление о предоставлении муниципальной услуги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w:t>
      </w:r>
      <w:r w:rsidR="00FB3D26" w:rsidRPr="000E255D">
        <w:rPr>
          <w:lang w:eastAsia="en-US"/>
        </w:rPr>
        <w:t>года</w:t>
      </w:r>
      <w:r w:rsidRPr="000E255D">
        <w:rPr>
          <w:lang w:eastAsia="en-US"/>
        </w:rPr>
        <w:t xml:space="preserve"> № 63-ФЗ «Об электронной подписи» (далее – Федеральный закон </w:t>
      </w:r>
      <w:r w:rsidR="00FB3D26" w:rsidRPr="000E255D">
        <w:rPr>
          <w:lang w:eastAsia="en-US"/>
        </w:rPr>
        <w:t xml:space="preserve">                                         </w:t>
      </w:r>
      <w:r w:rsidRPr="000E255D">
        <w:rPr>
          <w:lang w:eastAsia="en-US"/>
        </w:rPr>
        <w:t>№ 63-ФЗ).</w:t>
      </w:r>
    </w:p>
    <w:p w14:paraId="48F90EB0" w14:textId="77777777" w:rsidR="001C7886" w:rsidRPr="000E255D" w:rsidRDefault="001C7886" w:rsidP="00547C95">
      <w:pPr>
        <w:widowControl w:val="0"/>
        <w:ind w:firstLine="709"/>
        <w:jc w:val="both"/>
        <w:rPr>
          <w:lang w:eastAsia="en-US"/>
        </w:rPr>
      </w:pPr>
      <w:r w:rsidRPr="000E255D">
        <w:rPr>
          <w:lang w:eastAsia="en-US"/>
        </w:rPr>
        <w:t>В случае направления заявления посредством Единого портала сведения</w:t>
      </w:r>
      <w:r w:rsidR="00FB3D26" w:rsidRPr="000E255D">
        <w:rPr>
          <w:lang w:eastAsia="en-US"/>
        </w:rPr>
        <w:t xml:space="preserve">               </w:t>
      </w:r>
      <w:r w:rsidRPr="000E255D">
        <w:rPr>
          <w:lang w:eastAsia="en-US"/>
        </w:rPr>
        <w:t xml:space="preserve"> из документа, удостоверяющего личность заявителя, представителя заявителя</w:t>
      </w:r>
      <w:r w:rsidR="000E255D">
        <w:rPr>
          <w:lang w:eastAsia="en-US"/>
        </w:rPr>
        <w:t>,</w:t>
      </w:r>
      <w:r w:rsidRPr="000E255D">
        <w:rPr>
          <w:lang w:eastAsia="en-US"/>
        </w:rPr>
        <w:t xml:space="preserve">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w:t>
      </w:r>
      <w:r w:rsidR="00FB3D26" w:rsidRPr="000E255D">
        <w:rPr>
          <w:lang w:eastAsia="en-US"/>
        </w:rPr>
        <w:t xml:space="preserve">                 </w:t>
      </w:r>
      <w:r w:rsidRPr="000E255D">
        <w:rPr>
          <w:lang w:eastAsia="en-US"/>
        </w:rPr>
        <w:t xml:space="preserve"> с использованием системы межведомственного электронного взаимодействия.</w:t>
      </w:r>
    </w:p>
    <w:p w14:paraId="15B55241" w14:textId="77777777" w:rsidR="001C7886" w:rsidRPr="000E255D" w:rsidRDefault="000E255D" w:rsidP="00547C95">
      <w:pPr>
        <w:widowControl w:val="0"/>
        <w:numPr>
          <w:ilvl w:val="2"/>
          <w:numId w:val="0"/>
        </w:numPr>
        <w:tabs>
          <w:tab w:val="left" w:pos="1521"/>
        </w:tabs>
        <w:ind w:firstLine="709"/>
        <w:jc w:val="both"/>
        <w:rPr>
          <w:lang w:eastAsia="en-US"/>
        </w:rPr>
      </w:pPr>
      <w:r>
        <w:rPr>
          <w:lang w:eastAsia="en-US"/>
        </w:rPr>
        <w:t xml:space="preserve">2.6.2. </w:t>
      </w:r>
      <w:r w:rsidR="001C7886" w:rsidRPr="000E255D">
        <w:rPr>
          <w:lang w:eastAsia="en-US"/>
        </w:rPr>
        <w:t>К заявлению прилагаются:</w:t>
      </w:r>
    </w:p>
    <w:p w14:paraId="682132B2" w14:textId="77777777" w:rsidR="001C7886" w:rsidRPr="000E255D" w:rsidRDefault="00436481" w:rsidP="00547C95">
      <w:pPr>
        <w:widowControl w:val="0"/>
        <w:tabs>
          <w:tab w:val="left" w:pos="1164"/>
        </w:tabs>
        <w:ind w:firstLine="709"/>
        <w:jc w:val="both"/>
        <w:rPr>
          <w:lang w:eastAsia="en-US"/>
        </w:rPr>
      </w:pPr>
      <w:r>
        <w:rPr>
          <w:lang w:eastAsia="en-US"/>
        </w:rPr>
        <w:t xml:space="preserve">1) </w:t>
      </w:r>
      <w:r w:rsidR="001C7886" w:rsidRPr="000E255D">
        <w:rPr>
          <w:lang w:eastAsia="en-US"/>
        </w:rPr>
        <w:t xml:space="preserve">правоустанавливающие документы на объекты недвижимости, права </w:t>
      </w:r>
      <w:r w:rsidR="000E255D">
        <w:rPr>
          <w:lang w:eastAsia="en-US"/>
        </w:rPr>
        <w:t xml:space="preserve">                         </w:t>
      </w:r>
      <w:r w:rsidR="001C7886" w:rsidRPr="000E255D">
        <w:rPr>
          <w:lang w:eastAsia="en-US"/>
        </w:rPr>
        <w:t>на которые не зарегистрированы в Едином государственном реестре недвижимости;</w:t>
      </w:r>
    </w:p>
    <w:p w14:paraId="5CA2C183" w14:textId="77777777" w:rsidR="001C7886" w:rsidRPr="000E255D" w:rsidRDefault="00436481" w:rsidP="00547C95">
      <w:pPr>
        <w:widowControl w:val="0"/>
        <w:tabs>
          <w:tab w:val="left" w:pos="1236"/>
        </w:tabs>
        <w:ind w:firstLine="709"/>
        <w:jc w:val="both"/>
        <w:rPr>
          <w:lang w:eastAsia="en-US"/>
        </w:rPr>
      </w:pPr>
      <w:r>
        <w:rPr>
          <w:lang w:eastAsia="en-US"/>
        </w:rPr>
        <w:t xml:space="preserve">2) </w:t>
      </w:r>
      <w:r w:rsidR="001C7886" w:rsidRPr="000E255D">
        <w:rPr>
          <w:lang w:eastAsia="en-US"/>
        </w:rPr>
        <w:t xml:space="preserve">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отклонение от предельных параметров </w:t>
      </w:r>
      <w:r w:rsidR="001C7886" w:rsidRPr="000E255D">
        <w:rPr>
          <w:lang w:eastAsia="en-US"/>
        </w:rPr>
        <w:lastRenderedPageBreak/>
        <w:t>разрешенного строительства, реконструкции объекта капитального строительства, либо документ, удостоверяющий полномочия заявителя как представителя всех правообладателей земельного участка и/или объекта капитального строительства при направлении заявления</w:t>
      </w:r>
      <w:r w:rsidR="00FB3D26" w:rsidRPr="000E255D">
        <w:rPr>
          <w:lang w:eastAsia="en-US"/>
        </w:rPr>
        <w:t>.</w:t>
      </w:r>
    </w:p>
    <w:p w14:paraId="6AE6992D" w14:textId="77777777" w:rsidR="001C7886" w:rsidRPr="000E255D" w:rsidRDefault="000E255D" w:rsidP="00547C95">
      <w:pPr>
        <w:widowControl w:val="0"/>
        <w:numPr>
          <w:ilvl w:val="2"/>
          <w:numId w:val="0"/>
        </w:numPr>
        <w:tabs>
          <w:tab w:val="left" w:pos="1653"/>
          <w:tab w:val="left" w:pos="5177"/>
          <w:tab w:val="left" w:pos="6697"/>
          <w:tab w:val="left" w:pos="7591"/>
          <w:tab w:val="left" w:pos="8371"/>
        </w:tabs>
        <w:ind w:firstLine="709"/>
        <w:jc w:val="both"/>
        <w:rPr>
          <w:lang w:eastAsia="en-US"/>
        </w:rPr>
      </w:pPr>
      <w:r>
        <w:rPr>
          <w:lang w:eastAsia="en-US"/>
        </w:rPr>
        <w:t xml:space="preserve">2.6.3. </w:t>
      </w:r>
      <w:r w:rsidR="001C7886" w:rsidRPr="000E255D">
        <w:rPr>
          <w:lang w:eastAsia="en-US"/>
        </w:rPr>
        <w:t>Заявление и прилагаемые документы могут быть представлены (направлены) заявителем одним из следующих способов:</w:t>
      </w:r>
    </w:p>
    <w:p w14:paraId="2B8F4457" w14:textId="77777777" w:rsidR="001C7886" w:rsidRPr="000E255D" w:rsidRDefault="00436481" w:rsidP="00547C95">
      <w:pPr>
        <w:widowControl w:val="0"/>
        <w:numPr>
          <w:ilvl w:val="2"/>
          <w:numId w:val="0"/>
        </w:numPr>
        <w:ind w:firstLine="709"/>
        <w:jc w:val="both"/>
        <w:rPr>
          <w:lang w:eastAsia="en-US"/>
        </w:rPr>
      </w:pPr>
      <w:r>
        <w:rPr>
          <w:lang w:eastAsia="en-US"/>
        </w:rPr>
        <w:t xml:space="preserve">1) </w:t>
      </w:r>
      <w:r w:rsidR="001C7886" w:rsidRPr="000E255D">
        <w:rPr>
          <w:lang w:eastAsia="en-US"/>
        </w:rPr>
        <w:t>лично или посредством почтового отправления в Уполномочен</w:t>
      </w:r>
      <w:r w:rsidR="00FB3D26" w:rsidRPr="000E255D">
        <w:rPr>
          <w:lang w:eastAsia="en-US"/>
        </w:rPr>
        <w:t>ный</w:t>
      </w:r>
      <w:r w:rsidR="001C7886" w:rsidRPr="000E255D">
        <w:rPr>
          <w:lang w:eastAsia="en-US"/>
        </w:rPr>
        <w:t xml:space="preserve"> орган;</w:t>
      </w:r>
    </w:p>
    <w:p w14:paraId="323D9426" w14:textId="77777777" w:rsidR="001C7886" w:rsidRPr="000E255D" w:rsidRDefault="00436481" w:rsidP="00547C95">
      <w:pPr>
        <w:widowControl w:val="0"/>
        <w:numPr>
          <w:ilvl w:val="2"/>
          <w:numId w:val="0"/>
        </w:numPr>
        <w:ind w:firstLine="709"/>
        <w:jc w:val="both"/>
        <w:rPr>
          <w:lang w:eastAsia="en-US"/>
        </w:rPr>
      </w:pPr>
      <w:r>
        <w:rPr>
          <w:lang w:eastAsia="en-US"/>
        </w:rPr>
        <w:t xml:space="preserve">2) </w:t>
      </w:r>
      <w:r w:rsidR="001C7886" w:rsidRPr="000E255D">
        <w:rPr>
          <w:lang w:eastAsia="en-US"/>
        </w:rPr>
        <w:t>через МФЦ;</w:t>
      </w:r>
    </w:p>
    <w:p w14:paraId="7F6947C6" w14:textId="77777777" w:rsidR="001C7886" w:rsidRPr="000E255D" w:rsidRDefault="00436481" w:rsidP="00547C95">
      <w:pPr>
        <w:widowControl w:val="0"/>
        <w:tabs>
          <w:tab w:val="left" w:pos="1245"/>
        </w:tabs>
        <w:ind w:firstLine="709"/>
        <w:jc w:val="both"/>
        <w:rPr>
          <w:lang w:eastAsia="en-US"/>
        </w:rPr>
      </w:pPr>
      <w:r>
        <w:rPr>
          <w:lang w:eastAsia="en-US"/>
        </w:rPr>
        <w:t xml:space="preserve">3) </w:t>
      </w:r>
      <w:r w:rsidR="001C7886" w:rsidRPr="000E255D">
        <w:rPr>
          <w:lang w:eastAsia="en-US"/>
        </w:rPr>
        <w:t>через Региональный или Единый портал.</w:t>
      </w:r>
    </w:p>
    <w:p w14:paraId="04F36C32" w14:textId="77777777" w:rsidR="001C7886" w:rsidRPr="000E255D" w:rsidRDefault="00436481" w:rsidP="00547C95">
      <w:pPr>
        <w:widowControl w:val="0"/>
        <w:numPr>
          <w:ilvl w:val="2"/>
          <w:numId w:val="0"/>
        </w:numPr>
        <w:tabs>
          <w:tab w:val="left" w:pos="1521"/>
        </w:tabs>
        <w:ind w:firstLine="709"/>
        <w:jc w:val="both"/>
        <w:rPr>
          <w:lang w:eastAsia="en-US"/>
        </w:rPr>
      </w:pPr>
      <w:r>
        <w:rPr>
          <w:lang w:eastAsia="en-US"/>
        </w:rPr>
        <w:t xml:space="preserve">2.6.4. </w:t>
      </w:r>
      <w:r w:rsidR="001C7886" w:rsidRPr="000E255D">
        <w:rPr>
          <w:lang w:eastAsia="en-US"/>
        </w:rPr>
        <w:t>Запрещается требовать от заявителя:</w:t>
      </w:r>
    </w:p>
    <w:p w14:paraId="098A77FC" w14:textId="77777777" w:rsidR="001C7886" w:rsidRPr="000E255D" w:rsidRDefault="001C7886" w:rsidP="00547C95">
      <w:pPr>
        <w:widowControl w:val="0"/>
        <w:ind w:firstLine="709"/>
        <w:jc w:val="both"/>
        <w:rPr>
          <w:lang w:eastAsia="en-US"/>
        </w:rPr>
      </w:pPr>
      <w:r w:rsidRPr="000E255D">
        <w:rPr>
          <w:lang w:eastAsia="en-US"/>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00436481">
        <w:rPr>
          <w:lang w:eastAsia="en-US"/>
        </w:rPr>
        <w:t xml:space="preserve">                                       </w:t>
      </w:r>
      <w:r w:rsidRPr="000E255D">
        <w:rPr>
          <w:lang w:eastAsia="en-US"/>
        </w:rPr>
        <w:t>с предоставлением муниципальных услуг;</w:t>
      </w:r>
    </w:p>
    <w:p w14:paraId="2029AC68" w14:textId="77777777" w:rsidR="001C7886" w:rsidRPr="000E255D" w:rsidRDefault="00436481" w:rsidP="00547C95">
      <w:pPr>
        <w:widowControl w:val="0"/>
        <w:tabs>
          <w:tab w:val="left" w:pos="1144"/>
        </w:tabs>
        <w:ind w:firstLine="709"/>
        <w:jc w:val="both"/>
        <w:rPr>
          <w:lang w:eastAsia="en-US"/>
        </w:rPr>
      </w:pPr>
      <w:r>
        <w:rPr>
          <w:lang w:eastAsia="en-US"/>
        </w:rPr>
        <w:t xml:space="preserve">2) </w:t>
      </w:r>
      <w:r w:rsidR="001C7886" w:rsidRPr="000E255D">
        <w:rPr>
          <w:lang w:eastAsia="en-US"/>
        </w:rPr>
        <w:t>представления документов и информации, в том числе подтверждающих внесение заявителем платы за предоставление государственных</w:t>
      </w:r>
      <w:r>
        <w:rPr>
          <w:lang w:eastAsia="en-US"/>
        </w:rPr>
        <w:t xml:space="preserve">                                              </w:t>
      </w:r>
      <w:r w:rsidR="001C7886" w:rsidRPr="000E255D">
        <w:rPr>
          <w:lang w:eastAsia="en-US"/>
        </w:rPr>
        <w:t xml:space="preserve">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w:t>
      </w:r>
      <w:r>
        <w:rPr>
          <w:lang w:eastAsia="en-US"/>
        </w:rPr>
        <w:t xml:space="preserve">                        </w:t>
      </w:r>
      <w:r w:rsidR="001C7886" w:rsidRPr="000E255D">
        <w:rPr>
          <w:lang w:eastAsia="en-US"/>
        </w:rPr>
        <w:t>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201</w:t>
      </w:r>
      <w:r w:rsidR="00AB6870" w:rsidRPr="000E255D">
        <w:rPr>
          <w:lang w:eastAsia="en-US"/>
        </w:rPr>
        <w:t>0 года</w:t>
      </w:r>
      <w:r w:rsidR="001C7886" w:rsidRPr="000E255D">
        <w:rPr>
          <w:lang w:eastAsia="en-US"/>
        </w:rPr>
        <w:t xml:space="preserve"> № 210-ФЗ «Об организации предоставления государственных </w:t>
      </w:r>
      <w:r>
        <w:rPr>
          <w:lang w:eastAsia="en-US"/>
        </w:rPr>
        <w:t xml:space="preserve">                                         </w:t>
      </w:r>
      <w:r w:rsidR="001C7886" w:rsidRPr="000E255D">
        <w:rPr>
          <w:lang w:eastAsia="en-US"/>
        </w:rPr>
        <w:t>и муниципальных услуг» (далее – Федеральный закон № 210-ФЗ);</w:t>
      </w:r>
    </w:p>
    <w:p w14:paraId="79C7CB8C" w14:textId="77777777" w:rsidR="001C7886" w:rsidRPr="000E255D" w:rsidRDefault="00436481" w:rsidP="00547C95">
      <w:pPr>
        <w:widowControl w:val="0"/>
        <w:tabs>
          <w:tab w:val="left" w:pos="1182"/>
        </w:tabs>
        <w:ind w:firstLine="709"/>
        <w:jc w:val="both"/>
        <w:rPr>
          <w:lang w:eastAsia="en-US"/>
        </w:rPr>
      </w:pPr>
      <w:r>
        <w:rPr>
          <w:lang w:eastAsia="en-US"/>
        </w:rPr>
        <w:t xml:space="preserve">3) </w:t>
      </w:r>
      <w:r w:rsidR="001C7886" w:rsidRPr="000E255D">
        <w:rPr>
          <w:lang w:eastAsia="en-US"/>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w:t>
      </w:r>
      <w:r>
        <w:rPr>
          <w:lang w:eastAsia="en-US"/>
        </w:rPr>
        <w:t xml:space="preserve">                              </w:t>
      </w:r>
      <w:r w:rsidR="001C7886" w:rsidRPr="000E255D">
        <w:rPr>
          <w:lang w:eastAsia="en-US"/>
        </w:rPr>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00FB3D26" w:rsidRPr="000E255D">
        <w:rPr>
          <w:lang w:eastAsia="en-US"/>
        </w:rPr>
        <w:t xml:space="preserve">                              </w:t>
      </w:r>
      <w:r w:rsidR="001C7886" w:rsidRPr="000E255D">
        <w:rPr>
          <w:lang w:eastAsia="en-US"/>
        </w:rPr>
        <w:t>в перечни, указанные в части 1 статьи 9 Федерального закона № 210-ФЗ;</w:t>
      </w:r>
    </w:p>
    <w:p w14:paraId="00D8BBCA" w14:textId="77777777" w:rsidR="001C7886" w:rsidRPr="000E255D" w:rsidRDefault="00436481" w:rsidP="00547C95">
      <w:pPr>
        <w:widowControl w:val="0"/>
        <w:ind w:firstLine="709"/>
        <w:jc w:val="both"/>
        <w:rPr>
          <w:lang w:eastAsia="en-US"/>
        </w:rPr>
      </w:pPr>
      <w:r>
        <w:rPr>
          <w:lang w:eastAsia="en-US"/>
        </w:rPr>
        <w:t xml:space="preserve">4) </w:t>
      </w:r>
      <w:r w:rsidR="001C7886" w:rsidRPr="000E255D">
        <w:rPr>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w:t>
      </w:r>
      <w:r>
        <w:rPr>
          <w:lang w:eastAsia="en-US"/>
        </w:rPr>
        <w:t xml:space="preserve">                           </w:t>
      </w:r>
      <w:r w:rsidR="001C7886" w:rsidRPr="000E255D">
        <w:rPr>
          <w:lang w:eastAsia="en-US"/>
        </w:rPr>
        <w:t xml:space="preserve"> в предоставлении муниципальной услуги, за исключением следующих случаев:</w:t>
      </w:r>
    </w:p>
    <w:p w14:paraId="15A8E6AA" w14:textId="77777777" w:rsidR="001C7886" w:rsidRPr="000E255D" w:rsidRDefault="001C7886" w:rsidP="00547C95">
      <w:pPr>
        <w:widowControl w:val="0"/>
        <w:ind w:firstLine="709"/>
        <w:jc w:val="both"/>
        <w:rPr>
          <w:lang w:eastAsia="en-US"/>
        </w:rPr>
      </w:pPr>
      <w:r w:rsidRPr="000E255D">
        <w:rPr>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BA5B6AB" w14:textId="77777777" w:rsidR="001C7886" w:rsidRPr="000E255D" w:rsidRDefault="001C7886" w:rsidP="00547C95">
      <w:pPr>
        <w:widowControl w:val="0"/>
        <w:ind w:firstLine="709"/>
        <w:jc w:val="both"/>
        <w:rPr>
          <w:lang w:eastAsia="en-US"/>
        </w:rPr>
      </w:pPr>
      <w:r w:rsidRPr="000E255D">
        <w:rPr>
          <w:lang w:eastAsia="en-US"/>
        </w:rPr>
        <w:t xml:space="preserve">б) наличие ошибок в заявлении о предоставлении муниципальной услуги </w:t>
      </w:r>
      <w:r w:rsidR="00436481">
        <w:rPr>
          <w:lang w:eastAsia="en-US"/>
        </w:rPr>
        <w:t xml:space="preserve">       </w:t>
      </w:r>
      <w:r w:rsidRPr="000E255D">
        <w:rPr>
          <w:lang w:eastAsia="en-US"/>
        </w:rPr>
        <w:t xml:space="preserve">и документах, поданных заявителем после первоначального отказа в приеме документов, необходимых для предоставления муниципальной услуги, либо </w:t>
      </w:r>
      <w:r w:rsidR="00436481">
        <w:rPr>
          <w:lang w:eastAsia="en-US"/>
        </w:rPr>
        <w:t xml:space="preserve">                          </w:t>
      </w:r>
      <w:r w:rsidRPr="000E255D">
        <w:rPr>
          <w:lang w:eastAsia="en-US"/>
        </w:rPr>
        <w:lastRenderedPageBreak/>
        <w:t>в предоставлении муниципальной услуги и не включенных в представленный ранее комплект документов;</w:t>
      </w:r>
    </w:p>
    <w:p w14:paraId="6F5D71DB" w14:textId="77777777" w:rsidR="001C7886" w:rsidRPr="000E255D" w:rsidRDefault="001C7886" w:rsidP="00547C95">
      <w:pPr>
        <w:widowControl w:val="0"/>
        <w:ind w:firstLine="709"/>
        <w:jc w:val="both"/>
        <w:rPr>
          <w:lang w:eastAsia="en-US"/>
        </w:rPr>
      </w:pPr>
      <w:r w:rsidRPr="000E255D">
        <w:rPr>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EE5DBCC" w14:textId="77777777" w:rsidR="001C7886" w:rsidRPr="000E255D" w:rsidRDefault="001C7886" w:rsidP="00547C95">
      <w:pPr>
        <w:widowControl w:val="0"/>
        <w:ind w:firstLine="709"/>
        <w:jc w:val="both"/>
        <w:rPr>
          <w:color w:val="000000"/>
          <w:lang w:eastAsia="en-US"/>
        </w:rPr>
      </w:pPr>
      <w:r w:rsidRPr="000E255D">
        <w:rPr>
          <w:color w:val="000000"/>
          <w:lang w:eastAsia="en-US"/>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w:t>
      </w:r>
      <w:r w:rsidR="00436481">
        <w:rPr>
          <w:color w:val="000000"/>
          <w:lang w:eastAsia="en-US"/>
        </w:rPr>
        <w:t xml:space="preserve">                         </w:t>
      </w:r>
      <w:r w:rsidRPr="000E255D">
        <w:rPr>
          <w:color w:val="000000"/>
          <w:lang w:eastAsia="en-US"/>
        </w:rPr>
        <w:t>в предоставлении муниципальной услуги, о чем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032E25A9" w14:textId="77777777" w:rsidR="001C7886" w:rsidRPr="001C7886" w:rsidRDefault="001C7886" w:rsidP="001C7886">
      <w:pPr>
        <w:widowControl w:val="0"/>
        <w:jc w:val="both"/>
        <w:rPr>
          <w:color w:val="000000"/>
          <w:lang w:eastAsia="en-US"/>
        </w:rPr>
      </w:pPr>
    </w:p>
    <w:p w14:paraId="1C678450" w14:textId="77777777" w:rsidR="001C7886" w:rsidRPr="00436481" w:rsidRDefault="00436481" w:rsidP="00436481">
      <w:pPr>
        <w:widowControl w:val="0"/>
        <w:numPr>
          <w:ilvl w:val="1"/>
          <w:numId w:val="0"/>
        </w:numPr>
        <w:tabs>
          <w:tab w:val="left" w:pos="1070"/>
        </w:tabs>
        <w:jc w:val="center"/>
        <w:rPr>
          <w:lang w:eastAsia="en-US"/>
        </w:rPr>
      </w:pPr>
      <w:r>
        <w:rPr>
          <w:lang w:eastAsia="en-US"/>
        </w:rPr>
        <w:t xml:space="preserve">2.7. </w:t>
      </w:r>
      <w:r w:rsidR="001C7886" w:rsidRPr="00436481">
        <w:rPr>
          <w:lang w:eastAsia="en-U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4A4BA238" w14:textId="77777777" w:rsidR="001C7886" w:rsidRPr="001C7886" w:rsidRDefault="001C7886" w:rsidP="001C7886">
      <w:pPr>
        <w:widowControl w:val="0"/>
        <w:tabs>
          <w:tab w:val="left" w:pos="1070"/>
        </w:tabs>
        <w:jc w:val="both"/>
        <w:rPr>
          <w:lang w:eastAsia="en-US"/>
        </w:rPr>
      </w:pPr>
    </w:p>
    <w:p w14:paraId="529B0ED1" w14:textId="77777777" w:rsidR="001C7886" w:rsidRPr="00436481" w:rsidRDefault="00436481" w:rsidP="00547C95">
      <w:pPr>
        <w:widowControl w:val="0"/>
        <w:numPr>
          <w:ilvl w:val="2"/>
          <w:numId w:val="0"/>
        </w:numPr>
        <w:tabs>
          <w:tab w:val="left" w:pos="1521"/>
        </w:tabs>
        <w:ind w:firstLine="709"/>
        <w:jc w:val="both"/>
        <w:rPr>
          <w:lang w:eastAsia="en-US"/>
        </w:rPr>
      </w:pPr>
      <w:r>
        <w:rPr>
          <w:lang w:eastAsia="en-US"/>
        </w:rPr>
        <w:t xml:space="preserve">2.7.1. </w:t>
      </w:r>
      <w:r w:rsidR="001C7886" w:rsidRPr="00436481">
        <w:rPr>
          <w:lang w:eastAsia="en-US"/>
        </w:rPr>
        <w:t>Получаются в рамках межведомственного взаимодействия:</w:t>
      </w:r>
    </w:p>
    <w:p w14:paraId="219444EA" w14:textId="77777777" w:rsidR="001C7886" w:rsidRPr="00436481" w:rsidRDefault="00436481" w:rsidP="00547C95">
      <w:pPr>
        <w:widowControl w:val="0"/>
        <w:tabs>
          <w:tab w:val="left" w:pos="1245"/>
        </w:tabs>
        <w:ind w:firstLine="709"/>
        <w:jc w:val="both"/>
        <w:rPr>
          <w:lang w:eastAsia="en-US"/>
        </w:rPr>
      </w:pPr>
      <w:r>
        <w:rPr>
          <w:lang w:eastAsia="en-US"/>
        </w:rPr>
        <w:t xml:space="preserve">1) </w:t>
      </w:r>
      <w:r w:rsidR="001C7886" w:rsidRPr="00436481">
        <w:rPr>
          <w:lang w:eastAsia="en-US"/>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14:paraId="50248871" w14:textId="77777777" w:rsidR="001C7886" w:rsidRPr="00436481" w:rsidRDefault="00436481" w:rsidP="00547C95">
      <w:pPr>
        <w:widowControl w:val="0"/>
        <w:tabs>
          <w:tab w:val="left" w:pos="1245"/>
        </w:tabs>
        <w:ind w:firstLine="709"/>
        <w:jc w:val="both"/>
        <w:rPr>
          <w:lang w:eastAsia="en-US"/>
        </w:rPr>
      </w:pPr>
      <w:r>
        <w:rPr>
          <w:lang w:eastAsia="en-US"/>
        </w:rPr>
        <w:t xml:space="preserve">2) </w:t>
      </w:r>
      <w:r w:rsidR="001C7886" w:rsidRPr="00436481">
        <w:rPr>
          <w:lang w:eastAsia="en-US"/>
        </w:rPr>
        <w:t xml:space="preserve">выписка из ЕГРН на объект капитального строительства </w:t>
      </w:r>
      <w:r w:rsidR="00E1160B" w:rsidRPr="00436481">
        <w:rPr>
          <w:lang w:eastAsia="en-US"/>
        </w:rPr>
        <w:t xml:space="preserve">                                            </w:t>
      </w:r>
      <w:r w:rsidR="001C7886" w:rsidRPr="00436481">
        <w:rPr>
          <w:lang w:eastAsia="en-US"/>
        </w:rPr>
        <w:t>из Федеральной службы государственной регистрации, кадастра и картографии;</w:t>
      </w:r>
    </w:p>
    <w:p w14:paraId="2493432D" w14:textId="77777777" w:rsidR="001C7886" w:rsidRPr="00436481" w:rsidRDefault="00436481" w:rsidP="00547C95">
      <w:pPr>
        <w:widowControl w:val="0"/>
        <w:tabs>
          <w:tab w:val="left" w:pos="1245"/>
        </w:tabs>
        <w:ind w:firstLine="709"/>
        <w:jc w:val="both"/>
        <w:rPr>
          <w:lang w:eastAsia="en-US"/>
        </w:rPr>
      </w:pPr>
      <w:r>
        <w:rPr>
          <w:lang w:eastAsia="en-US"/>
        </w:rPr>
        <w:t xml:space="preserve">3) </w:t>
      </w:r>
      <w:r w:rsidR="001C7886" w:rsidRPr="00436481">
        <w:rPr>
          <w:lang w:eastAsia="en-US"/>
        </w:rPr>
        <w:t xml:space="preserve">в случае обращения юридического лица запрашивается выписка </w:t>
      </w:r>
      <w:r w:rsidR="00E1160B" w:rsidRPr="00436481">
        <w:rPr>
          <w:lang w:eastAsia="en-US"/>
        </w:rPr>
        <w:t xml:space="preserve">                           </w:t>
      </w:r>
      <w:r w:rsidR="001C7886" w:rsidRPr="00436481">
        <w:rPr>
          <w:lang w:eastAsia="en-US"/>
        </w:rPr>
        <w:t>из Единого государственного реестра юридических лиц из Федеральной налоговой службы;</w:t>
      </w:r>
    </w:p>
    <w:p w14:paraId="4084CCF2" w14:textId="77777777" w:rsidR="001C7886" w:rsidRPr="00436481" w:rsidRDefault="00436481" w:rsidP="00547C95">
      <w:pPr>
        <w:widowControl w:val="0"/>
        <w:tabs>
          <w:tab w:val="left" w:pos="1245"/>
        </w:tabs>
        <w:ind w:firstLine="709"/>
        <w:jc w:val="both"/>
        <w:rPr>
          <w:lang w:eastAsia="en-US"/>
        </w:rPr>
      </w:pPr>
      <w:r>
        <w:rPr>
          <w:lang w:eastAsia="en-US"/>
        </w:rPr>
        <w:t xml:space="preserve">4) </w:t>
      </w:r>
      <w:r w:rsidR="001C7886" w:rsidRPr="00436481">
        <w:rPr>
          <w:lang w:eastAsia="en-US"/>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w:t>
      </w:r>
      <w:r w:rsidR="00E1160B" w:rsidRPr="00436481">
        <w:rPr>
          <w:lang w:eastAsia="en-US"/>
        </w:rPr>
        <w:t>ы.</w:t>
      </w:r>
    </w:p>
    <w:p w14:paraId="41B73136" w14:textId="77777777" w:rsidR="001C7886" w:rsidRPr="00436481" w:rsidRDefault="00436481" w:rsidP="00547C95">
      <w:pPr>
        <w:widowControl w:val="0"/>
        <w:numPr>
          <w:ilvl w:val="2"/>
          <w:numId w:val="0"/>
        </w:numPr>
        <w:tabs>
          <w:tab w:val="left" w:pos="0"/>
        </w:tabs>
        <w:ind w:firstLine="709"/>
        <w:jc w:val="both"/>
        <w:rPr>
          <w:lang w:eastAsia="en-US"/>
        </w:rPr>
      </w:pPr>
      <w:r>
        <w:rPr>
          <w:lang w:eastAsia="en-US"/>
        </w:rPr>
        <w:t xml:space="preserve">2.7.2. </w:t>
      </w:r>
      <w:r w:rsidR="001C7886" w:rsidRPr="00436481">
        <w:rPr>
          <w:lang w:eastAsia="en-US"/>
        </w:rPr>
        <w:t xml:space="preserve">Заявитель вправе предоставить документы (сведения), указанные </w:t>
      </w:r>
      <w:r>
        <w:rPr>
          <w:lang w:eastAsia="en-US"/>
        </w:rPr>
        <w:t xml:space="preserve">                       </w:t>
      </w:r>
      <w:r w:rsidR="001C7886" w:rsidRPr="00436481">
        <w:rPr>
          <w:lang w:eastAsia="en-US"/>
        </w:rPr>
        <w:t>в пункте 2.7.1 Административного регламента</w:t>
      </w:r>
      <w:r>
        <w:rPr>
          <w:lang w:eastAsia="en-US"/>
        </w:rPr>
        <w:t>,</w:t>
      </w:r>
      <w:r w:rsidR="001C7886" w:rsidRPr="00436481">
        <w:rPr>
          <w:lang w:eastAsia="en-US"/>
        </w:rPr>
        <w:t xml:space="preserve">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w:t>
      </w:r>
      <w:r w:rsidR="001C7886" w:rsidRPr="00436481">
        <w:rPr>
          <w:lang w:eastAsia="en-US"/>
        </w:rPr>
        <w:lastRenderedPageBreak/>
        <w:t>заявления.</w:t>
      </w:r>
    </w:p>
    <w:p w14:paraId="2BE7C188" w14:textId="77777777" w:rsidR="009F7CF8" w:rsidRDefault="00436481" w:rsidP="00547C95">
      <w:pPr>
        <w:widowControl w:val="0"/>
        <w:numPr>
          <w:ilvl w:val="2"/>
          <w:numId w:val="0"/>
        </w:numPr>
        <w:tabs>
          <w:tab w:val="left" w:pos="1718"/>
        </w:tabs>
        <w:ind w:firstLine="709"/>
        <w:jc w:val="both"/>
        <w:rPr>
          <w:lang w:eastAsia="en-US"/>
        </w:rPr>
      </w:pPr>
      <w:r>
        <w:rPr>
          <w:lang w:eastAsia="en-US"/>
        </w:rPr>
        <w:t xml:space="preserve">2.7.3. </w:t>
      </w:r>
      <w:r w:rsidR="001C7886" w:rsidRPr="00436481">
        <w:rPr>
          <w:lang w:eastAsia="en-US"/>
        </w:rPr>
        <w:t>Непредставление (несвоевременное представление) указанными органами государственной власти,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w:t>
      </w:r>
      <w:r w:rsidR="00E81226" w:rsidRPr="00436481">
        <w:rPr>
          <w:lang w:eastAsia="en-US"/>
        </w:rPr>
        <w:t xml:space="preserve"> </w:t>
      </w:r>
    </w:p>
    <w:p w14:paraId="74F83ADF" w14:textId="77777777" w:rsidR="001C7886" w:rsidRPr="00436481" w:rsidRDefault="001C7886" w:rsidP="00547C95">
      <w:pPr>
        <w:widowControl w:val="0"/>
        <w:numPr>
          <w:ilvl w:val="2"/>
          <w:numId w:val="0"/>
        </w:numPr>
        <w:tabs>
          <w:tab w:val="left" w:pos="1718"/>
        </w:tabs>
        <w:ind w:firstLine="709"/>
        <w:jc w:val="both"/>
        <w:rPr>
          <w:lang w:eastAsia="en-US"/>
        </w:rPr>
      </w:pPr>
      <w:r w:rsidRPr="00436481">
        <w:rPr>
          <w:lang w:eastAsia="en-US"/>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14:paraId="71F76D40" w14:textId="77777777" w:rsidR="001C7886" w:rsidRPr="00436481" w:rsidRDefault="001C7886" w:rsidP="00436481">
      <w:pPr>
        <w:widowControl w:val="0"/>
        <w:jc w:val="center"/>
        <w:rPr>
          <w:lang w:eastAsia="en-US"/>
        </w:rPr>
      </w:pPr>
    </w:p>
    <w:p w14:paraId="3C273459" w14:textId="77777777" w:rsidR="001C7886" w:rsidRPr="00436481" w:rsidRDefault="00436481" w:rsidP="00436481">
      <w:pPr>
        <w:widowControl w:val="0"/>
        <w:numPr>
          <w:ilvl w:val="1"/>
          <w:numId w:val="0"/>
        </w:numPr>
        <w:tabs>
          <w:tab w:val="left" w:pos="977"/>
        </w:tabs>
        <w:jc w:val="center"/>
        <w:rPr>
          <w:lang w:eastAsia="en-US"/>
        </w:rPr>
      </w:pPr>
      <w:r w:rsidRPr="00436481">
        <w:rPr>
          <w:lang w:eastAsia="en-US"/>
        </w:rPr>
        <w:t xml:space="preserve">2.8. </w:t>
      </w:r>
      <w:r w:rsidR="001C7886" w:rsidRPr="00436481">
        <w:rPr>
          <w:lang w:eastAsia="en-US"/>
        </w:rPr>
        <w:t>Исчерпывающий перечень оснований для отказа в пр</w:t>
      </w:r>
      <w:r>
        <w:rPr>
          <w:lang w:eastAsia="en-US"/>
        </w:rPr>
        <w:t xml:space="preserve">иеме </w:t>
      </w:r>
      <w:r w:rsidR="001C7886" w:rsidRPr="00436481">
        <w:rPr>
          <w:lang w:eastAsia="en-US"/>
        </w:rPr>
        <w:t>документов, необходимых для предоставления муниципальной услуги</w:t>
      </w:r>
    </w:p>
    <w:p w14:paraId="47101D2A" w14:textId="77777777" w:rsidR="001C7886" w:rsidRPr="001C7886" w:rsidRDefault="001C7886" w:rsidP="001C7886">
      <w:pPr>
        <w:widowControl w:val="0"/>
        <w:tabs>
          <w:tab w:val="left" w:pos="1058"/>
        </w:tabs>
        <w:jc w:val="both"/>
        <w:rPr>
          <w:spacing w:val="-2"/>
          <w:highlight w:val="green"/>
          <w:lang w:eastAsia="en-US"/>
        </w:rPr>
      </w:pPr>
    </w:p>
    <w:p w14:paraId="503B9E23" w14:textId="77777777" w:rsidR="001C7886" w:rsidRPr="00436481" w:rsidRDefault="001C7886" w:rsidP="00547C95">
      <w:pPr>
        <w:widowControl w:val="0"/>
        <w:ind w:firstLine="709"/>
        <w:jc w:val="both"/>
        <w:rPr>
          <w:color w:val="000000" w:themeColor="text1"/>
          <w:lang w:eastAsia="en-US"/>
        </w:rPr>
      </w:pPr>
      <w:r w:rsidRPr="00436481">
        <w:rPr>
          <w:color w:val="000000" w:themeColor="text1"/>
          <w:lang w:eastAsia="en-US"/>
        </w:rPr>
        <w:t>2.8.1. Основаниями для отказа в приеме документов, необходимых для предоставления муниципальной услуги, являются:</w:t>
      </w:r>
    </w:p>
    <w:p w14:paraId="1A2E824E" w14:textId="77777777" w:rsidR="001C7886" w:rsidRPr="00436481" w:rsidRDefault="00436481" w:rsidP="00547C95">
      <w:pPr>
        <w:widowControl w:val="0"/>
        <w:tabs>
          <w:tab w:val="left" w:pos="1531"/>
        </w:tabs>
        <w:ind w:firstLine="709"/>
        <w:jc w:val="both"/>
        <w:rPr>
          <w:lang w:eastAsia="en-US"/>
        </w:rPr>
      </w:pPr>
      <w:r>
        <w:rPr>
          <w:lang w:eastAsia="en-US"/>
        </w:rPr>
        <w:t xml:space="preserve">1) </w:t>
      </w:r>
      <w:r w:rsidR="001C7886" w:rsidRPr="00436481">
        <w:rPr>
          <w:lang w:eastAsia="en-US"/>
        </w:rPr>
        <w:t>представленные документы или сведения утратили силу на момент обращения за услугой (сведения документа, удостоверяющ</w:t>
      </w:r>
      <w:r>
        <w:rPr>
          <w:lang w:eastAsia="en-US"/>
        </w:rPr>
        <w:t>его</w:t>
      </w:r>
      <w:r w:rsidR="001C7886" w:rsidRPr="00436481">
        <w:rPr>
          <w:lang w:eastAsia="en-US"/>
        </w:rPr>
        <w:t xml:space="preserve"> личность; документ, удостоверяющий полномочия представителя </w:t>
      </w:r>
      <w:r>
        <w:rPr>
          <w:lang w:eastAsia="en-US"/>
        </w:rPr>
        <w:t>з</w:t>
      </w:r>
      <w:r w:rsidR="001C7886" w:rsidRPr="00436481">
        <w:rPr>
          <w:lang w:eastAsia="en-US"/>
        </w:rPr>
        <w:t>аявителя, в случае обращения за предоставлением услуги указанным лицом);</w:t>
      </w:r>
    </w:p>
    <w:p w14:paraId="054998CC" w14:textId="77777777" w:rsidR="001C7886" w:rsidRPr="00436481" w:rsidRDefault="00F8037E" w:rsidP="00547C95">
      <w:pPr>
        <w:widowControl w:val="0"/>
        <w:tabs>
          <w:tab w:val="left" w:pos="1531"/>
        </w:tabs>
        <w:ind w:firstLine="709"/>
        <w:jc w:val="both"/>
        <w:rPr>
          <w:lang w:eastAsia="en-US"/>
        </w:rPr>
      </w:pPr>
      <w:r>
        <w:rPr>
          <w:lang w:eastAsia="en-US"/>
        </w:rPr>
        <w:t xml:space="preserve">2) </w:t>
      </w:r>
      <w:r w:rsidR="001C7886" w:rsidRPr="00436481">
        <w:rPr>
          <w:lang w:eastAsia="en-US"/>
        </w:rPr>
        <w:t xml:space="preserve">представление неполного комплекта документов, указанных </w:t>
      </w:r>
      <w:r w:rsidR="00184BEF" w:rsidRPr="00436481">
        <w:rPr>
          <w:lang w:eastAsia="en-US"/>
        </w:rPr>
        <w:t xml:space="preserve">                                  </w:t>
      </w:r>
      <w:r w:rsidR="001C7886" w:rsidRPr="00436481">
        <w:rPr>
          <w:lang w:eastAsia="en-US"/>
        </w:rPr>
        <w:t>в пункте 2.6 Административного регламента, подлежащих обязательному представлению заявителем;</w:t>
      </w:r>
    </w:p>
    <w:p w14:paraId="73776EE5" w14:textId="77777777" w:rsidR="001C7886" w:rsidRPr="00436481" w:rsidRDefault="00F8037E" w:rsidP="00547C95">
      <w:pPr>
        <w:widowControl w:val="0"/>
        <w:tabs>
          <w:tab w:val="left" w:pos="1531"/>
        </w:tabs>
        <w:ind w:firstLine="709"/>
        <w:jc w:val="both"/>
        <w:rPr>
          <w:lang w:eastAsia="en-US"/>
        </w:rPr>
      </w:pPr>
      <w:r>
        <w:rPr>
          <w:lang w:eastAsia="en-US"/>
        </w:rPr>
        <w:t xml:space="preserve">3) </w:t>
      </w:r>
      <w:r w:rsidR="001C7886" w:rsidRPr="00436481">
        <w:rPr>
          <w:lang w:eastAsia="en-US"/>
        </w:rPr>
        <w:t xml:space="preserve">представленные документы содержат недостоверные и (или) противоречивые сведения, подчистки, исправления, </w:t>
      </w:r>
      <w:proofErr w:type="gramStart"/>
      <w:r w:rsidR="001C7886" w:rsidRPr="00436481">
        <w:rPr>
          <w:lang w:eastAsia="en-US"/>
        </w:rPr>
        <w:t xml:space="preserve">повреждения, </w:t>
      </w:r>
      <w:r w:rsidR="00184BEF" w:rsidRPr="00436481">
        <w:rPr>
          <w:lang w:eastAsia="en-US"/>
        </w:rPr>
        <w:t xml:space="preserve">  </w:t>
      </w:r>
      <w:proofErr w:type="gramEnd"/>
      <w:r w:rsidR="00184BEF" w:rsidRPr="00436481">
        <w:rPr>
          <w:lang w:eastAsia="en-US"/>
        </w:rPr>
        <w:t xml:space="preserve">                                  </w:t>
      </w:r>
      <w:r w:rsidR="001C7886" w:rsidRPr="00436481">
        <w:rPr>
          <w:lang w:eastAsia="en-US"/>
        </w:rPr>
        <w:t xml:space="preserve">не позволяющие однозначно истолковать их содержание, а также </w:t>
      </w:r>
      <w:r w:rsidR="00184BEF" w:rsidRPr="00436481">
        <w:rPr>
          <w:lang w:eastAsia="en-US"/>
        </w:rPr>
        <w:t xml:space="preserve">                                 </w:t>
      </w:r>
      <w:r w:rsidR="001C7886" w:rsidRPr="00436481">
        <w:rPr>
          <w:lang w:eastAsia="en-US"/>
        </w:rPr>
        <w:t>не заверенные в порядке, установленном законодательством Российской Федерации;</w:t>
      </w:r>
    </w:p>
    <w:p w14:paraId="47E64E83" w14:textId="77777777" w:rsidR="001C7886" w:rsidRPr="00436481" w:rsidRDefault="00F8037E" w:rsidP="00547C95">
      <w:pPr>
        <w:widowControl w:val="0"/>
        <w:tabs>
          <w:tab w:val="left" w:pos="1531"/>
        </w:tabs>
        <w:ind w:firstLine="709"/>
        <w:jc w:val="both"/>
        <w:rPr>
          <w:lang w:eastAsia="en-US"/>
        </w:rPr>
      </w:pPr>
      <w:r>
        <w:rPr>
          <w:lang w:eastAsia="en-US"/>
        </w:rPr>
        <w:t xml:space="preserve">4) </w:t>
      </w:r>
      <w:r w:rsidR="001C7886" w:rsidRPr="00436481">
        <w:rPr>
          <w:lang w:eastAsia="en-US"/>
        </w:rPr>
        <w:t xml:space="preserve">подача заявления (запроса) от имени заявителя не уполномоченным </w:t>
      </w:r>
      <w:r>
        <w:rPr>
          <w:lang w:eastAsia="en-US"/>
        </w:rPr>
        <w:t xml:space="preserve">                      </w:t>
      </w:r>
      <w:r w:rsidR="001C7886" w:rsidRPr="00436481">
        <w:rPr>
          <w:lang w:eastAsia="en-US"/>
        </w:rPr>
        <w:t>на то лицом;</w:t>
      </w:r>
    </w:p>
    <w:p w14:paraId="695ED33A" w14:textId="77777777" w:rsidR="001C7886" w:rsidRPr="00436481" w:rsidRDefault="00F8037E" w:rsidP="00547C95">
      <w:pPr>
        <w:widowControl w:val="0"/>
        <w:tabs>
          <w:tab w:val="left" w:pos="1531"/>
        </w:tabs>
        <w:ind w:firstLine="709"/>
        <w:jc w:val="both"/>
        <w:rPr>
          <w:lang w:eastAsia="en-US"/>
        </w:rPr>
      </w:pPr>
      <w:r>
        <w:rPr>
          <w:lang w:eastAsia="en-US"/>
        </w:rPr>
        <w:t xml:space="preserve">5) </w:t>
      </w:r>
      <w:r w:rsidR="001C7886" w:rsidRPr="00436481">
        <w:rPr>
          <w:lang w:eastAsia="en-US"/>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14:paraId="75DA3787" w14:textId="77777777" w:rsidR="001C7886" w:rsidRPr="00436481" w:rsidRDefault="00F8037E" w:rsidP="00547C95">
      <w:pPr>
        <w:widowControl w:val="0"/>
        <w:tabs>
          <w:tab w:val="left" w:pos="1531"/>
        </w:tabs>
        <w:ind w:firstLine="709"/>
        <w:jc w:val="both"/>
        <w:rPr>
          <w:lang w:eastAsia="en-US"/>
        </w:rPr>
      </w:pPr>
      <w:r>
        <w:rPr>
          <w:lang w:eastAsia="en-US"/>
        </w:rPr>
        <w:t xml:space="preserve">6) </w:t>
      </w:r>
      <w:r w:rsidR="001C7886" w:rsidRPr="00436481">
        <w:rPr>
          <w:lang w:eastAsia="en-US"/>
        </w:rPr>
        <w:t xml:space="preserve">неполное, некорректное заполнение полей в форме </w:t>
      </w:r>
      <w:proofErr w:type="gramStart"/>
      <w:r w:rsidR="001C7886" w:rsidRPr="00436481">
        <w:rPr>
          <w:lang w:eastAsia="en-US"/>
        </w:rPr>
        <w:t xml:space="preserve">заявления, </w:t>
      </w:r>
      <w:r w:rsidR="00184BEF" w:rsidRPr="00436481">
        <w:rPr>
          <w:lang w:eastAsia="en-US"/>
        </w:rPr>
        <w:t xml:space="preserve">  </w:t>
      </w:r>
      <w:proofErr w:type="gramEnd"/>
      <w:r w:rsidR="00184BEF" w:rsidRPr="00436481">
        <w:rPr>
          <w:lang w:eastAsia="en-US"/>
        </w:rPr>
        <w:t xml:space="preserve">                     </w:t>
      </w:r>
      <w:r w:rsidR="001C7886" w:rsidRPr="00436481">
        <w:rPr>
          <w:lang w:eastAsia="en-US"/>
        </w:rPr>
        <w:t>в том числе в интерактивной форме заявления на Региональном портале, Едином портале;</w:t>
      </w:r>
    </w:p>
    <w:p w14:paraId="4F911F9E" w14:textId="77777777" w:rsidR="001C7886" w:rsidRPr="00436481" w:rsidRDefault="00F8037E" w:rsidP="00547C95">
      <w:pPr>
        <w:widowControl w:val="0"/>
        <w:tabs>
          <w:tab w:val="left" w:pos="1531"/>
        </w:tabs>
        <w:ind w:firstLine="709"/>
        <w:jc w:val="both"/>
        <w:rPr>
          <w:lang w:eastAsia="en-US"/>
        </w:rPr>
      </w:pPr>
      <w:r>
        <w:rPr>
          <w:lang w:eastAsia="en-US"/>
        </w:rPr>
        <w:t xml:space="preserve">7) </w:t>
      </w:r>
      <w:r w:rsidR="001C7886" w:rsidRPr="00436481">
        <w:rPr>
          <w:lang w:eastAsia="en-US"/>
        </w:rPr>
        <w:t xml:space="preserve">электронные документы не соответствуют требованиям к форматам </w:t>
      </w:r>
      <w:r>
        <w:rPr>
          <w:lang w:eastAsia="en-US"/>
        </w:rPr>
        <w:t xml:space="preserve">                        </w:t>
      </w:r>
      <w:r w:rsidR="001C7886" w:rsidRPr="00436481">
        <w:rPr>
          <w:lang w:eastAsia="en-US"/>
        </w:rPr>
        <w:t>их предоставления и (или) не читаются;</w:t>
      </w:r>
    </w:p>
    <w:p w14:paraId="0D76C7B1" w14:textId="77777777" w:rsidR="001C7886" w:rsidRPr="00436481" w:rsidRDefault="001C7886" w:rsidP="00547C95">
      <w:pPr>
        <w:widowControl w:val="0"/>
        <w:ind w:firstLine="709"/>
        <w:jc w:val="both"/>
        <w:rPr>
          <w:color w:val="000000" w:themeColor="text1"/>
          <w:lang w:eastAsia="en-US"/>
        </w:rPr>
      </w:pPr>
      <w:r w:rsidRPr="00436481">
        <w:rPr>
          <w:color w:val="000000" w:themeColor="text1"/>
          <w:lang w:eastAsia="en-US"/>
        </w:rPr>
        <w:t xml:space="preserve">8) несоблюдение установленных статьей 11 Федерального закона </w:t>
      </w:r>
      <w:r w:rsidR="00184BEF" w:rsidRPr="00436481">
        <w:rPr>
          <w:color w:val="000000" w:themeColor="text1"/>
          <w:lang w:eastAsia="en-US"/>
        </w:rPr>
        <w:t xml:space="preserve">                                      </w:t>
      </w:r>
      <w:r w:rsidRPr="00436481">
        <w:rPr>
          <w:color w:val="000000" w:themeColor="text1"/>
          <w:lang w:eastAsia="en-US"/>
        </w:rPr>
        <w:t>№ 63-ФЗ условий признания действительности, усиленной квалифицированной электронной подписи.</w:t>
      </w:r>
    </w:p>
    <w:p w14:paraId="20D79C3B" w14:textId="77777777" w:rsidR="001C7886" w:rsidRPr="001C7886" w:rsidRDefault="001C7886" w:rsidP="001C7886">
      <w:pPr>
        <w:widowControl w:val="0"/>
        <w:jc w:val="both"/>
        <w:rPr>
          <w:lang w:eastAsia="en-US"/>
        </w:rPr>
      </w:pPr>
    </w:p>
    <w:p w14:paraId="0A914F7D" w14:textId="77777777" w:rsidR="001C7886" w:rsidRPr="00F8037E" w:rsidRDefault="00F8037E" w:rsidP="00F8037E">
      <w:pPr>
        <w:widowControl w:val="0"/>
        <w:numPr>
          <w:ilvl w:val="1"/>
          <w:numId w:val="0"/>
        </w:numPr>
        <w:tabs>
          <w:tab w:val="left" w:pos="977"/>
        </w:tabs>
        <w:jc w:val="center"/>
        <w:rPr>
          <w:lang w:eastAsia="en-US"/>
        </w:rPr>
      </w:pPr>
      <w:r w:rsidRPr="00F8037E">
        <w:rPr>
          <w:lang w:eastAsia="en-US"/>
        </w:rPr>
        <w:t xml:space="preserve">2.9. </w:t>
      </w:r>
      <w:r w:rsidR="001C7886" w:rsidRPr="00F8037E">
        <w:rPr>
          <w:lang w:eastAsia="en-US"/>
        </w:rPr>
        <w:t>Исчерпывающий перечень оснований для приостановления или отказа в предоставлении муниципальной услуги</w:t>
      </w:r>
    </w:p>
    <w:p w14:paraId="03A32FE7" w14:textId="77777777" w:rsidR="001C7886" w:rsidRPr="00F8037E" w:rsidRDefault="00F8037E" w:rsidP="00547C95">
      <w:pPr>
        <w:widowControl w:val="0"/>
        <w:numPr>
          <w:ilvl w:val="2"/>
          <w:numId w:val="0"/>
        </w:numPr>
        <w:tabs>
          <w:tab w:val="left" w:pos="1629"/>
        </w:tabs>
        <w:ind w:firstLine="709"/>
        <w:jc w:val="both"/>
        <w:rPr>
          <w:lang w:eastAsia="en-US"/>
        </w:rPr>
      </w:pPr>
      <w:r>
        <w:rPr>
          <w:lang w:eastAsia="en-US"/>
        </w:rPr>
        <w:lastRenderedPageBreak/>
        <w:t xml:space="preserve">2.9.1. </w:t>
      </w:r>
      <w:r w:rsidR="001C7886" w:rsidRPr="00F8037E">
        <w:rPr>
          <w:lang w:eastAsia="en-US"/>
        </w:rPr>
        <w:t>Основания для приостановления предоставления муниципальной услуги отсутствуют.</w:t>
      </w:r>
    </w:p>
    <w:p w14:paraId="26715AF4" w14:textId="77777777" w:rsidR="001C7886" w:rsidRPr="00F8037E" w:rsidRDefault="00F8037E" w:rsidP="00547C95">
      <w:pPr>
        <w:widowControl w:val="0"/>
        <w:numPr>
          <w:ilvl w:val="2"/>
          <w:numId w:val="0"/>
        </w:numPr>
        <w:tabs>
          <w:tab w:val="left" w:pos="1792"/>
        </w:tabs>
        <w:ind w:firstLine="709"/>
        <w:jc w:val="both"/>
        <w:rPr>
          <w:lang w:eastAsia="en-US"/>
        </w:rPr>
      </w:pPr>
      <w:r>
        <w:rPr>
          <w:lang w:eastAsia="en-US"/>
        </w:rPr>
        <w:t xml:space="preserve">2.9.2. </w:t>
      </w:r>
      <w:r w:rsidR="001C7886" w:rsidRPr="00F8037E">
        <w:rPr>
          <w:lang w:eastAsia="en-US"/>
        </w:rPr>
        <w:t>Основания для отказа в предоставлении муниципальной услуги:</w:t>
      </w:r>
    </w:p>
    <w:p w14:paraId="65BB18A8" w14:textId="77777777" w:rsidR="001C7886" w:rsidRPr="00F8037E" w:rsidRDefault="00F8037E" w:rsidP="00547C95">
      <w:pPr>
        <w:widowControl w:val="0"/>
        <w:tabs>
          <w:tab w:val="left" w:pos="1171"/>
        </w:tabs>
        <w:ind w:firstLine="709"/>
        <w:jc w:val="both"/>
        <w:rPr>
          <w:lang w:eastAsia="en-US"/>
        </w:rPr>
      </w:pPr>
      <w:r>
        <w:rPr>
          <w:lang w:eastAsia="en-US"/>
        </w:rPr>
        <w:t xml:space="preserve">1) </w:t>
      </w:r>
      <w:r w:rsidR="001C7886" w:rsidRPr="00F8037E">
        <w:rPr>
          <w:lang w:eastAsia="en-US"/>
        </w:rPr>
        <w:t>несоответствие испрашиваемого 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 а также требованиям технических регламентов;</w:t>
      </w:r>
    </w:p>
    <w:p w14:paraId="55ADD2F3" w14:textId="77777777" w:rsidR="001C7886" w:rsidRPr="00F8037E" w:rsidRDefault="00F8037E" w:rsidP="00547C95">
      <w:pPr>
        <w:widowControl w:val="0"/>
        <w:tabs>
          <w:tab w:val="left" w:pos="1296"/>
          <w:tab w:val="left" w:pos="2680"/>
          <w:tab w:val="left" w:pos="4167"/>
          <w:tab w:val="left" w:pos="4539"/>
          <w:tab w:val="left" w:pos="6057"/>
          <w:tab w:val="left" w:pos="6570"/>
          <w:tab w:val="left" w:pos="8560"/>
        </w:tabs>
        <w:ind w:firstLine="709"/>
        <w:jc w:val="both"/>
        <w:rPr>
          <w:lang w:eastAsia="en-US"/>
        </w:rPr>
      </w:pPr>
      <w:r>
        <w:rPr>
          <w:lang w:eastAsia="en-US"/>
        </w:rPr>
        <w:t xml:space="preserve">2) </w:t>
      </w:r>
      <w:r w:rsidR="001C7886" w:rsidRPr="00F8037E">
        <w:rPr>
          <w:lang w:eastAsia="en-US"/>
        </w:rPr>
        <w:t>сведения, указанные в заявлении, не подтверждены сведениями, полученными в рамках межведомственного взаимодействия;</w:t>
      </w:r>
    </w:p>
    <w:p w14:paraId="0882A007" w14:textId="77777777" w:rsidR="001C7886" w:rsidRPr="00F8037E" w:rsidRDefault="00F8037E" w:rsidP="00547C95">
      <w:pPr>
        <w:widowControl w:val="0"/>
        <w:ind w:firstLine="709"/>
        <w:jc w:val="both"/>
        <w:rPr>
          <w:lang w:eastAsia="en-US"/>
        </w:rPr>
      </w:pPr>
      <w:r>
        <w:rPr>
          <w:lang w:eastAsia="en-US"/>
        </w:rPr>
        <w:t xml:space="preserve">3) </w:t>
      </w:r>
      <w:r w:rsidR="001C7886" w:rsidRPr="00F8037E">
        <w:rPr>
          <w:lang w:eastAsia="en-US"/>
        </w:rPr>
        <w:t xml:space="preserve">наличие рекомендаций Комиссии об отказе в предоставлении разрешения на отклонение от предельных параметров, подготовленных </w:t>
      </w:r>
      <w:r w:rsidR="00015B0B" w:rsidRPr="00F8037E">
        <w:rPr>
          <w:lang w:eastAsia="en-US"/>
        </w:rPr>
        <w:t xml:space="preserve">                                   </w:t>
      </w:r>
      <w:r w:rsidR="001C7886" w:rsidRPr="00F8037E">
        <w:rPr>
          <w:lang w:eastAsia="en-US"/>
        </w:rPr>
        <w:t xml:space="preserve">с учетом отрицательного заключения о результатах общественных обсуждений или публичных слушаний по вопросу предоставления разрешения </w:t>
      </w:r>
      <w:r w:rsidR="00015B0B" w:rsidRPr="00F8037E">
        <w:rPr>
          <w:lang w:eastAsia="en-US"/>
        </w:rPr>
        <w:t xml:space="preserve">                                     </w:t>
      </w:r>
      <w:r w:rsidR="001C7886" w:rsidRPr="00F8037E">
        <w:rPr>
          <w:lang w:eastAsia="en-US"/>
        </w:rPr>
        <w:t>на отклонение от предельных параметров;</w:t>
      </w:r>
    </w:p>
    <w:p w14:paraId="1641E7AA" w14:textId="77777777" w:rsidR="001C7886" w:rsidRPr="00F8037E" w:rsidRDefault="00F8037E" w:rsidP="00547C95">
      <w:pPr>
        <w:widowControl w:val="0"/>
        <w:tabs>
          <w:tab w:val="left" w:pos="1219"/>
        </w:tabs>
        <w:ind w:firstLine="709"/>
        <w:jc w:val="both"/>
        <w:rPr>
          <w:lang w:eastAsia="en-US"/>
        </w:rPr>
      </w:pPr>
      <w:r>
        <w:rPr>
          <w:lang w:eastAsia="en-US"/>
        </w:rPr>
        <w:t xml:space="preserve">4) </w:t>
      </w:r>
      <w:r w:rsidR="001C7886" w:rsidRPr="00F8037E">
        <w:rPr>
          <w:lang w:eastAsia="en-US"/>
        </w:rPr>
        <w:t xml:space="preserve">отсутствие у </w:t>
      </w:r>
      <w:r>
        <w:rPr>
          <w:lang w:eastAsia="en-US"/>
        </w:rPr>
        <w:t>з</w:t>
      </w:r>
      <w:r w:rsidR="001C7886" w:rsidRPr="00F8037E">
        <w:rPr>
          <w:lang w:eastAsia="en-US"/>
        </w:rPr>
        <w:t>аявителя прав на земельный участок либо на объект капитального строительства, расположенный в пределах границ территориальной зоны, обозначенной на карте градостроительного зонирования, утвержденной правилами землепользования и застройки Нижневартовского района;</w:t>
      </w:r>
    </w:p>
    <w:p w14:paraId="7961244B" w14:textId="77777777" w:rsidR="001C7886" w:rsidRPr="00F8037E" w:rsidRDefault="00B336B6" w:rsidP="00547C95">
      <w:pPr>
        <w:widowControl w:val="0"/>
        <w:tabs>
          <w:tab w:val="left" w:pos="1204"/>
        </w:tabs>
        <w:ind w:firstLine="709"/>
        <w:jc w:val="both"/>
        <w:rPr>
          <w:lang w:eastAsia="en-US"/>
        </w:rPr>
      </w:pPr>
      <w:r>
        <w:rPr>
          <w:lang w:eastAsia="en-US"/>
        </w:rPr>
        <w:t xml:space="preserve">5) </w:t>
      </w:r>
      <w:r w:rsidR="001C7886" w:rsidRPr="00F8037E">
        <w:rPr>
          <w:lang w:eastAsia="en-US"/>
        </w:rPr>
        <w:t>несоответствие вида разрешенного использования земельного участка либо объекта капитального строительства градостроительному регламенту, установленному правилами землепользования и застройки Нижневартовского района;</w:t>
      </w:r>
    </w:p>
    <w:p w14:paraId="1EBA52A6" w14:textId="77777777" w:rsidR="001C7886" w:rsidRPr="00F8037E" w:rsidRDefault="00B336B6" w:rsidP="00547C95">
      <w:pPr>
        <w:widowControl w:val="0"/>
        <w:tabs>
          <w:tab w:val="left" w:pos="1329"/>
        </w:tabs>
        <w:ind w:firstLine="709"/>
        <w:jc w:val="both"/>
        <w:rPr>
          <w:lang w:eastAsia="en-US"/>
        </w:rPr>
      </w:pPr>
      <w:r>
        <w:rPr>
          <w:lang w:eastAsia="en-US"/>
        </w:rPr>
        <w:t xml:space="preserve">6) </w:t>
      </w:r>
      <w:r w:rsidR="001C7886" w:rsidRPr="00F8037E">
        <w:rPr>
          <w:lang w:eastAsia="en-US"/>
        </w:rPr>
        <w:t xml:space="preserve">земельный участок или объект капитального строительства </w:t>
      </w:r>
      <w:r w:rsidR="00015B0B" w:rsidRPr="00F8037E">
        <w:rPr>
          <w:lang w:eastAsia="en-US"/>
        </w:rPr>
        <w:t xml:space="preserve">                               </w:t>
      </w:r>
      <w:r w:rsidR="001C7886" w:rsidRPr="00F8037E">
        <w:rPr>
          <w:lang w:eastAsia="en-US"/>
        </w:rPr>
        <w:t>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p w14:paraId="6D017874" w14:textId="77777777" w:rsidR="001C7886" w:rsidRPr="00F8037E" w:rsidRDefault="00B336B6" w:rsidP="00547C95">
      <w:pPr>
        <w:widowControl w:val="0"/>
        <w:tabs>
          <w:tab w:val="left" w:pos="1204"/>
        </w:tabs>
        <w:ind w:firstLine="709"/>
        <w:jc w:val="both"/>
        <w:rPr>
          <w:lang w:eastAsia="en-US"/>
        </w:rPr>
      </w:pPr>
      <w:r>
        <w:rPr>
          <w:lang w:eastAsia="en-US"/>
        </w:rPr>
        <w:t xml:space="preserve">7) </w:t>
      </w:r>
      <w:r w:rsidR="001C7886" w:rsidRPr="00F8037E">
        <w:rPr>
          <w:lang w:eastAsia="en-US"/>
        </w:rPr>
        <w:t xml:space="preserve">запрашиваемое </w:t>
      </w:r>
      <w:r>
        <w:rPr>
          <w:lang w:eastAsia="en-US"/>
        </w:rPr>
        <w:t>з</w:t>
      </w:r>
      <w:r w:rsidR="001C7886" w:rsidRPr="00F8037E">
        <w:rPr>
          <w:lang w:eastAsia="en-US"/>
        </w:rPr>
        <w:t>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w:t>
      </w:r>
    </w:p>
    <w:p w14:paraId="6C76E549" w14:textId="77777777" w:rsidR="001C7886" w:rsidRPr="00F8037E" w:rsidRDefault="00B336B6" w:rsidP="00547C95">
      <w:pPr>
        <w:widowControl w:val="0"/>
        <w:tabs>
          <w:tab w:val="left" w:pos="1483"/>
        </w:tabs>
        <w:ind w:firstLine="709"/>
        <w:jc w:val="both"/>
        <w:rPr>
          <w:lang w:eastAsia="en-US"/>
        </w:rPr>
      </w:pPr>
      <w:r>
        <w:rPr>
          <w:lang w:eastAsia="en-US"/>
        </w:rPr>
        <w:t xml:space="preserve">8) </w:t>
      </w:r>
      <w:r w:rsidR="001C7886" w:rsidRPr="00F8037E">
        <w:rPr>
          <w:lang w:eastAsia="en-US"/>
        </w:rPr>
        <w:t xml:space="preserve">запрашиваемое отклонение не соответствует ограничениям использования объектов недвижимости, установленным на </w:t>
      </w:r>
      <w:proofErr w:type="spellStart"/>
      <w:r w:rsidR="001C7886" w:rsidRPr="00F8037E">
        <w:rPr>
          <w:lang w:eastAsia="en-US"/>
        </w:rPr>
        <w:t>приаэродромной</w:t>
      </w:r>
      <w:proofErr w:type="spellEnd"/>
      <w:r w:rsidR="001C7886" w:rsidRPr="00F8037E">
        <w:rPr>
          <w:lang w:eastAsia="en-US"/>
        </w:rPr>
        <w:t xml:space="preserve"> территории (при наличии </w:t>
      </w:r>
      <w:proofErr w:type="spellStart"/>
      <w:r w:rsidR="001C7886" w:rsidRPr="00F8037E">
        <w:rPr>
          <w:lang w:eastAsia="en-US"/>
        </w:rPr>
        <w:t>приаэродромные</w:t>
      </w:r>
      <w:proofErr w:type="spellEnd"/>
      <w:r w:rsidR="001C7886" w:rsidRPr="00F8037E">
        <w:rPr>
          <w:lang w:eastAsia="en-US"/>
        </w:rPr>
        <w:t xml:space="preserve"> территории);</w:t>
      </w:r>
    </w:p>
    <w:p w14:paraId="28471822" w14:textId="77777777" w:rsidR="001C7886" w:rsidRPr="00F8037E" w:rsidRDefault="00B336B6" w:rsidP="00547C95">
      <w:pPr>
        <w:widowControl w:val="0"/>
        <w:tabs>
          <w:tab w:val="left" w:pos="1202"/>
        </w:tabs>
        <w:ind w:firstLine="709"/>
        <w:jc w:val="both"/>
        <w:rPr>
          <w:lang w:eastAsia="en-US"/>
        </w:rPr>
      </w:pPr>
      <w:r>
        <w:rPr>
          <w:lang w:eastAsia="en-US"/>
        </w:rPr>
        <w:t xml:space="preserve">9) </w:t>
      </w:r>
      <w:r w:rsidR="001C7886" w:rsidRPr="00F8037E">
        <w:rPr>
          <w:lang w:eastAsia="en-US"/>
        </w:rPr>
        <w:t>запрашиваемое разрешение на отклонение от предельных параметров разрешенного строительства, реконструкции объекта капитального строительства,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14:paraId="4A759882" w14:textId="77777777" w:rsidR="001C7886" w:rsidRPr="00F8037E" w:rsidRDefault="00B336B6" w:rsidP="00547C95">
      <w:pPr>
        <w:widowControl w:val="0"/>
        <w:tabs>
          <w:tab w:val="left" w:pos="1401"/>
        </w:tabs>
        <w:ind w:firstLine="709"/>
        <w:jc w:val="both"/>
        <w:rPr>
          <w:lang w:eastAsia="en-US"/>
        </w:rPr>
      </w:pPr>
      <w:r>
        <w:rPr>
          <w:lang w:eastAsia="en-US"/>
        </w:rPr>
        <w:t xml:space="preserve">10) </w:t>
      </w:r>
      <w:r w:rsidR="001C7886" w:rsidRPr="00F8037E">
        <w:rPr>
          <w:lang w:eastAsia="en-US"/>
        </w:rPr>
        <w:t>запрошено разрешение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w:t>
      </w:r>
    </w:p>
    <w:p w14:paraId="1C6889FF" w14:textId="77777777" w:rsidR="001C7886" w:rsidRPr="00F8037E" w:rsidRDefault="00B336B6" w:rsidP="00547C95">
      <w:pPr>
        <w:widowControl w:val="0"/>
        <w:ind w:firstLine="709"/>
        <w:jc w:val="both"/>
        <w:rPr>
          <w:lang w:eastAsia="en-US"/>
        </w:rPr>
      </w:pPr>
      <w:r>
        <w:rPr>
          <w:lang w:eastAsia="en-US"/>
        </w:rPr>
        <w:t xml:space="preserve">11) </w:t>
      </w:r>
      <w:r w:rsidR="001C7886" w:rsidRPr="00F8037E">
        <w:rPr>
          <w:lang w:eastAsia="en-US"/>
        </w:rPr>
        <w:t>поступление от органов государственной власти, должностного лица, государственного учреждения или органа местного самоуправления уведомления о выявлении самовольной постройки в отношении земельного участка, на котором расположена такая постройка, или в отношении объекта капитального строительства, являющегося такой постройкой.</w:t>
      </w:r>
    </w:p>
    <w:p w14:paraId="7182BC26" w14:textId="77777777" w:rsidR="001C7886" w:rsidRPr="001C7886" w:rsidRDefault="001C7886" w:rsidP="00184BEF">
      <w:pPr>
        <w:widowControl w:val="0"/>
        <w:jc w:val="both"/>
        <w:rPr>
          <w:lang w:eastAsia="en-US"/>
        </w:rPr>
      </w:pPr>
    </w:p>
    <w:p w14:paraId="3F78E6B4" w14:textId="77777777" w:rsidR="001C7886" w:rsidRPr="00B336B6" w:rsidRDefault="00B336B6" w:rsidP="00B336B6">
      <w:pPr>
        <w:widowControl w:val="0"/>
        <w:numPr>
          <w:ilvl w:val="1"/>
          <w:numId w:val="0"/>
        </w:numPr>
        <w:tabs>
          <w:tab w:val="left" w:pos="1488"/>
        </w:tabs>
        <w:jc w:val="center"/>
        <w:rPr>
          <w:lang w:eastAsia="en-US"/>
        </w:rPr>
      </w:pPr>
      <w:r w:rsidRPr="00B336B6">
        <w:rPr>
          <w:lang w:eastAsia="en-US"/>
        </w:rPr>
        <w:t xml:space="preserve">2.10. </w:t>
      </w:r>
      <w:r w:rsidR="001C7886" w:rsidRPr="00B336B6">
        <w:rPr>
          <w:lang w:eastAsia="en-US"/>
        </w:rPr>
        <w:t>Порядок, размер и основания взимания государственной пошлины или иной платы, взимаемой за предоставление муниципальной услуги</w:t>
      </w:r>
    </w:p>
    <w:p w14:paraId="1C376C9F" w14:textId="77777777" w:rsidR="001C7886" w:rsidRPr="001C7886" w:rsidRDefault="001C7886" w:rsidP="001C7886">
      <w:pPr>
        <w:widowControl w:val="0"/>
        <w:tabs>
          <w:tab w:val="left" w:pos="1488"/>
        </w:tabs>
        <w:ind w:right="567"/>
        <w:jc w:val="both"/>
        <w:rPr>
          <w:lang w:eastAsia="en-US"/>
        </w:rPr>
      </w:pPr>
    </w:p>
    <w:p w14:paraId="154ED273" w14:textId="77777777" w:rsidR="001C7886" w:rsidRPr="001C7886" w:rsidRDefault="001C7886" w:rsidP="00547C95">
      <w:pPr>
        <w:widowControl w:val="0"/>
        <w:ind w:firstLine="709"/>
        <w:jc w:val="both"/>
        <w:rPr>
          <w:lang w:eastAsia="en-US"/>
        </w:rPr>
      </w:pPr>
      <w:r w:rsidRPr="001C7886">
        <w:rPr>
          <w:lang w:eastAsia="en-US"/>
        </w:rPr>
        <w:t>Муниципальная услуга предоставляется заявителям бесплатно.</w:t>
      </w:r>
    </w:p>
    <w:p w14:paraId="0BEC5295" w14:textId="77777777" w:rsidR="001C7886" w:rsidRPr="001C7886" w:rsidRDefault="001C7886" w:rsidP="001C7886">
      <w:pPr>
        <w:widowControl w:val="0"/>
        <w:jc w:val="both"/>
        <w:rPr>
          <w:lang w:eastAsia="en-US"/>
        </w:rPr>
      </w:pPr>
    </w:p>
    <w:p w14:paraId="0428D894" w14:textId="77777777" w:rsidR="001C7886" w:rsidRPr="00B336B6" w:rsidRDefault="00B336B6" w:rsidP="00B336B6">
      <w:pPr>
        <w:widowControl w:val="0"/>
        <w:numPr>
          <w:ilvl w:val="1"/>
          <w:numId w:val="0"/>
        </w:numPr>
        <w:tabs>
          <w:tab w:val="left" w:pos="1488"/>
        </w:tabs>
        <w:jc w:val="center"/>
        <w:rPr>
          <w:lang w:eastAsia="en-US"/>
        </w:rPr>
      </w:pPr>
      <w:r>
        <w:rPr>
          <w:lang w:eastAsia="en-US"/>
        </w:rPr>
        <w:t xml:space="preserve">2.11. </w:t>
      </w:r>
      <w:r w:rsidR="001C7886" w:rsidRPr="00B336B6">
        <w:rPr>
          <w:lang w:eastAsia="en-US"/>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2E094CF4" w14:textId="77777777" w:rsidR="00015B0B" w:rsidRPr="001C7886" w:rsidRDefault="00015B0B" w:rsidP="00015B0B">
      <w:pPr>
        <w:widowControl w:val="0"/>
        <w:tabs>
          <w:tab w:val="left" w:pos="1488"/>
        </w:tabs>
        <w:ind w:right="567"/>
        <w:rPr>
          <w:spacing w:val="-2"/>
          <w:lang w:eastAsia="en-US"/>
        </w:rPr>
      </w:pPr>
    </w:p>
    <w:p w14:paraId="35DA0668" w14:textId="77777777" w:rsidR="001C7886" w:rsidRPr="00B336B6" w:rsidRDefault="00B336B6" w:rsidP="00547C95">
      <w:pPr>
        <w:widowControl w:val="0"/>
        <w:numPr>
          <w:ilvl w:val="2"/>
          <w:numId w:val="0"/>
        </w:numPr>
        <w:tabs>
          <w:tab w:val="left" w:pos="1953"/>
        </w:tabs>
        <w:ind w:firstLine="709"/>
        <w:jc w:val="both"/>
        <w:rPr>
          <w:lang w:eastAsia="en-US"/>
        </w:rPr>
      </w:pPr>
      <w:r>
        <w:rPr>
          <w:lang w:eastAsia="en-US"/>
        </w:rPr>
        <w:t xml:space="preserve">2.11.1. </w:t>
      </w:r>
      <w:r w:rsidR="001C7886" w:rsidRPr="00B336B6">
        <w:rPr>
          <w:lang w:eastAsia="en-US"/>
        </w:rPr>
        <w:t>Время ожидания при подаче заявления на получение муниципальной услу</w:t>
      </w:r>
      <w:r w:rsidR="00015B0B" w:rsidRPr="00B336B6">
        <w:rPr>
          <w:lang w:eastAsia="en-US"/>
        </w:rPr>
        <w:t xml:space="preserve">ги – </w:t>
      </w:r>
      <w:r w:rsidR="001C7886" w:rsidRPr="00B336B6">
        <w:rPr>
          <w:lang w:eastAsia="en-US"/>
        </w:rPr>
        <w:t>не более 15 минут.</w:t>
      </w:r>
    </w:p>
    <w:p w14:paraId="08348E7D" w14:textId="77777777" w:rsidR="001C7886" w:rsidRPr="00B336B6" w:rsidRDefault="00B336B6" w:rsidP="00547C95">
      <w:pPr>
        <w:widowControl w:val="0"/>
        <w:numPr>
          <w:ilvl w:val="2"/>
          <w:numId w:val="0"/>
        </w:numPr>
        <w:tabs>
          <w:tab w:val="left" w:pos="1888"/>
        </w:tabs>
        <w:ind w:firstLine="709"/>
        <w:jc w:val="both"/>
        <w:rPr>
          <w:lang w:eastAsia="en-US"/>
        </w:rPr>
      </w:pPr>
      <w:r>
        <w:rPr>
          <w:lang w:eastAsia="en-US"/>
        </w:rPr>
        <w:t xml:space="preserve">2.11.2. </w:t>
      </w:r>
      <w:r w:rsidR="001C7886" w:rsidRPr="00B336B6">
        <w:rPr>
          <w:lang w:eastAsia="en-US"/>
        </w:rPr>
        <w:t>При получении результата предоставления муниципальной услуги максимальный срок ожидания в очереди не должен превышать 15 минут.</w:t>
      </w:r>
    </w:p>
    <w:p w14:paraId="634B088E" w14:textId="77777777" w:rsidR="001C7886" w:rsidRPr="001C7886" w:rsidRDefault="001C7886" w:rsidP="00015B0B">
      <w:pPr>
        <w:widowControl w:val="0"/>
        <w:tabs>
          <w:tab w:val="left" w:pos="1888"/>
        </w:tabs>
        <w:jc w:val="both"/>
        <w:rPr>
          <w:lang w:eastAsia="en-US"/>
        </w:rPr>
      </w:pPr>
    </w:p>
    <w:p w14:paraId="509423CD" w14:textId="77777777" w:rsidR="001C7886" w:rsidRPr="00B336B6" w:rsidRDefault="00B336B6" w:rsidP="00B336B6">
      <w:pPr>
        <w:widowControl w:val="0"/>
        <w:numPr>
          <w:ilvl w:val="1"/>
          <w:numId w:val="0"/>
        </w:numPr>
        <w:tabs>
          <w:tab w:val="left" w:pos="1471"/>
        </w:tabs>
        <w:jc w:val="center"/>
        <w:rPr>
          <w:lang w:eastAsia="en-US"/>
        </w:rPr>
      </w:pPr>
      <w:r>
        <w:rPr>
          <w:lang w:eastAsia="en-US"/>
        </w:rPr>
        <w:t xml:space="preserve">2.12. </w:t>
      </w:r>
      <w:r w:rsidR="001C7886" w:rsidRPr="00B336B6">
        <w:rPr>
          <w:lang w:eastAsia="en-US"/>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5E2E3EBF" w14:textId="77777777" w:rsidR="001C7886" w:rsidRPr="001C7886" w:rsidRDefault="001C7886" w:rsidP="001C7886">
      <w:pPr>
        <w:widowControl w:val="0"/>
        <w:tabs>
          <w:tab w:val="left" w:pos="1471"/>
        </w:tabs>
        <w:jc w:val="center"/>
        <w:rPr>
          <w:spacing w:val="-2"/>
          <w:lang w:eastAsia="en-US"/>
        </w:rPr>
      </w:pPr>
    </w:p>
    <w:p w14:paraId="2F2A05F8" w14:textId="77777777" w:rsidR="001C7886" w:rsidRPr="00B336B6" w:rsidRDefault="00B336B6" w:rsidP="00547C95">
      <w:pPr>
        <w:widowControl w:val="0"/>
        <w:numPr>
          <w:ilvl w:val="2"/>
          <w:numId w:val="0"/>
        </w:numPr>
        <w:tabs>
          <w:tab w:val="left" w:pos="1780"/>
        </w:tabs>
        <w:ind w:firstLine="709"/>
        <w:jc w:val="both"/>
        <w:rPr>
          <w:lang w:eastAsia="en-US"/>
        </w:rPr>
      </w:pPr>
      <w:r>
        <w:rPr>
          <w:lang w:eastAsia="en-US"/>
        </w:rPr>
        <w:t xml:space="preserve">2.12.1. </w:t>
      </w:r>
      <w:r w:rsidR="001C7886" w:rsidRPr="00B336B6">
        <w:rPr>
          <w:lang w:eastAsia="en-US"/>
        </w:rPr>
        <w:t xml:space="preserve">При личном обращении заявителя в Уполномоченный орган </w:t>
      </w:r>
      <w:r w:rsidR="00015B0B" w:rsidRPr="00B336B6">
        <w:rPr>
          <w:lang w:eastAsia="en-US"/>
        </w:rPr>
        <w:t xml:space="preserve">                       </w:t>
      </w:r>
      <w:r w:rsidR="001C7886" w:rsidRPr="00B336B6">
        <w:rPr>
          <w:lang w:eastAsia="en-US"/>
        </w:rPr>
        <w:t>с заявлением о предоставлении муниципальной услуги регистрация указанного заявления осуществляется в день обращения заявителя.</w:t>
      </w:r>
    </w:p>
    <w:p w14:paraId="7A33DA19" w14:textId="77777777" w:rsidR="001C7886" w:rsidRPr="00B336B6" w:rsidRDefault="00B336B6" w:rsidP="00547C95">
      <w:pPr>
        <w:widowControl w:val="0"/>
        <w:numPr>
          <w:ilvl w:val="2"/>
          <w:numId w:val="0"/>
        </w:numPr>
        <w:tabs>
          <w:tab w:val="left" w:pos="1689"/>
        </w:tabs>
        <w:ind w:firstLine="709"/>
        <w:jc w:val="both"/>
        <w:rPr>
          <w:lang w:eastAsia="en-US"/>
        </w:rPr>
      </w:pPr>
      <w:r>
        <w:rPr>
          <w:lang w:eastAsia="en-US"/>
        </w:rPr>
        <w:t xml:space="preserve">2.12.2. </w:t>
      </w:r>
      <w:r w:rsidR="001C7886" w:rsidRPr="00B336B6">
        <w:rPr>
          <w:lang w:eastAsia="en-US"/>
        </w:rPr>
        <w:t xml:space="preserve">При личном обращении в МФЦ в день подачи заявления заявителю выдается </w:t>
      </w:r>
      <w:r w:rsidR="00015B0B" w:rsidRPr="00B336B6">
        <w:rPr>
          <w:lang w:eastAsia="en-US"/>
        </w:rPr>
        <w:t>р</w:t>
      </w:r>
      <w:r w:rsidR="001C7886" w:rsidRPr="00B336B6">
        <w:rPr>
          <w:lang w:eastAsia="en-US"/>
        </w:rPr>
        <w:t xml:space="preserve">асписка из автоматизированной информационной системы многофункциональных центров предоставления государственных </w:t>
      </w:r>
      <w:r w:rsidR="00015B0B" w:rsidRPr="00B336B6">
        <w:rPr>
          <w:lang w:eastAsia="en-US"/>
        </w:rPr>
        <w:t xml:space="preserve">                                </w:t>
      </w:r>
      <w:r w:rsidR="001C7886" w:rsidRPr="00B336B6">
        <w:rPr>
          <w:lang w:eastAsia="en-US"/>
        </w:rPr>
        <w:t>и муниципальных услуг (далее – АИС МФЦ) с регистрационным номером, подтверждающим, что заявление отправлено</w:t>
      </w:r>
      <w:r>
        <w:rPr>
          <w:lang w:eastAsia="en-US"/>
        </w:rPr>
        <w:t>,</w:t>
      </w:r>
      <w:r w:rsidR="001C7886" w:rsidRPr="00B336B6">
        <w:rPr>
          <w:lang w:eastAsia="en-US"/>
        </w:rPr>
        <w:t xml:space="preserve"> и датой подачи электронного заявления.</w:t>
      </w:r>
    </w:p>
    <w:p w14:paraId="3242FD93" w14:textId="77777777" w:rsidR="001C7886" w:rsidRPr="00B336B6" w:rsidRDefault="00B336B6" w:rsidP="00547C95">
      <w:pPr>
        <w:widowControl w:val="0"/>
        <w:numPr>
          <w:ilvl w:val="2"/>
          <w:numId w:val="0"/>
        </w:numPr>
        <w:tabs>
          <w:tab w:val="left" w:pos="1782"/>
        </w:tabs>
        <w:ind w:firstLine="709"/>
        <w:jc w:val="both"/>
        <w:rPr>
          <w:lang w:eastAsia="en-US"/>
        </w:rPr>
      </w:pPr>
      <w:r>
        <w:rPr>
          <w:lang w:eastAsia="en-US"/>
        </w:rPr>
        <w:t xml:space="preserve">2.12.3. </w:t>
      </w:r>
      <w:r w:rsidR="001C7886" w:rsidRPr="00B336B6">
        <w:rPr>
          <w:lang w:eastAsia="en-US"/>
        </w:rPr>
        <w:t>При направлении заявления посредством Единого портала или Регионального портала заявитель в день подачи заявления получает в личном кабинете Единого портала или Регионального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14:paraId="4F06BA0E" w14:textId="77777777" w:rsidR="001C7886" w:rsidRPr="001C7886" w:rsidRDefault="001C7886" w:rsidP="00547C95">
      <w:pPr>
        <w:widowControl w:val="0"/>
        <w:tabs>
          <w:tab w:val="left" w:pos="1782"/>
        </w:tabs>
        <w:ind w:firstLine="709"/>
        <w:jc w:val="both"/>
        <w:rPr>
          <w:lang w:eastAsia="en-US"/>
        </w:rPr>
      </w:pPr>
    </w:p>
    <w:p w14:paraId="501C9A21" w14:textId="77777777" w:rsidR="001C7886" w:rsidRPr="00B336B6" w:rsidRDefault="00B336B6" w:rsidP="00B336B6">
      <w:pPr>
        <w:widowControl w:val="0"/>
        <w:numPr>
          <w:ilvl w:val="1"/>
          <w:numId w:val="0"/>
        </w:numPr>
        <w:tabs>
          <w:tab w:val="left" w:pos="1471"/>
        </w:tabs>
        <w:jc w:val="center"/>
        <w:rPr>
          <w:lang w:eastAsia="en-US"/>
        </w:rPr>
      </w:pPr>
      <w:r>
        <w:rPr>
          <w:lang w:eastAsia="en-US"/>
        </w:rPr>
        <w:t xml:space="preserve">2.13. </w:t>
      </w:r>
      <w:r w:rsidR="001C7886" w:rsidRPr="00B336B6">
        <w:rPr>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7451C52B" w14:textId="77777777" w:rsidR="001C7886" w:rsidRPr="001C7886" w:rsidRDefault="001C7886" w:rsidP="001C7886">
      <w:pPr>
        <w:widowControl w:val="0"/>
        <w:tabs>
          <w:tab w:val="left" w:pos="1471"/>
        </w:tabs>
        <w:jc w:val="center"/>
        <w:rPr>
          <w:spacing w:val="-2"/>
          <w:lang w:eastAsia="en-US"/>
        </w:rPr>
      </w:pPr>
    </w:p>
    <w:p w14:paraId="0005F305" w14:textId="77777777" w:rsidR="001C7886" w:rsidRPr="00B336B6" w:rsidRDefault="00B336B6" w:rsidP="00547C95">
      <w:pPr>
        <w:widowControl w:val="0"/>
        <w:numPr>
          <w:ilvl w:val="2"/>
          <w:numId w:val="0"/>
        </w:numPr>
        <w:tabs>
          <w:tab w:val="left" w:pos="1992"/>
        </w:tabs>
        <w:ind w:firstLine="709"/>
        <w:jc w:val="both"/>
        <w:rPr>
          <w:lang w:eastAsia="en-US"/>
        </w:rPr>
      </w:pPr>
      <w:r>
        <w:rPr>
          <w:lang w:eastAsia="en-US"/>
        </w:rPr>
        <w:t xml:space="preserve">2.13.1. </w:t>
      </w:r>
      <w:r w:rsidR="001C7886" w:rsidRPr="00B336B6">
        <w:rPr>
          <w:lang w:eastAsia="en-US"/>
        </w:rPr>
        <w:t xml:space="preserve">Предоставление муниципальной услуги осуществляется </w:t>
      </w:r>
      <w:r w:rsidR="00015B0B" w:rsidRPr="00B336B6">
        <w:rPr>
          <w:lang w:eastAsia="en-US"/>
        </w:rPr>
        <w:t xml:space="preserve">                               </w:t>
      </w:r>
      <w:r w:rsidR="001C7886" w:rsidRPr="00B336B6">
        <w:rPr>
          <w:lang w:eastAsia="en-US"/>
        </w:rPr>
        <w:t xml:space="preserve">в зданиях и помещениях, оборудованных противопожарной системой </w:t>
      </w:r>
      <w:r w:rsidR="00015B0B" w:rsidRPr="00B336B6">
        <w:rPr>
          <w:lang w:eastAsia="en-US"/>
        </w:rPr>
        <w:t xml:space="preserve">                                      </w:t>
      </w:r>
      <w:r w:rsidR="001C7886" w:rsidRPr="00B336B6">
        <w:rPr>
          <w:lang w:eastAsia="en-US"/>
        </w:rPr>
        <w:t>и системой пожаротушения.</w:t>
      </w:r>
    </w:p>
    <w:p w14:paraId="7F48A59C" w14:textId="77777777" w:rsidR="001C7886" w:rsidRPr="00B336B6" w:rsidRDefault="001C7886" w:rsidP="00547C95">
      <w:pPr>
        <w:widowControl w:val="0"/>
        <w:ind w:firstLine="709"/>
        <w:jc w:val="both"/>
        <w:rPr>
          <w:lang w:eastAsia="en-US"/>
        </w:rPr>
      </w:pPr>
      <w:r w:rsidRPr="00B336B6">
        <w:rPr>
          <w:lang w:eastAsia="en-US"/>
        </w:rPr>
        <w:t>Места приема заявителей оборудуются необходимой мебелью для оформления документов, информационными стендами.</w:t>
      </w:r>
    </w:p>
    <w:p w14:paraId="2106449E" w14:textId="77777777" w:rsidR="001C7886" w:rsidRPr="00B336B6" w:rsidRDefault="001C7886" w:rsidP="00547C95">
      <w:pPr>
        <w:widowControl w:val="0"/>
        <w:ind w:firstLine="709"/>
        <w:jc w:val="both"/>
        <w:rPr>
          <w:lang w:eastAsia="en-US"/>
        </w:rPr>
      </w:pPr>
      <w:r w:rsidRPr="00B336B6">
        <w:rPr>
          <w:lang w:eastAsia="en-US"/>
        </w:rPr>
        <w:t>Обеспечивается беспрепятственный доступ инвалидов к месту предоставления муниципальной услуги.</w:t>
      </w:r>
    </w:p>
    <w:p w14:paraId="088314E1" w14:textId="77777777" w:rsidR="001C7886" w:rsidRPr="00B336B6" w:rsidRDefault="001C7886" w:rsidP="00547C95">
      <w:pPr>
        <w:widowControl w:val="0"/>
        <w:ind w:firstLine="709"/>
        <w:jc w:val="both"/>
        <w:rPr>
          <w:lang w:eastAsia="en-US"/>
        </w:rPr>
      </w:pPr>
      <w:r w:rsidRPr="00B336B6">
        <w:rPr>
          <w:lang w:eastAsia="en-US"/>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27C4A70C" w14:textId="77777777" w:rsidR="001C7886" w:rsidRPr="00B336B6" w:rsidRDefault="00B336B6" w:rsidP="00547C95">
      <w:pPr>
        <w:widowControl w:val="0"/>
        <w:numPr>
          <w:ilvl w:val="2"/>
          <w:numId w:val="0"/>
        </w:numPr>
        <w:tabs>
          <w:tab w:val="left" w:pos="1795"/>
        </w:tabs>
        <w:ind w:firstLine="709"/>
        <w:jc w:val="both"/>
        <w:rPr>
          <w:lang w:eastAsia="en-US"/>
        </w:rPr>
      </w:pPr>
      <w:r>
        <w:rPr>
          <w:lang w:eastAsia="en-US"/>
        </w:rPr>
        <w:t xml:space="preserve">2.13.2. </w:t>
      </w:r>
      <w:r w:rsidR="001C7886" w:rsidRPr="00B336B6">
        <w:rPr>
          <w:lang w:eastAsia="en-US"/>
        </w:rPr>
        <w:t xml:space="preserve">В соответствии с законодательством Российской Федерации </w:t>
      </w:r>
      <w:r w:rsidR="00015B0B" w:rsidRPr="00B336B6">
        <w:rPr>
          <w:lang w:eastAsia="en-US"/>
        </w:rPr>
        <w:t xml:space="preserve">                                  </w:t>
      </w:r>
      <w:r w:rsidR="001C7886" w:rsidRPr="00B336B6">
        <w:rPr>
          <w:lang w:eastAsia="en-US"/>
        </w:rPr>
        <w:t>о социальной защите инвалидов в целях беспрепятственного доступа к месту предоставления муниципальной услуги обеспечивается:</w:t>
      </w:r>
    </w:p>
    <w:p w14:paraId="3E4950C0" w14:textId="77777777" w:rsidR="001C7886" w:rsidRPr="00B336B6" w:rsidRDefault="00B336B6" w:rsidP="00547C95">
      <w:pPr>
        <w:widowControl w:val="0"/>
        <w:tabs>
          <w:tab w:val="left" w:pos="1233"/>
        </w:tabs>
        <w:ind w:firstLine="709"/>
        <w:jc w:val="both"/>
        <w:rPr>
          <w:lang w:eastAsia="en-US"/>
        </w:rPr>
      </w:pPr>
      <w:r>
        <w:rPr>
          <w:lang w:eastAsia="en-US"/>
        </w:rPr>
        <w:t xml:space="preserve">1) </w:t>
      </w:r>
      <w:r w:rsidR="001C7886" w:rsidRPr="00B336B6">
        <w:rPr>
          <w:lang w:eastAsia="en-US"/>
        </w:rPr>
        <w:t>сопровождение инвалидов, имеющих стойкие расстройства функции зрения и самостоятельного передвижения, и оказание им помощи;</w:t>
      </w:r>
    </w:p>
    <w:p w14:paraId="1DABA3FA" w14:textId="77777777" w:rsidR="001C7886" w:rsidRPr="00B336B6" w:rsidRDefault="00B336B6" w:rsidP="00547C95">
      <w:pPr>
        <w:widowControl w:val="0"/>
        <w:tabs>
          <w:tab w:val="left" w:pos="1152"/>
        </w:tabs>
        <w:ind w:firstLine="709"/>
        <w:jc w:val="both"/>
        <w:rPr>
          <w:lang w:eastAsia="en-US"/>
        </w:rPr>
      </w:pPr>
      <w:r>
        <w:rPr>
          <w:lang w:eastAsia="en-US"/>
        </w:rPr>
        <w:t xml:space="preserve">2) </w:t>
      </w:r>
      <w:r w:rsidR="001C7886" w:rsidRPr="00B336B6">
        <w:rPr>
          <w:lang w:eastAsia="en-US"/>
        </w:rPr>
        <w:t xml:space="preserve">возможность посадки в транспортное средство и высадки из </w:t>
      </w:r>
      <w:proofErr w:type="gramStart"/>
      <w:r w:rsidR="001C7886" w:rsidRPr="00B336B6">
        <w:rPr>
          <w:lang w:eastAsia="en-US"/>
        </w:rPr>
        <w:t xml:space="preserve">него, </w:t>
      </w:r>
      <w:r w:rsidR="005818D0" w:rsidRPr="00B336B6">
        <w:rPr>
          <w:lang w:eastAsia="en-US"/>
        </w:rPr>
        <w:t xml:space="preserve">  </w:t>
      </w:r>
      <w:proofErr w:type="gramEnd"/>
      <w:r w:rsidR="005818D0" w:rsidRPr="00B336B6">
        <w:rPr>
          <w:lang w:eastAsia="en-US"/>
        </w:rPr>
        <w:t xml:space="preserve">                         </w:t>
      </w:r>
      <w:r w:rsidR="001C7886" w:rsidRPr="00B336B6">
        <w:rPr>
          <w:lang w:eastAsia="en-US"/>
        </w:rPr>
        <w:t>в том числе с использованием кресла-коляски;</w:t>
      </w:r>
    </w:p>
    <w:p w14:paraId="5CBE7992" w14:textId="77777777" w:rsidR="001C7886" w:rsidRPr="00B336B6" w:rsidRDefault="00B336B6" w:rsidP="00547C95">
      <w:pPr>
        <w:widowControl w:val="0"/>
        <w:tabs>
          <w:tab w:val="left" w:pos="1295"/>
          <w:tab w:val="left" w:pos="3000"/>
          <w:tab w:val="left" w:pos="4680"/>
          <w:tab w:val="left" w:pos="6591"/>
          <w:tab w:val="left" w:pos="6982"/>
          <w:tab w:val="left" w:pos="8446"/>
        </w:tabs>
        <w:ind w:firstLine="709"/>
        <w:jc w:val="both"/>
        <w:rPr>
          <w:lang w:eastAsia="en-US"/>
        </w:rPr>
      </w:pPr>
      <w:r>
        <w:rPr>
          <w:lang w:eastAsia="en-US"/>
        </w:rPr>
        <w:t xml:space="preserve">3) </w:t>
      </w:r>
      <w:r w:rsidR="001C7886" w:rsidRPr="00B336B6">
        <w:rPr>
          <w:lang w:eastAsia="en-US"/>
        </w:rPr>
        <w:t xml:space="preserve">надлежащее размещение оборудования и носителей информации, необходимых для обеспечения беспрепятственного доступа инвалидов </w:t>
      </w:r>
      <w:r w:rsidR="005818D0" w:rsidRPr="00B336B6">
        <w:rPr>
          <w:lang w:eastAsia="en-US"/>
        </w:rPr>
        <w:t xml:space="preserve">                             </w:t>
      </w:r>
      <w:r w:rsidR="001C7886" w:rsidRPr="00B336B6">
        <w:rPr>
          <w:lang w:eastAsia="en-US"/>
        </w:rPr>
        <w:t>к услугам с учетом ограничений их жизнедеятельности;</w:t>
      </w:r>
    </w:p>
    <w:p w14:paraId="124AC862" w14:textId="77777777" w:rsidR="001C7886" w:rsidRPr="00B336B6" w:rsidRDefault="00B336B6" w:rsidP="00547C95">
      <w:pPr>
        <w:widowControl w:val="0"/>
        <w:tabs>
          <w:tab w:val="left" w:pos="1261"/>
        </w:tabs>
        <w:ind w:firstLine="709"/>
        <w:jc w:val="both"/>
        <w:rPr>
          <w:lang w:eastAsia="en-US"/>
        </w:rPr>
      </w:pPr>
      <w:r>
        <w:rPr>
          <w:lang w:eastAsia="en-US"/>
        </w:rPr>
        <w:t xml:space="preserve">4) </w:t>
      </w:r>
      <w:r w:rsidR="001C7886" w:rsidRPr="00B336B6">
        <w:rPr>
          <w:lang w:eastAsia="en-US"/>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9F6121F" w14:textId="77777777" w:rsidR="001C7886" w:rsidRPr="00B336B6" w:rsidRDefault="00B336B6" w:rsidP="00547C95">
      <w:pPr>
        <w:widowControl w:val="0"/>
        <w:tabs>
          <w:tab w:val="left" w:pos="1126"/>
        </w:tabs>
        <w:ind w:firstLine="709"/>
        <w:jc w:val="both"/>
        <w:rPr>
          <w:lang w:eastAsia="en-US"/>
        </w:rPr>
      </w:pPr>
      <w:r>
        <w:rPr>
          <w:lang w:eastAsia="en-US"/>
        </w:rPr>
        <w:t xml:space="preserve">5) </w:t>
      </w:r>
      <w:r w:rsidR="001C7886" w:rsidRPr="00B336B6">
        <w:rPr>
          <w:lang w:eastAsia="en-US"/>
        </w:rPr>
        <w:t xml:space="preserve">допуск сурдопереводчика и </w:t>
      </w:r>
      <w:proofErr w:type="spellStart"/>
      <w:r w:rsidR="001C7886" w:rsidRPr="00B336B6">
        <w:rPr>
          <w:lang w:eastAsia="en-US"/>
        </w:rPr>
        <w:t>тифлосурдопереводчика</w:t>
      </w:r>
      <w:proofErr w:type="spellEnd"/>
      <w:r w:rsidR="001C7886" w:rsidRPr="00B336B6">
        <w:rPr>
          <w:lang w:eastAsia="en-US"/>
        </w:rPr>
        <w:t>;</w:t>
      </w:r>
    </w:p>
    <w:p w14:paraId="502203C8" w14:textId="77777777" w:rsidR="001C7886" w:rsidRPr="00B336B6" w:rsidRDefault="00B336B6" w:rsidP="00547C95">
      <w:pPr>
        <w:widowControl w:val="0"/>
        <w:tabs>
          <w:tab w:val="left" w:pos="1139"/>
        </w:tabs>
        <w:ind w:firstLine="709"/>
        <w:jc w:val="both"/>
        <w:rPr>
          <w:lang w:eastAsia="en-US"/>
        </w:rPr>
      </w:pPr>
      <w:r>
        <w:rPr>
          <w:lang w:eastAsia="en-US"/>
        </w:rPr>
        <w:t xml:space="preserve">6) </w:t>
      </w:r>
      <w:r w:rsidR="001C7886" w:rsidRPr="00B336B6">
        <w:rPr>
          <w:lang w:eastAsia="en-US"/>
        </w:rPr>
        <w:t>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14:paraId="43F7E54D" w14:textId="77777777" w:rsidR="001C7886" w:rsidRPr="00B336B6" w:rsidRDefault="001C7886" w:rsidP="00547C95">
      <w:pPr>
        <w:widowControl w:val="0"/>
        <w:ind w:firstLine="709"/>
        <w:jc w:val="both"/>
        <w:rPr>
          <w:lang w:eastAsia="en-US"/>
        </w:rPr>
      </w:pPr>
      <w:r w:rsidRPr="00B336B6">
        <w:rPr>
          <w:lang w:eastAsia="en-US"/>
        </w:rPr>
        <w:t>Требования в части обеспечения доступности для инвалидов объектов,</w:t>
      </w:r>
      <w:r w:rsidR="00B33DB4">
        <w:rPr>
          <w:lang w:eastAsia="en-US"/>
        </w:rPr>
        <w:t xml:space="preserve">                      </w:t>
      </w:r>
      <w:r w:rsidRPr="00B336B6">
        <w:rPr>
          <w:lang w:eastAsia="en-US"/>
        </w:rPr>
        <w:t xml:space="preserve"> в которых осуществляется предоставление муниципальной услуги, и средств, используемых при предоставлении муниципальной услуги, которые указаны </w:t>
      </w:r>
      <w:r w:rsidR="005818D0" w:rsidRPr="00B336B6">
        <w:rPr>
          <w:lang w:eastAsia="en-US"/>
        </w:rPr>
        <w:t xml:space="preserve">                        </w:t>
      </w:r>
      <w:r w:rsidRPr="00B336B6">
        <w:rPr>
          <w:lang w:eastAsia="en-US"/>
        </w:rPr>
        <w:t>в подпунктах 1–4 настоящего пункта, применяются к объектам и средствам, введенным в эксплуатацию или прошедшим модернизацию, реконструкцию после 1 июля 2016 года.</w:t>
      </w:r>
    </w:p>
    <w:p w14:paraId="1824860E" w14:textId="77777777" w:rsidR="001C7886" w:rsidRPr="001C7886" w:rsidRDefault="001C7886" w:rsidP="001C7886">
      <w:pPr>
        <w:widowControl w:val="0"/>
        <w:jc w:val="both"/>
        <w:rPr>
          <w:lang w:eastAsia="en-US"/>
        </w:rPr>
      </w:pPr>
    </w:p>
    <w:p w14:paraId="4C377AB6" w14:textId="77777777" w:rsidR="001C7886" w:rsidRPr="00B33DB4" w:rsidRDefault="00B33DB4" w:rsidP="00B33DB4">
      <w:pPr>
        <w:widowControl w:val="0"/>
        <w:numPr>
          <w:ilvl w:val="1"/>
          <w:numId w:val="0"/>
        </w:numPr>
        <w:tabs>
          <w:tab w:val="left" w:pos="1346"/>
        </w:tabs>
        <w:jc w:val="center"/>
        <w:rPr>
          <w:lang w:eastAsia="en-US"/>
        </w:rPr>
      </w:pPr>
      <w:r w:rsidRPr="00B33DB4">
        <w:rPr>
          <w:lang w:eastAsia="en-US"/>
        </w:rPr>
        <w:t xml:space="preserve">2.14. </w:t>
      </w:r>
      <w:r w:rsidR="001C7886" w:rsidRPr="00B33DB4">
        <w:rPr>
          <w:lang w:eastAsia="en-US"/>
        </w:rPr>
        <w:t>Показатели доступности и качества муниципальной услуги</w:t>
      </w:r>
    </w:p>
    <w:p w14:paraId="076B77BB" w14:textId="77777777" w:rsidR="001C7886" w:rsidRPr="001C7886" w:rsidRDefault="001C7886" w:rsidP="001C7886">
      <w:pPr>
        <w:widowControl w:val="0"/>
        <w:tabs>
          <w:tab w:val="left" w:pos="1346"/>
        </w:tabs>
        <w:jc w:val="center"/>
        <w:rPr>
          <w:lang w:eastAsia="en-US"/>
        </w:rPr>
      </w:pPr>
    </w:p>
    <w:p w14:paraId="40DCEBB8" w14:textId="77777777" w:rsidR="001C7886" w:rsidRPr="00B33DB4" w:rsidRDefault="001C7886" w:rsidP="00547C95">
      <w:pPr>
        <w:widowControl w:val="0"/>
        <w:tabs>
          <w:tab w:val="left" w:pos="1725"/>
        </w:tabs>
        <w:ind w:firstLine="709"/>
        <w:jc w:val="both"/>
        <w:rPr>
          <w:lang w:eastAsia="en-US"/>
        </w:rPr>
      </w:pPr>
      <w:r w:rsidRPr="00B33DB4">
        <w:rPr>
          <w:lang w:eastAsia="en-US"/>
        </w:rPr>
        <w:t>2.14.1. Показателями доступности предоставления муниципальной услуги являются:</w:t>
      </w:r>
    </w:p>
    <w:p w14:paraId="764BC0D1" w14:textId="77777777" w:rsidR="001C7886" w:rsidRPr="00B33DB4" w:rsidRDefault="001C7886" w:rsidP="00547C95">
      <w:pPr>
        <w:widowControl w:val="0"/>
        <w:ind w:firstLine="709"/>
        <w:jc w:val="both"/>
        <w:rPr>
          <w:lang w:eastAsia="en-US"/>
        </w:rPr>
      </w:pPr>
      <w:r w:rsidRPr="00B33DB4">
        <w:rPr>
          <w:lang w:eastAsia="en-US"/>
        </w:rPr>
        <w:t>расположенность помещения, в котором ведется прием, выдача документов в зоне доступности общественного транспорта;</w:t>
      </w:r>
    </w:p>
    <w:p w14:paraId="5330FCFF" w14:textId="77777777" w:rsidR="001C7886" w:rsidRPr="00B33DB4" w:rsidRDefault="001C7886" w:rsidP="00547C95">
      <w:pPr>
        <w:widowControl w:val="0"/>
        <w:ind w:firstLine="709"/>
        <w:jc w:val="both"/>
        <w:rPr>
          <w:lang w:eastAsia="en-US"/>
        </w:rPr>
      </w:pPr>
      <w:r w:rsidRPr="00B33DB4">
        <w:rPr>
          <w:lang w:eastAsia="en-US"/>
        </w:rPr>
        <w:t xml:space="preserve">наличие необходимого количества специалистов, а также </w:t>
      </w:r>
      <w:proofErr w:type="gramStart"/>
      <w:r w:rsidRPr="00B33DB4">
        <w:rPr>
          <w:lang w:eastAsia="en-US"/>
        </w:rPr>
        <w:t xml:space="preserve">помещений, </w:t>
      </w:r>
      <w:r w:rsidR="005818D0" w:rsidRPr="00B33DB4">
        <w:rPr>
          <w:lang w:eastAsia="en-US"/>
        </w:rPr>
        <w:t xml:space="preserve">  </w:t>
      </w:r>
      <w:proofErr w:type="gramEnd"/>
      <w:r w:rsidR="005818D0" w:rsidRPr="00B33DB4">
        <w:rPr>
          <w:lang w:eastAsia="en-US"/>
        </w:rPr>
        <w:t xml:space="preserve">                                        </w:t>
      </w:r>
      <w:r w:rsidRPr="00B33DB4">
        <w:rPr>
          <w:lang w:eastAsia="en-US"/>
        </w:rPr>
        <w:t>в которых осуществляется прием документов от заявителей;</w:t>
      </w:r>
    </w:p>
    <w:p w14:paraId="1966B235" w14:textId="77777777" w:rsidR="001C7886" w:rsidRPr="00B33DB4" w:rsidRDefault="001C7886" w:rsidP="00547C95">
      <w:pPr>
        <w:widowControl w:val="0"/>
        <w:ind w:firstLine="709"/>
        <w:jc w:val="both"/>
        <w:rPr>
          <w:lang w:eastAsia="en-US"/>
        </w:rPr>
      </w:pPr>
      <w:r w:rsidRPr="00B33DB4">
        <w:rPr>
          <w:lang w:eastAsia="en-US"/>
        </w:rPr>
        <w:t>наличие исчерпывающей информации о способах, порядке и сроках предоставления муниципальной услуги на информационных стендах, официальном сайте Уполномоченного органа, на Едином портале, Региональном портале;</w:t>
      </w:r>
    </w:p>
    <w:p w14:paraId="13CF607E" w14:textId="77777777" w:rsidR="001C7886" w:rsidRPr="00B33DB4" w:rsidRDefault="001C7886" w:rsidP="00547C95">
      <w:pPr>
        <w:widowControl w:val="0"/>
        <w:ind w:firstLine="709"/>
        <w:jc w:val="both"/>
        <w:rPr>
          <w:lang w:eastAsia="en-US"/>
        </w:rPr>
      </w:pPr>
      <w:r w:rsidRPr="00B33DB4">
        <w:rPr>
          <w:lang w:eastAsia="en-US"/>
        </w:rPr>
        <w:t>оказание помощи инвалидам в преодолении барьеров, мешающих получению ими услуг наравне с другими лицами.</w:t>
      </w:r>
    </w:p>
    <w:p w14:paraId="15B56EF5" w14:textId="77777777" w:rsidR="001C7886" w:rsidRPr="00B33DB4" w:rsidRDefault="00B33DB4" w:rsidP="00547C95">
      <w:pPr>
        <w:widowControl w:val="0"/>
        <w:numPr>
          <w:ilvl w:val="2"/>
          <w:numId w:val="0"/>
        </w:numPr>
        <w:tabs>
          <w:tab w:val="left" w:pos="2049"/>
        </w:tabs>
        <w:ind w:firstLine="709"/>
        <w:jc w:val="both"/>
        <w:rPr>
          <w:lang w:eastAsia="en-US"/>
        </w:rPr>
      </w:pPr>
      <w:r>
        <w:rPr>
          <w:lang w:eastAsia="en-US"/>
        </w:rPr>
        <w:t xml:space="preserve">2.14.2. </w:t>
      </w:r>
      <w:r w:rsidR="001C7886" w:rsidRPr="00B33DB4">
        <w:rPr>
          <w:lang w:eastAsia="en-US"/>
        </w:rPr>
        <w:t>Показателями качества предоставления муниципальной услуги являются:</w:t>
      </w:r>
    </w:p>
    <w:p w14:paraId="6C6E74C8" w14:textId="77777777" w:rsidR="001C7886" w:rsidRPr="00B33DB4" w:rsidRDefault="00B33DB4" w:rsidP="00547C95">
      <w:pPr>
        <w:widowControl w:val="0"/>
        <w:tabs>
          <w:tab w:val="left" w:pos="1531"/>
        </w:tabs>
        <w:ind w:firstLine="709"/>
        <w:jc w:val="both"/>
        <w:rPr>
          <w:lang w:eastAsia="en-US"/>
        </w:rPr>
      </w:pPr>
      <w:r>
        <w:rPr>
          <w:lang w:eastAsia="en-US"/>
        </w:rPr>
        <w:t xml:space="preserve">1) </w:t>
      </w:r>
      <w:r w:rsidR="001C7886" w:rsidRPr="00B33DB4">
        <w:rPr>
          <w:lang w:eastAsia="en-US"/>
        </w:rPr>
        <w:t>соблюдение сроков приема и рассмотрения документов;</w:t>
      </w:r>
    </w:p>
    <w:p w14:paraId="64831D4E" w14:textId="77777777" w:rsidR="001C7886" w:rsidRPr="00B33DB4" w:rsidRDefault="00B33DB4" w:rsidP="00547C95">
      <w:pPr>
        <w:widowControl w:val="0"/>
        <w:tabs>
          <w:tab w:val="left" w:pos="1531"/>
        </w:tabs>
        <w:ind w:firstLine="709"/>
        <w:jc w:val="both"/>
        <w:rPr>
          <w:lang w:eastAsia="en-US"/>
        </w:rPr>
      </w:pPr>
      <w:r>
        <w:rPr>
          <w:lang w:eastAsia="en-US"/>
        </w:rPr>
        <w:t xml:space="preserve">2) </w:t>
      </w:r>
      <w:r w:rsidR="001C7886" w:rsidRPr="00B33DB4">
        <w:rPr>
          <w:lang w:eastAsia="en-US"/>
        </w:rPr>
        <w:t>соблюдение срока получения результата муниципальной услуги;</w:t>
      </w:r>
    </w:p>
    <w:p w14:paraId="150834E5" w14:textId="77777777" w:rsidR="001C7886" w:rsidRPr="00B33DB4" w:rsidRDefault="00B33DB4" w:rsidP="00547C95">
      <w:pPr>
        <w:widowControl w:val="0"/>
        <w:tabs>
          <w:tab w:val="left" w:pos="1531"/>
        </w:tabs>
        <w:ind w:firstLine="709"/>
        <w:jc w:val="both"/>
        <w:rPr>
          <w:lang w:eastAsia="en-US"/>
        </w:rPr>
      </w:pPr>
      <w:r>
        <w:rPr>
          <w:lang w:eastAsia="en-US"/>
        </w:rPr>
        <w:t xml:space="preserve">3) </w:t>
      </w:r>
      <w:r w:rsidR="001C7886" w:rsidRPr="00B33DB4">
        <w:rPr>
          <w:lang w:eastAsia="en-US"/>
        </w:rPr>
        <w:t>отсутствие обоснованных жалоб на нарушения Административного регламента, совершенные работниками Уполномоченного органа;</w:t>
      </w:r>
    </w:p>
    <w:p w14:paraId="76E1FCD2" w14:textId="77777777" w:rsidR="001C7886" w:rsidRPr="00B33DB4" w:rsidRDefault="00B33DB4" w:rsidP="00547C95">
      <w:pPr>
        <w:widowControl w:val="0"/>
        <w:tabs>
          <w:tab w:val="left" w:pos="1531"/>
        </w:tabs>
        <w:ind w:firstLine="709"/>
        <w:jc w:val="both"/>
        <w:rPr>
          <w:lang w:eastAsia="en-US"/>
        </w:rPr>
      </w:pPr>
      <w:r>
        <w:rPr>
          <w:lang w:eastAsia="en-US"/>
        </w:rPr>
        <w:t xml:space="preserve">4) </w:t>
      </w:r>
      <w:r w:rsidR="001C7886" w:rsidRPr="00B33DB4">
        <w:rPr>
          <w:lang w:eastAsia="en-US"/>
        </w:rPr>
        <w:t xml:space="preserve">количество взаимодействий заявителя с должностными лицами </w:t>
      </w:r>
      <w:r>
        <w:rPr>
          <w:lang w:eastAsia="en-US"/>
        </w:rPr>
        <w:t xml:space="preserve">                       </w:t>
      </w:r>
      <w:proofErr w:type="gramStart"/>
      <w:r>
        <w:rPr>
          <w:lang w:eastAsia="en-US"/>
        </w:rPr>
        <w:t xml:space="preserve">   </w:t>
      </w:r>
      <w:r w:rsidR="001C7886" w:rsidRPr="00B33DB4">
        <w:rPr>
          <w:lang w:eastAsia="en-US"/>
        </w:rPr>
        <w:t>(</w:t>
      </w:r>
      <w:proofErr w:type="gramEnd"/>
      <w:r w:rsidR="001C7886" w:rsidRPr="00B33DB4">
        <w:rPr>
          <w:lang w:eastAsia="en-US"/>
        </w:rPr>
        <w:t>без учета консультаций).</w:t>
      </w:r>
    </w:p>
    <w:p w14:paraId="56ACF701" w14:textId="77777777" w:rsidR="001C7886" w:rsidRPr="00B33DB4" w:rsidRDefault="001C7886" w:rsidP="00547C95">
      <w:pPr>
        <w:widowControl w:val="0"/>
        <w:ind w:firstLine="709"/>
        <w:jc w:val="both"/>
        <w:rPr>
          <w:lang w:eastAsia="en-US"/>
        </w:rPr>
      </w:pPr>
      <w:r w:rsidRPr="00B33DB4">
        <w:rPr>
          <w:lang w:eastAsia="en-US"/>
        </w:rPr>
        <w:t>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Регионального портала, терминальных устройств.</w:t>
      </w:r>
    </w:p>
    <w:p w14:paraId="448CBECD" w14:textId="77777777" w:rsidR="001C7886" w:rsidRPr="00B33DB4" w:rsidRDefault="00B33DB4" w:rsidP="00547C95">
      <w:pPr>
        <w:widowControl w:val="0"/>
        <w:numPr>
          <w:ilvl w:val="2"/>
          <w:numId w:val="0"/>
        </w:numPr>
        <w:tabs>
          <w:tab w:val="left" w:pos="2054"/>
        </w:tabs>
        <w:ind w:firstLine="709"/>
        <w:jc w:val="both"/>
        <w:rPr>
          <w:lang w:eastAsia="en-US"/>
        </w:rPr>
      </w:pPr>
      <w:r>
        <w:rPr>
          <w:lang w:eastAsia="en-US"/>
        </w:rPr>
        <w:t xml:space="preserve">2.14.3. </w:t>
      </w:r>
      <w:r w:rsidR="001C7886" w:rsidRPr="00B33DB4">
        <w:rPr>
          <w:lang w:eastAsia="en-US"/>
        </w:rPr>
        <w:t>Информация о ходе предоставления муниципальной услуги может быть получена заявителем лично при обращении в Уполномоченный орган, предоставляющий муниципальную услугу, в личном кабинете на Едином портале, на Региональном портале, в МФЦ.</w:t>
      </w:r>
    </w:p>
    <w:p w14:paraId="6680855A" w14:textId="77777777" w:rsidR="001C7886" w:rsidRPr="00B33DB4" w:rsidRDefault="00B33DB4" w:rsidP="00547C95">
      <w:pPr>
        <w:widowControl w:val="0"/>
        <w:numPr>
          <w:ilvl w:val="2"/>
          <w:numId w:val="0"/>
        </w:numPr>
        <w:tabs>
          <w:tab w:val="left" w:pos="1754"/>
        </w:tabs>
        <w:ind w:firstLine="709"/>
        <w:jc w:val="both"/>
        <w:rPr>
          <w:lang w:eastAsia="en-US"/>
        </w:rPr>
      </w:pPr>
      <w:r>
        <w:rPr>
          <w:lang w:eastAsia="en-US"/>
        </w:rPr>
        <w:t xml:space="preserve">2.14.4. </w:t>
      </w:r>
      <w:r w:rsidR="001C7886" w:rsidRPr="00B33DB4">
        <w:rPr>
          <w:lang w:eastAsia="en-US"/>
        </w:rPr>
        <w:t>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14:paraId="6B88C774" w14:textId="77777777" w:rsidR="001C7886" w:rsidRDefault="001C7886" w:rsidP="001C7886">
      <w:pPr>
        <w:widowControl w:val="0"/>
        <w:tabs>
          <w:tab w:val="left" w:pos="1754"/>
        </w:tabs>
        <w:jc w:val="both"/>
        <w:rPr>
          <w:lang w:eastAsia="en-US"/>
        </w:rPr>
      </w:pPr>
    </w:p>
    <w:p w14:paraId="79588D58" w14:textId="77777777" w:rsidR="001C7886" w:rsidRPr="00B33DB4" w:rsidRDefault="00B33DB4" w:rsidP="00B33DB4">
      <w:pPr>
        <w:widowControl w:val="0"/>
        <w:numPr>
          <w:ilvl w:val="1"/>
          <w:numId w:val="0"/>
        </w:numPr>
        <w:tabs>
          <w:tab w:val="left" w:pos="1346"/>
        </w:tabs>
        <w:jc w:val="center"/>
        <w:rPr>
          <w:lang w:eastAsia="en-US"/>
        </w:rPr>
      </w:pPr>
      <w:r>
        <w:rPr>
          <w:lang w:eastAsia="en-US"/>
        </w:rPr>
        <w:t xml:space="preserve">2.15. </w:t>
      </w:r>
      <w:r w:rsidR="001C7886" w:rsidRPr="00B33DB4">
        <w:rPr>
          <w:lang w:eastAsia="en-US"/>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553371DD" w14:textId="77777777" w:rsidR="001C7886" w:rsidRPr="001C7886" w:rsidRDefault="001C7886" w:rsidP="001C7886">
      <w:pPr>
        <w:widowControl w:val="0"/>
        <w:tabs>
          <w:tab w:val="left" w:pos="1346"/>
        </w:tabs>
        <w:ind w:right="567"/>
        <w:jc w:val="center"/>
        <w:rPr>
          <w:spacing w:val="-2"/>
          <w:lang w:eastAsia="en-US"/>
        </w:rPr>
      </w:pPr>
    </w:p>
    <w:p w14:paraId="31A3FFBB" w14:textId="77777777" w:rsidR="001C7886" w:rsidRPr="00B33DB4" w:rsidRDefault="00B33DB4" w:rsidP="00547C95">
      <w:pPr>
        <w:widowControl w:val="0"/>
        <w:numPr>
          <w:ilvl w:val="2"/>
          <w:numId w:val="0"/>
        </w:numPr>
        <w:tabs>
          <w:tab w:val="left" w:pos="1761"/>
        </w:tabs>
        <w:ind w:firstLine="709"/>
        <w:jc w:val="both"/>
        <w:rPr>
          <w:lang w:eastAsia="en-US"/>
        </w:rPr>
      </w:pPr>
      <w:r>
        <w:rPr>
          <w:lang w:eastAsia="en-US"/>
        </w:rPr>
        <w:t xml:space="preserve">2.15.1. </w:t>
      </w:r>
      <w:r w:rsidR="001C7886" w:rsidRPr="00B33DB4">
        <w:rPr>
          <w:lang w:eastAsia="en-US"/>
        </w:rPr>
        <w:t>При предоставлении муниципальной услуги в электронной форме заявитель вправе:</w:t>
      </w:r>
    </w:p>
    <w:p w14:paraId="7B96779B" w14:textId="77777777" w:rsidR="001C7886" w:rsidRPr="00B33DB4" w:rsidRDefault="001C7886" w:rsidP="00547C95">
      <w:pPr>
        <w:widowControl w:val="0"/>
        <w:ind w:firstLine="709"/>
        <w:jc w:val="both"/>
        <w:rPr>
          <w:lang w:eastAsia="en-US"/>
        </w:rPr>
      </w:pPr>
      <w:r w:rsidRPr="00B33DB4">
        <w:rPr>
          <w:lang w:eastAsia="en-US"/>
        </w:rPr>
        <w:t>а) получить информацию о порядке и сроках предоставления муниципальной услуги, размещенную на Едином портале и на Региональном портале;</w:t>
      </w:r>
    </w:p>
    <w:p w14:paraId="56776ADF" w14:textId="77777777" w:rsidR="001C7886" w:rsidRPr="00B33DB4" w:rsidRDefault="001C7886" w:rsidP="00547C95">
      <w:pPr>
        <w:widowControl w:val="0"/>
        <w:ind w:firstLine="709"/>
        <w:jc w:val="both"/>
        <w:rPr>
          <w:lang w:eastAsia="en-US"/>
        </w:rPr>
      </w:pPr>
      <w:r w:rsidRPr="00B33DB4">
        <w:rPr>
          <w:lang w:eastAsia="en-US"/>
        </w:rPr>
        <w:t>б) подать заявление о предоставлении муниципальной услуги и иные документы, необходимые для предоставления муниципальной услуги;</w:t>
      </w:r>
    </w:p>
    <w:p w14:paraId="3E4BC6B4" w14:textId="77777777" w:rsidR="001C7886" w:rsidRPr="00B33DB4" w:rsidRDefault="001C7886" w:rsidP="00547C95">
      <w:pPr>
        <w:widowControl w:val="0"/>
        <w:ind w:firstLine="709"/>
        <w:jc w:val="both"/>
        <w:rPr>
          <w:lang w:eastAsia="en-US"/>
        </w:rPr>
      </w:pPr>
      <w:r w:rsidRPr="00B33DB4">
        <w:rPr>
          <w:lang w:eastAsia="en-US"/>
        </w:rPr>
        <w:t>в) получить сведения о ходе выполнения заявлений о предоставлении муниципальной услуги, поданных в электронной форме;</w:t>
      </w:r>
    </w:p>
    <w:p w14:paraId="7C12AB1F" w14:textId="77777777" w:rsidR="001C7886" w:rsidRPr="00B33DB4" w:rsidRDefault="001C7886" w:rsidP="00547C95">
      <w:pPr>
        <w:widowControl w:val="0"/>
        <w:ind w:firstLine="709"/>
        <w:jc w:val="both"/>
        <w:rPr>
          <w:lang w:eastAsia="en-US"/>
        </w:rPr>
      </w:pPr>
      <w:r w:rsidRPr="00B33DB4">
        <w:rPr>
          <w:lang w:eastAsia="en-US"/>
        </w:rPr>
        <w:t>г) осуществить оценку качества предоставления муниципальной услуги посредством Регионального портала;</w:t>
      </w:r>
    </w:p>
    <w:p w14:paraId="733BCC41" w14:textId="77777777" w:rsidR="001C7886" w:rsidRPr="00B33DB4" w:rsidRDefault="001C7886" w:rsidP="00547C95">
      <w:pPr>
        <w:widowControl w:val="0"/>
        <w:ind w:firstLine="709"/>
        <w:jc w:val="both"/>
        <w:rPr>
          <w:lang w:eastAsia="en-US"/>
        </w:rPr>
      </w:pPr>
      <w:r w:rsidRPr="00B33DB4">
        <w:rPr>
          <w:lang w:eastAsia="en-US"/>
        </w:rPr>
        <w:t>д) получить результат предоставления муниципальной услуги в форме электронного документа;</w:t>
      </w:r>
    </w:p>
    <w:p w14:paraId="5817CD87" w14:textId="77777777" w:rsidR="001C7886" w:rsidRPr="00B33DB4" w:rsidRDefault="001C7886" w:rsidP="00547C95">
      <w:pPr>
        <w:widowControl w:val="0"/>
        <w:ind w:firstLine="709"/>
        <w:jc w:val="both"/>
        <w:rPr>
          <w:lang w:eastAsia="en-US"/>
        </w:rPr>
      </w:pPr>
      <w:r w:rsidRPr="00B33DB4">
        <w:rPr>
          <w:lang w:eastAsia="en-US"/>
        </w:rPr>
        <w:t>е) подать жалобу на решение и действие (бездействие) структурного подразделения Уполномоченного орган</w:t>
      </w:r>
      <w:r w:rsidR="00B33DB4">
        <w:rPr>
          <w:lang w:eastAsia="en-US"/>
        </w:rPr>
        <w:t>а (у</w:t>
      </w:r>
      <w:r w:rsidRPr="00B33DB4">
        <w:rPr>
          <w:lang w:eastAsia="en-US"/>
        </w:rPr>
        <w:t>правление градостроительства, развития жилищно-коммунального комплекса и энергетики администрации района), его должностных лиц, муниципальных служащих посредством Регионального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14:paraId="24348DE2" w14:textId="77777777" w:rsidR="001C7886" w:rsidRPr="00B33DB4" w:rsidRDefault="00B33DB4" w:rsidP="00547C95">
      <w:pPr>
        <w:widowControl w:val="0"/>
        <w:numPr>
          <w:ilvl w:val="2"/>
          <w:numId w:val="0"/>
        </w:numPr>
        <w:tabs>
          <w:tab w:val="left" w:pos="1730"/>
        </w:tabs>
        <w:ind w:firstLine="709"/>
        <w:jc w:val="both"/>
        <w:rPr>
          <w:lang w:eastAsia="en-US"/>
        </w:rPr>
      </w:pPr>
      <w:r>
        <w:rPr>
          <w:lang w:eastAsia="en-US"/>
        </w:rPr>
        <w:t xml:space="preserve">2.15.2. </w:t>
      </w:r>
      <w:r w:rsidR="001C7886" w:rsidRPr="00B33DB4">
        <w:rPr>
          <w:lang w:eastAsia="en-US"/>
        </w:rPr>
        <w:t>Формирование заявления осуществляется посредством заполнения интерактивной формы заявления на Едином портале, Региональном портале без необходимости дополнительной подачи заявления в иной форме.</w:t>
      </w:r>
    </w:p>
    <w:p w14:paraId="0F33E8C7" w14:textId="77777777" w:rsidR="001C7886" w:rsidRPr="001C7886" w:rsidRDefault="001C7886" w:rsidP="001C7886">
      <w:pPr>
        <w:widowControl w:val="0"/>
        <w:jc w:val="center"/>
        <w:rPr>
          <w:rFonts w:eastAsia="Calibri"/>
          <w:lang w:eastAsia="en-US"/>
        </w:rPr>
      </w:pPr>
    </w:p>
    <w:p w14:paraId="5575CD51" w14:textId="77777777" w:rsidR="001C7886" w:rsidRPr="00B33DB4" w:rsidRDefault="005818D0" w:rsidP="00B33DB4">
      <w:pPr>
        <w:widowControl w:val="0"/>
        <w:tabs>
          <w:tab w:val="left" w:pos="789"/>
        </w:tabs>
        <w:jc w:val="center"/>
        <w:outlineLvl w:val="0"/>
        <w:rPr>
          <w:lang w:eastAsia="en-US"/>
        </w:rPr>
      </w:pPr>
      <w:r w:rsidRPr="00B33DB4">
        <w:rPr>
          <w:b/>
          <w:bCs/>
          <w:lang w:val="en-US" w:eastAsia="en-US"/>
        </w:rPr>
        <w:t>III</w:t>
      </w:r>
      <w:r w:rsidRPr="00B33DB4">
        <w:rPr>
          <w:b/>
          <w:bCs/>
          <w:lang w:eastAsia="en-US"/>
        </w:rPr>
        <w:t xml:space="preserve">. </w:t>
      </w:r>
      <w:r w:rsidR="001C7886" w:rsidRPr="00B33DB4">
        <w:rPr>
          <w:b/>
          <w:bCs/>
          <w:lang w:eastAsia="en-U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23529104" w14:textId="77777777" w:rsidR="001C7886" w:rsidRPr="001C7886" w:rsidRDefault="001C7886" w:rsidP="001C7886">
      <w:pPr>
        <w:widowControl w:val="0"/>
        <w:tabs>
          <w:tab w:val="left" w:pos="789"/>
        </w:tabs>
        <w:jc w:val="center"/>
        <w:outlineLvl w:val="0"/>
        <w:rPr>
          <w:lang w:eastAsia="en-US"/>
        </w:rPr>
      </w:pPr>
    </w:p>
    <w:p w14:paraId="31921235" w14:textId="77777777" w:rsidR="001C7886" w:rsidRDefault="001C7886" w:rsidP="00B33DB4">
      <w:pPr>
        <w:widowControl w:val="0"/>
        <w:tabs>
          <w:tab w:val="left" w:pos="1660"/>
        </w:tabs>
        <w:jc w:val="center"/>
        <w:rPr>
          <w:lang w:eastAsia="en-US"/>
        </w:rPr>
      </w:pPr>
      <w:r w:rsidRPr="00B33DB4">
        <w:rPr>
          <w:lang w:eastAsia="en-US"/>
        </w:rPr>
        <w:t>3.1. Описание последовательности действий при предоставлении муниципальной услуги</w:t>
      </w:r>
    </w:p>
    <w:p w14:paraId="4BD1473B" w14:textId="77777777" w:rsidR="009F7CF8" w:rsidRPr="00B33DB4" w:rsidRDefault="009F7CF8" w:rsidP="00B33DB4">
      <w:pPr>
        <w:widowControl w:val="0"/>
        <w:tabs>
          <w:tab w:val="left" w:pos="1660"/>
        </w:tabs>
        <w:jc w:val="center"/>
        <w:rPr>
          <w:lang w:eastAsia="en-US"/>
        </w:rPr>
      </w:pPr>
    </w:p>
    <w:p w14:paraId="36A68351" w14:textId="77777777" w:rsidR="001C7886" w:rsidRPr="00B33DB4" w:rsidRDefault="001C7886" w:rsidP="00547C95">
      <w:pPr>
        <w:widowControl w:val="0"/>
        <w:ind w:firstLine="709"/>
        <w:jc w:val="both"/>
        <w:rPr>
          <w:lang w:eastAsia="en-US"/>
        </w:rPr>
      </w:pPr>
      <w:r w:rsidRPr="001C7886">
        <w:rPr>
          <w:lang w:eastAsia="en-US"/>
        </w:rPr>
        <w:t>3</w:t>
      </w:r>
      <w:r w:rsidRPr="00B33DB4">
        <w:rPr>
          <w:lang w:eastAsia="en-US"/>
        </w:rPr>
        <w:t>.1.1. Предоставление муниципальной услуги включает в себя следующие процедуры:</w:t>
      </w:r>
    </w:p>
    <w:p w14:paraId="2D088EF2" w14:textId="77777777" w:rsidR="001C7886" w:rsidRPr="00B33DB4" w:rsidRDefault="00B33DB4" w:rsidP="00547C95">
      <w:pPr>
        <w:widowControl w:val="0"/>
        <w:tabs>
          <w:tab w:val="left" w:pos="1531"/>
        </w:tabs>
        <w:ind w:firstLine="709"/>
        <w:jc w:val="both"/>
        <w:rPr>
          <w:lang w:eastAsia="en-US"/>
        </w:rPr>
      </w:pPr>
      <w:r>
        <w:rPr>
          <w:lang w:eastAsia="en-US"/>
        </w:rPr>
        <w:t xml:space="preserve">1) </w:t>
      </w:r>
      <w:r w:rsidR="001C7886" w:rsidRPr="00B33DB4">
        <w:rPr>
          <w:lang w:eastAsia="en-US"/>
        </w:rPr>
        <w:t>проверк</w:t>
      </w:r>
      <w:r w:rsidR="005818D0" w:rsidRPr="00B33DB4">
        <w:rPr>
          <w:lang w:eastAsia="en-US"/>
        </w:rPr>
        <w:t>у</w:t>
      </w:r>
      <w:r w:rsidR="001C7886" w:rsidRPr="00B33DB4">
        <w:rPr>
          <w:lang w:eastAsia="en-US"/>
        </w:rPr>
        <w:t xml:space="preserve"> документов и регистраци</w:t>
      </w:r>
      <w:r w:rsidR="005818D0" w:rsidRPr="00B33DB4">
        <w:rPr>
          <w:lang w:eastAsia="en-US"/>
        </w:rPr>
        <w:t>ю</w:t>
      </w:r>
      <w:r w:rsidR="001C7886" w:rsidRPr="00B33DB4">
        <w:rPr>
          <w:lang w:eastAsia="en-US"/>
        </w:rPr>
        <w:t xml:space="preserve"> заявления;</w:t>
      </w:r>
    </w:p>
    <w:p w14:paraId="3C60AF8F" w14:textId="77777777" w:rsidR="001C7886" w:rsidRPr="00B33DB4" w:rsidRDefault="00B33DB4" w:rsidP="00547C95">
      <w:pPr>
        <w:widowControl w:val="0"/>
        <w:tabs>
          <w:tab w:val="left" w:pos="1531"/>
        </w:tabs>
        <w:ind w:firstLine="709"/>
        <w:jc w:val="both"/>
        <w:rPr>
          <w:lang w:eastAsia="en-US"/>
        </w:rPr>
      </w:pPr>
      <w:r>
        <w:rPr>
          <w:lang w:eastAsia="en-US"/>
        </w:rPr>
        <w:t xml:space="preserve">2) </w:t>
      </w:r>
      <w:r w:rsidR="001C7886" w:rsidRPr="00B33DB4">
        <w:rPr>
          <w:lang w:eastAsia="en-US"/>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14:paraId="643BCC07" w14:textId="77777777" w:rsidR="001C7886" w:rsidRPr="00B33DB4" w:rsidRDefault="00B33DB4" w:rsidP="00547C95">
      <w:pPr>
        <w:widowControl w:val="0"/>
        <w:tabs>
          <w:tab w:val="left" w:pos="1531"/>
        </w:tabs>
        <w:ind w:firstLine="709"/>
        <w:jc w:val="both"/>
        <w:rPr>
          <w:lang w:eastAsia="en-US"/>
        </w:rPr>
      </w:pPr>
      <w:r>
        <w:rPr>
          <w:lang w:eastAsia="en-US"/>
        </w:rPr>
        <w:t xml:space="preserve">3) </w:t>
      </w:r>
      <w:r w:rsidR="001C7886" w:rsidRPr="00B33DB4">
        <w:rPr>
          <w:lang w:eastAsia="en-US"/>
        </w:rPr>
        <w:t>рассмотрение документов и сведений;</w:t>
      </w:r>
    </w:p>
    <w:p w14:paraId="650F0288" w14:textId="77777777" w:rsidR="001C7886" w:rsidRPr="00B33DB4" w:rsidRDefault="00B33DB4" w:rsidP="00547C95">
      <w:pPr>
        <w:widowControl w:val="0"/>
        <w:tabs>
          <w:tab w:val="left" w:pos="1531"/>
        </w:tabs>
        <w:ind w:firstLine="709"/>
        <w:jc w:val="both"/>
        <w:rPr>
          <w:lang w:eastAsia="en-US"/>
        </w:rPr>
      </w:pPr>
      <w:r>
        <w:rPr>
          <w:lang w:eastAsia="en-US"/>
        </w:rPr>
        <w:t xml:space="preserve">4) </w:t>
      </w:r>
      <w:r w:rsidR="001C7886" w:rsidRPr="00B33DB4">
        <w:rPr>
          <w:lang w:eastAsia="en-US"/>
        </w:rPr>
        <w:t>организаци</w:t>
      </w:r>
      <w:r w:rsidR="005818D0" w:rsidRPr="00B33DB4">
        <w:rPr>
          <w:lang w:eastAsia="en-US"/>
        </w:rPr>
        <w:t>ю</w:t>
      </w:r>
      <w:r w:rsidR="001C7886" w:rsidRPr="00B33DB4">
        <w:rPr>
          <w:lang w:eastAsia="en-US"/>
        </w:rPr>
        <w:t xml:space="preserve"> и проведение публичных слушаний или общественных обсуждений;</w:t>
      </w:r>
    </w:p>
    <w:p w14:paraId="0BE0FB05" w14:textId="77777777" w:rsidR="001C7886" w:rsidRPr="00B33DB4" w:rsidRDefault="00B33DB4" w:rsidP="00547C95">
      <w:pPr>
        <w:widowControl w:val="0"/>
        <w:tabs>
          <w:tab w:val="left" w:pos="1531"/>
        </w:tabs>
        <w:ind w:firstLine="709"/>
        <w:jc w:val="both"/>
        <w:rPr>
          <w:lang w:eastAsia="en-US"/>
        </w:rPr>
      </w:pPr>
      <w:r>
        <w:rPr>
          <w:lang w:eastAsia="en-US"/>
        </w:rPr>
        <w:t xml:space="preserve">5) </w:t>
      </w:r>
      <w:r w:rsidR="001C7886" w:rsidRPr="00B33DB4">
        <w:rPr>
          <w:lang w:eastAsia="en-US"/>
        </w:rPr>
        <w:t>подготовк</w:t>
      </w:r>
      <w:r w:rsidR="005818D0" w:rsidRPr="00B33DB4">
        <w:rPr>
          <w:lang w:eastAsia="en-US"/>
        </w:rPr>
        <w:t>у</w:t>
      </w:r>
      <w:r w:rsidR="001C7886" w:rsidRPr="00B33DB4">
        <w:rPr>
          <w:lang w:eastAsia="en-US"/>
        </w:rPr>
        <w:t xml:space="preserve"> рекомендаций Комиссии о предоставлении разрешения </w:t>
      </w:r>
      <w:r>
        <w:rPr>
          <w:lang w:eastAsia="en-US"/>
        </w:rPr>
        <w:t xml:space="preserve">                     </w:t>
      </w:r>
      <w:r w:rsidR="001C7886" w:rsidRPr="00B33DB4">
        <w:rPr>
          <w:lang w:eastAsia="en-US"/>
        </w:rPr>
        <w:t>на отклонение от предельных параметров разрешенного строительства, реконструкции объекта капитального строительства;</w:t>
      </w:r>
    </w:p>
    <w:p w14:paraId="510A999A" w14:textId="77777777" w:rsidR="001C7886" w:rsidRPr="00B33DB4" w:rsidRDefault="00B33DB4" w:rsidP="00547C95">
      <w:pPr>
        <w:widowControl w:val="0"/>
        <w:tabs>
          <w:tab w:val="left" w:pos="1531"/>
        </w:tabs>
        <w:ind w:firstLine="709"/>
        <w:jc w:val="both"/>
        <w:rPr>
          <w:lang w:eastAsia="en-US"/>
        </w:rPr>
      </w:pPr>
      <w:r>
        <w:rPr>
          <w:lang w:eastAsia="en-US"/>
        </w:rPr>
        <w:t xml:space="preserve">6) </w:t>
      </w:r>
      <w:r w:rsidR="001C7886" w:rsidRPr="00B33DB4">
        <w:rPr>
          <w:lang w:eastAsia="en-US"/>
        </w:rPr>
        <w:t>принятие решения о предоставлении услуги;</w:t>
      </w:r>
    </w:p>
    <w:p w14:paraId="1EB377EC" w14:textId="77777777" w:rsidR="001C7886" w:rsidRPr="00B33DB4" w:rsidRDefault="00B33DB4" w:rsidP="00547C95">
      <w:pPr>
        <w:widowControl w:val="0"/>
        <w:tabs>
          <w:tab w:val="left" w:pos="1531"/>
        </w:tabs>
        <w:ind w:firstLine="709"/>
        <w:jc w:val="both"/>
        <w:rPr>
          <w:lang w:eastAsia="en-US"/>
        </w:rPr>
      </w:pPr>
      <w:r>
        <w:rPr>
          <w:lang w:eastAsia="en-US"/>
        </w:rPr>
        <w:t xml:space="preserve">7) </w:t>
      </w:r>
      <w:r w:rsidR="001C7886" w:rsidRPr="00B33DB4">
        <w:rPr>
          <w:lang w:eastAsia="en-US"/>
        </w:rPr>
        <w:t>выда</w:t>
      </w:r>
      <w:r w:rsidR="005818D0" w:rsidRPr="00B33DB4">
        <w:rPr>
          <w:lang w:eastAsia="en-US"/>
        </w:rPr>
        <w:t>чу</w:t>
      </w:r>
      <w:r w:rsidR="001C7886" w:rsidRPr="00B33DB4">
        <w:rPr>
          <w:lang w:eastAsia="en-US"/>
        </w:rPr>
        <w:t xml:space="preserve"> (направление) заявителю результата муниципальной услуги.</w:t>
      </w:r>
    </w:p>
    <w:p w14:paraId="660C5D71" w14:textId="77777777" w:rsidR="001C7886" w:rsidRPr="00B33DB4" w:rsidRDefault="001C7886" w:rsidP="00547C95">
      <w:pPr>
        <w:widowControl w:val="0"/>
        <w:tabs>
          <w:tab w:val="left" w:pos="10065"/>
        </w:tabs>
        <w:ind w:firstLine="709"/>
        <w:jc w:val="both"/>
        <w:rPr>
          <w:lang w:eastAsia="en-US"/>
        </w:rPr>
      </w:pPr>
      <w:r w:rsidRPr="00B33DB4">
        <w:rPr>
          <w:lang w:eastAsia="en-US"/>
        </w:rPr>
        <w:t xml:space="preserve">Описание административных процедур представлено в </w:t>
      </w:r>
      <w:r w:rsidR="00C33B48">
        <w:rPr>
          <w:lang w:eastAsia="en-US"/>
        </w:rPr>
        <w:t>п</w:t>
      </w:r>
      <w:r w:rsidRPr="00B33DB4">
        <w:rPr>
          <w:lang w:eastAsia="en-US"/>
        </w:rPr>
        <w:t>риложении 5</w:t>
      </w:r>
      <w:r w:rsidR="00C33B48">
        <w:rPr>
          <w:lang w:eastAsia="en-US"/>
        </w:rPr>
        <w:t xml:space="preserve">                       </w:t>
      </w:r>
      <w:r w:rsidRPr="00B33DB4">
        <w:rPr>
          <w:lang w:eastAsia="en-US"/>
        </w:rPr>
        <w:t xml:space="preserve"> к Административному регламенту.</w:t>
      </w:r>
    </w:p>
    <w:p w14:paraId="0369A78C" w14:textId="77777777" w:rsidR="001C7886" w:rsidRPr="001C7886" w:rsidRDefault="001C7886" w:rsidP="00547C95">
      <w:pPr>
        <w:widowControl w:val="0"/>
        <w:tabs>
          <w:tab w:val="left" w:pos="10065"/>
        </w:tabs>
        <w:ind w:firstLine="709"/>
        <w:jc w:val="both"/>
        <w:rPr>
          <w:lang w:eastAsia="en-US"/>
        </w:rPr>
      </w:pPr>
    </w:p>
    <w:p w14:paraId="074D6421" w14:textId="77777777" w:rsidR="001C7886" w:rsidRPr="00C33B48" w:rsidRDefault="005818D0" w:rsidP="00C33B48">
      <w:pPr>
        <w:widowControl w:val="0"/>
        <w:tabs>
          <w:tab w:val="left" w:pos="1008"/>
        </w:tabs>
        <w:jc w:val="center"/>
        <w:outlineLvl w:val="0"/>
        <w:rPr>
          <w:lang w:eastAsia="en-US"/>
        </w:rPr>
      </w:pPr>
      <w:r w:rsidRPr="00C33B48">
        <w:rPr>
          <w:b/>
          <w:bCs/>
          <w:lang w:val="en-US" w:eastAsia="en-US"/>
        </w:rPr>
        <w:t>IV</w:t>
      </w:r>
      <w:r w:rsidRPr="00C33B48">
        <w:rPr>
          <w:b/>
          <w:bCs/>
          <w:lang w:eastAsia="en-US"/>
        </w:rPr>
        <w:t xml:space="preserve">. </w:t>
      </w:r>
      <w:r w:rsidR="001C7886" w:rsidRPr="00C33B48">
        <w:rPr>
          <w:b/>
          <w:bCs/>
          <w:lang w:eastAsia="en-US"/>
        </w:rPr>
        <w:t>Формы контроля за исполнением административног</w:t>
      </w:r>
      <w:r w:rsidR="00C33B48">
        <w:rPr>
          <w:b/>
          <w:bCs/>
          <w:lang w:eastAsia="en-US"/>
        </w:rPr>
        <w:t>о</w:t>
      </w:r>
      <w:r w:rsidR="001C7886" w:rsidRPr="00C33B48">
        <w:rPr>
          <w:b/>
          <w:bCs/>
          <w:lang w:eastAsia="en-US"/>
        </w:rPr>
        <w:t xml:space="preserve"> регламента</w:t>
      </w:r>
    </w:p>
    <w:p w14:paraId="3F06F74B" w14:textId="77777777" w:rsidR="001C7886" w:rsidRPr="001C7886" w:rsidRDefault="001C7886" w:rsidP="001C7886">
      <w:pPr>
        <w:widowControl w:val="0"/>
        <w:tabs>
          <w:tab w:val="left" w:pos="1008"/>
        </w:tabs>
        <w:jc w:val="center"/>
        <w:outlineLvl w:val="0"/>
        <w:rPr>
          <w:lang w:eastAsia="en-US"/>
        </w:rPr>
      </w:pPr>
    </w:p>
    <w:p w14:paraId="0949BFA8" w14:textId="77777777" w:rsidR="001C7886" w:rsidRPr="00C33B48" w:rsidRDefault="001C7886" w:rsidP="00547C95">
      <w:pPr>
        <w:widowControl w:val="0"/>
        <w:tabs>
          <w:tab w:val="left" w:pos="1313"/>
        </w:tabs>
        <w:ind w:firstLine="709"/>
        <w:jc w:val="both"/>
        <w:rPr>
          <w:lang w:eastAsia="en-US"/>
        </w:rPr>
      </w:pPr>
      <w:r w:rsidRPr="00C33B48">
        <w:rPr>
          <w:lang w:eastAsia="en-US"/>
        </w:rPr>
        <w:t xml:space="preserve">4.1. Текущий контроль соблюдения и исполнения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заместитель начальника управления градостроительства, развития жилищно-коммунального комплекса и </w:t>
      </w:r>
      <w:r w:rsidR="00C33B48">
        <w:rPr>
          <w:lang w:eastAsia="en-US"/>
        </w:rPr>
        <w:t>энергетики администрации района</w:t>
      </w:r>
      <w:r w:rsidRPr="00C33B48">
        <w:rPr>
          <w:lang w:eastAsia="en-US"/>
        </w:rPr>
        <w:t xml:space="preserve"> либо лицо</w:t>
      </w:r>
      <w:r w:rsidR="00C33B48">
        <w:rPr>
          <w:lang w:eastAsia="en-US"/>
        </w:rPr>
        <w:t>,</w:t>
      </w:r>
      <w:r w:rsidRPr="00C33B48">
        <w:rPr>
          <w:lang w:eastAsia="en-US"/>
        </w:rPr>
        <w:t xml:space="preserve"> его замещающее.</w:t>
      </w:r>
    </w:p>
    <w:p w14:paraId="6D4A477A" w14:textId="77777777" w:rsidR="001C7886" w:rsidRPr="00C33B48" w:rsidRDefault="00C33B48" w:rsidP="00547C95">
      <w:pPr>
        <w:widowControl w:val="0"/>
        <w:numPr>
          <w:ilvl w:val="2"/>
          <w:numId w:val="0"/>
        </w:numPr>
        <w:tabs>
          <w:tab w:val="left" w:pos="1560"/>
        </w:tabs>
        <w:ind w:firstLine="709"/>
        <w:jc w:val="both"/>
        <w:rPr>
          <w:color w:val="000000" w:themeColor="text1"/>
          <w:lang w:eastAsia="en-US"/>
        </w:rPr>
      </w:pPr>
      <w:r>
        <w:rPr>
          <w:color w:val="000000" w:themeColor="text1"/>
          <w:lang w:eastAsia="en-US"/>
        </w:rPr>
        <w:t xml:space="preserve">4.1.1. </w:t>
      </w:r>
      <w:r w:rsidR="001C7886" w:rsidRPr="00C33B48">
        <w:rPr>
          <w:color w:val="000000" w:themeColor="text1"/>
          <w:lang w:eastAsia="en-US"/>
        </w:rPr>
        <w:t xml:space="preserve">Контроль за деятельностью Уполномоченного органа </w:t>
      </w:r>
      <w:r w:rsidR="005818D0" w:rsidRPr="00C33B48">
        <w:rPr>
          <w:color w:val="000000" w:themeColor="text1"/>
          <w:lang w:eastAsia="en-US"/>
        </w:rPr>
        <w:t xml:space="preserve">                                                      </w:t>
      </w:r>
      <w:r w:rsidR="001C7886" w:rsidRPr="00C33B48">
        <w:rPr>
          <w:color w:val="000000" w:themeColor="text1"/>
          <w:lang w:eastAsia="en-US"/>
        </w:rPr>
        <w:t>по предоставлению муниципальной услуги осуществл</w:t>
      </w:r>
      <w:r w:rsidR="005818D0" w:rsidRPr="00C33B48">
        <w:rPr>
          <w:color w:val="000000" w:themeColor="text1"/>
          <w:lang w:eastAsia="en-US"/>
        </w:rPr>
        <w:t xml:space="preserve">яется заместителем главы района – </w:t>
      </w:r>
      <w:r w:rsidR="001C7886" w:rsidRPr="00C33B48">
        <w:rPr>
          <w:color w:val="000000" w:themeColor="text1"/>
          <w:lang w:eastAsia="en-US"/>
        </w:rPr>
        <w:t>начальником управления градостроительства, развития жилищно-коммунального комплекса и энергетики администрации</w:t>
      </w:r>
      <w:r>
        <w:rPr>
          <w:color w:val="000000" w:themeColor="text1"/>
          <w:lang w:eastAsia="en-US"/>
        </w:rPr>
        <w:t xml:space="preserve"> района</w:t>
      </w:r>
      <w:r w:rsidR="001C7886" w:rsidRPr="00C33B48">
        <w:rPr>
          <w:color w:val="000000" w:themeColor="text1"/>
          <w:lang w:eastAsia="en-US"/>
        </w:rPr>
        <w:t xml:space="preserve"> либо лицом</w:t>
      </w:r>
      <w:r>
        <w:rPr>
          <w:color w:val="000000" w:themeColor="text1"/>
          <w:lang w:eastAsia="en-US"/>
        </w:rPr>
        <w:t>,</w:t>
      </w:r>
      <w:r w:rsidR="001C7886" w:rsidRPr="00C33B48">
        <w:rPr>
          <w:color w:val="000000" w:themeColor="text1"/>
          <w:lang w:eastAsia="en-US"/>
        </w:rPr>
        <w:t xml:space="preserve"> его замещающим.</w:t>
      </w:r>
    </w:p>
    <w:p w14:paraId="55A4FD0B" w14:textId="77777777" w:rsidR="001C7886" w:rsidRPr="001C7886" w:rsidRDefault="00C33B48" w:rsidP="00547C95">
      <w:pPr>
        <w:widowControl w:val="0"/>
        <w:numPr>
          <w:ilvl w:val="2"/>
          <w:numId w:val="0"/>
        </w:numPr>
        <w:tabs>
          <w:tab w:val="left" w:pos="1529"/>
        </w:tabs>
        <w:ind w:firstLine="709"/>
        <w:jc w:val="both"/>
        <w:rPr>
          <w:lang w:eastAsia="en-US"/>
        </w:rPr>
      </w:pPr>
      <w:r>
        <w:rPr>
          <w:lang w:eastAsia="en-US"/>
        </w:rPr>
        <w:t xml:space="preserve">4.1.2. </w:t>
      </w:r>
      <w:r w:rsidR="001C7886" w:rsidRPr="00C33B48">
        <w:rPr>
          <w:lang w:eastAsia="en-US"/>
        </w:rPr>
        <w:t>Контроль за исполнением Административного регламента сотрудниками МФЦ осуществляется руководителем МФЦ.</w:t>
      </w:r>
    </w:p>
    <w:p w14:paraId="358C743A" w14:textId="77777777" w:rsidR="001C7886" w:rsidRPr="001C7886" w:rsidRDefault="001C7886" w:rsidP="001C7886">
      <w:pPr>
        <w:widowControl w:val="0"/>
        <w:tabs>
          <w:tab w:val="left" w:pos="1529"/>
        </w:tabs>
        <w:jc w:val="both"/>
        <w:rPr>
          <w:lang w:eastAsia="en-US"/>
        </w:rPr>
      </w:pPr>
    </w:p>
    <w:p w14:paraId="685397C1" w14:textId="77777777" w:rsidR="001C7886" w:rsidRDefault="00C33B48" w:rsidP="00C33B48">
      <w:pPr>
        <w:widowControl w:val="0"/>
        <w:numPr>
          <w:ilvl w:val="1"/>
          <w:numId w:val="0"/>
        </w:numPr>
        <w:tabs>
          <w:tab w:val="left" w:pos="682"/>
        </w:tabs>
        <w:jc w:val="center"/>
        <w:rPr>
          <w:lang w:eastAsia="en-US"/>
        </w:rPr>
      </w:pPr>
      <w:r w:rsidRPr="00C33B48">
        <w:rPr>
          <w:lang w:eastAsia="en-US"/>
        </w:rPr>
        <w:t xml:space="preserve">4.2. </w:t>
      </w:r>
      <w:r w:rsidR="001C7886" w:rsidRPr="00C33B48">
        <w:rPr>
          <w:lang w:eastAsia="en-U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69F1BA47" w14:textId="77777777" w:rsidR="00C33B48" w:rsidRPr="00C33B48" w:rsidRDefault="00C33B48" w:rsidP="00C33B48">
      <w:pPr>
        <w:widowControl w:val="0"/>
        <w:numPr>
          <w:ilvl w:val="1"/>
          <w:numId w:val="0"/>
        </w:numPr>
        <w:tabs>
          <w:tab w:val="left" w:pos="682"/>
        </w:tabs>
        <w:jc w:val="center"/>
        <w:rPr>
          <w:lang w:eastAsia="en-US"/>
        </w:rPr>
      </w:pPr>
    </w:p>
    <w:p w14:paraId="79841699" w14:textId="77777777" w:rsidR="001C7886" w:rsidRPr="00C33B48" w:rsidRDefault="00C33B48" w:rsidP="00547C95">
      <w:pPr>
        <w:widowControl w:val="0"/>
        <w:numPr>
          <w:ilvl w:val="2"/>
          <w:numId w:val="0"/>
        </w:numPr>
        <w:tabs>
          <w:tab w:val="left" w:pos="1539"/>
        </w:tabs>
        <w:ind w:firstLine="709"/>
        <w:jc w:val="both"/>
        <w:rPr>
          <w:lang w:eastAsia="en-US"/>
        </w:rPr>
      </w:pPr>
      <w:r w:rsidRPr="00C33B48">
        <w:rPr>
          <w:lang w:eastAsia="en-US"/>
        </w:rPr>
        <w:t xml:space="preserve">4.2.1. </w:t>
      </w:r>
      <w:r w:rsidR="001C7886" w:rsidRPr="00C33B48">
        <w:rPr>
          <w:lang w:eastAsia="en-US"/>
        </w:rPr>
        <w:t>Контроль полноты и качества предоставления муниципальной услуги осуществляется путем проведения плановых и внеплановых проверок.</w:t>
      </w:r>
    </w:p>
    <w:p w14:paraId="5B63DF7F" w14:textId="77777777" w:rsidR="001C7886" w:rsidRPr="00C33B48" w:rsidRDefault="001C7886" w:rsidP="00547C95">
      <w:pPr>
        <w:widowControl w:val="0"/>
        <w:tabs>
          <w:tab w:val="left" w:pos="2917"/>
          <w:tab w:val="left" w:pos="4442"/>
          <w:tab w:val="left" w:pos="6207"/>
          <w:tab w:val="left" w:pos="6754"/>
          <w:tab w:val="left" w:pos="7963"/>
          <w:tab w:val="left" w:pos="9898"/>
        </w:tabs>
        <w:ind w:firstLine="709"/>
        <w:jc w:val="both"/>
        <w:rPr>
          <w:lang w:eastAsia="en-US"/>
        </w:rPr>
      </w:pPr>
      <w:r w:rsidRPr="00C33B48">
        <w:rPr>
          <w:lang w:eastAsia="en-US"/>
        </w:rPr>
        <w:t xml:space="preserve">Периодичность проведения плановых проверок полноты и качества предоставления муниципальной услуги устанавливается в соответствии </w:t>
      </w:r>
      <w:r w:rsidR="00E147FC" w:rsidRPr="00C33B48">
        <w:rPr>
          <w:lang w:eastAsia="en-US"/>
        </w:rPr>
        <w:t xml:space="preserve">                                                                                 </w:t>
      </w:r>
      <w:r w:rsidRPr="00C33B48">
        <w:rPr>
          <w:lang w:eastAsia="en-US"/>
        </w:rPr>
        <w:t>с ре</w:t>
      </w:r>
      <w:r w:rsidR="00E147FC" w:rsidRPr="00C33B48">
        <w:rPr>
          <w:lang w:eastAsia="en-US"/>
        </w:rPr>
        <w:t xml:space="preserve">шением заместителя главы района – </w:t>
      </w:r>
      <w:r w:rsidRPr="00C33B48">
        <w:rPr>
          <w:lang w:eastAsia="en-US"/>
        </w:rPr>
        <w:t xml:space="preserve">начальника управления градостроительства, развития жилищно-коммунального комплекса и энергетики </w:t>
      </w:r>
      <w:r w:rsidR="00E147FC" w:rsidRPr="00C33B48">
        <w:rPr>
          <w:lang w:eastAsia="en-US"/>
        </w:rPr>
        <w:t xml:space="preserve">администрации района </w:t>
      </w:r>
      <w:r w:rsidRPr="00C33B48">
        <w:rPr>
          <w:lang w:eastAsia="en-US"/>
        </w:rPr>
        <w:t>либо лица, его замещающего.</w:t>
      </w:r>
    </w:p>
    <w:p w14:paraId="2181E4FA" w14:textId="77777777" w:rsidR="001C7886" w:rsidRPr="00C33B48" w:rsidRDefault="001C7886" w:rsidP="00547C95">
      <w:pPr>
        <w:widowControl w:val="0"/>
        <w:tabs>
          <w:tab w:val="left" w:pos="2917"/>
          <w:tab w:val="left" w:pos="4442"/>
          <w:tab w:val="left" w:pos="6207"/>
          <w:tab w:val="left" w:pos="6754"/>
          <w:tab w:val="left" w:pos="7963"/>
          <w:tab w:val="left" w:pos="9898"/>
        </w:tabs>
        <w:ind w:firstLine="709"/>
        <w:jc w:val="both"/>
        <w:rPr>
          <w:lang w:eastAsia="en-US"/>
        </w:rPr>
      </w:pPr>
      <w:r w:rsidRPr="00C33B48">
        <w:rPr>
          <w:lang w:eastAsia="en-US"/>
        </w:rPr>
        <w:t xml:space="preserve">Внеплановые проверки проводятся в случае поступления </w:t>
      </w:r>
      <w:r w:rsidR="00E147FC" w:rsidRPr="00C33B48">
        <w:rPr>
          <w:lang w:eastAsia="en-US"/>
        </w:rPr>
        <w:t xml:space="preserve">                                                       </w:t>
      </w:r>
      <w:r w:rsidRPr="00C33B48">
        <w:rPr>
          <w:lang w:eastAsia="en-US"/>
        </w:rPr>
        <w:t xml:space="preserve">в Уполномоченный орган обращений физических и юридических лиц </w:t>
      </w:r>
      <w:r w:rsidR="00903E8E" w:rsidRPr="00C33B48">
        <w:rPr>
          <w:lang w:eastAsia="en-US"/>
        </w:rPr>
        <w:t xml:space="preserve">                                   </w:t>
      </w:r>
      <w:r w:rsidRPr="00C33B48">
        <w:rPr>
          <w:lang w:eastAsia="en-US"/>
        </w:rPr>
        <w:t>с жалобами на нарушения их прав и законных интересов.</w:t>
      </w:r>
    </w:p>
    <w:p w14:paraId="0F3A1C7F" w14:textId="77777777" w:rsidR="001C7886" w:rsidRPr="00C33B48" w:rsidRDefault="00C33B48" w:rsidP="00547C95">
      <w:pPr>
        <w:widowControl w:val="0"/>
        <w:numPr>
          <w:ilvl w:val="2"/>
          <w:numId w:val="0"/>
        </w:numPr>
        <w:tabs>
          <w:tab w:val="left" w:pos="1548"/>
        </w:tabs>
        <w:ind w:firstLine="709"/>
        <w:jc w:val="both"/>
        <w:rPr>
          <w:lang w:eastAsia="en-US"/>
        </w:rPr>
      </w:pPr>
      <w:r>
        <w:rPr>
          <w:lang w:eastAsia="en-US"/>
        </w:rPr>
        <w:t xml:space="preserve">4.2.2. </w:t>
      </w:r>
      <w:r w:rsidR="001C7886" w:rsidRPr="00C33B48">
        <w:rPr>
          <w:lang w:eastAsia="en-US"/>
        </w:rPr>
        <w:t xml:space="preserve">Внеплановые проверки проводятся в форме документарной проверки </w:t>
      </w:r>
      <w:r>
        <w:rPr>
          <w:lang w:eastAsia="en-US"/>
        </w:rPr>
        <w:t xml:space="preserve">                       </w:t>
      </w:r>
      <w:r w:rsidR="001C7886" w:rsidRPr="00C33B48">
        <w:rPr>
          <w:lang w:eastAsia="en-US"/>
        </w:rPr>
        <w:t>и (или) выездной проверки в порядке, установленном законодательством.</w:t>
      </w:r>
    </w:p>
    <w:p w14:paraId="4363E72A" w14:textId="77777777" w:rsidR="001C7886" w:rsidRPr="00C33B48" w:rsidRDefault="001C7886" w:rsidP="00547C95">
      <w:pPr>
        <w:widowControl w:val="0"/>
        <w:ind w:firstLine="709"/>
        <w:jc w:val="both"/>
        <w:rPr>
          <w:lang w:eastAsia="en-US"/>
        </w:rPr>
      </w:pPr>
      <w:r w:rsidRPr="00C33B48">
        <w:rPr>
          <w:lang w:eastAsia="en-US"/>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14:paraId="6AA8047B" w14:textId="77777777" w:rsidR="001C7886" w:rsidRPr="00C33B48" w:rsidRDefault="00C33B48" w:rsidP="00547C95">
      <w:pPr>
        <w:widowControl w:val="0"/>
        <w:numPr>
          <w:ilvl w:val="2"/>
          <w:numId w:val="0"/>
        </w:numPr>
        <w:tabs>
          <w:tab w:val="left" w:pos="1567"/>
        </w:tabs>
        <w:ind w:firstLine="709"/>
        <w:jc w:val="both"/>
        <w:rPr>
          <w:lang w:eastAsia="en-US"/>
        </w:rPr>
      </w:pPr>
      <w:r>
        <w:rPr>
          <w:lang w:eastAsia="en-US"/>
        </w:rPr>
        <w:t xml:space="preserve">4.2.3. </w:t>
      </w:r>
      <w:r w:rsidR="001C7886" w:rsidRPr="00C33B48">
        <w:rPr>
          <w:lang w:eastAsia="en-US"/>
        </w:rPr>
        <w:t>Результаты плановых и внеплановых проверок оформляются</w:t>
      </w:r>
      <w:r w:rsidR="00834B4D" w:rsidRPr="00C33B48">
        <w:rPr>
          <w:lang w:eastAsia="en-US"/>
        </w:rPr>
        <w:t xml:space="preserve">                                                      </w:t>
      </w:r>
      <w:r w:rsidR="001C7886" w:rsidRPr="00C33B48">
        <w:rPr>
          <w:lang w:eastAsia="en-US"/>
        </w:rPr>
        <w:t xml:space="preserve"> в виде акта, в котором отмечаются выявленные недостатки и предложения </w:t>
      </w:r>
      <w:r w:rsidR="00834B4D" w:rsidRPr="00C33B48">
        <w:rPr>
          <w:lang w:eastAsia="en-US"/>
        </w:rPr>
        <w:t xml:space="preserve">                         </w:t>
      </w:r>
      <w:r w:rsidR="001C7886" w:rsidRPr="00C33B48">
        <w:rPr>
          <w:lang w:eastAsia="en-US"/>
        </w:rPr>
        <w:t>по их устранению. Акты результатов плановых и внеплановых проверок</w:t>
      </w:r>
      <w:r w:rsidR="00834B4D" w:rsidRPr="00C33B48">
        <w:rPr>
          <w:lang w:eastAsia="en-US"/>
        </w:rPr>
        <w:t xml:space="preserve">                                </w:t>
      </w:r>
      <w:r w:rsidR="001C7886" w:rsidRPr="00C33B48">
        <w:rPr>
          <w:lang w:eastAsia="en-US"/>
        </w:rPr>
        <w:t xml:space="preserve"> в течение 6 месяцев хранятся </w:t>
      </w:r>
      <w:r w:rsidR="00834B4D" w:rsidRPr="00C33B48">
        <w:rPr>
          <w:lang w:eastAsia="en-US"/>
        </w:rPr>
        <w:t xml:space="preserve">в </w:t>
      </w:r>
      <w:r w:rsidR="001C7886" w:rsidRPr="00C33B48">
        <w:rPr>
          <w:lang w:eastAsia="en-US"/>
        </w:rPr>
        <w:t xml:space="preserve">управлении градостроительства, развития жилищно-коммунального комплекса и энергетики администрации </w:t>
      </w:r>
      <w:proofErr w:type="gramStart"/>
      <w:r w:rsidR="001C7886" w:rsidRPr="00C33B48">
        <w:rPr>
          <w:lang w:eastAsia="en-US"/>
        </w:rPr>
        <w:t xml:space="preserve">района, </w:t>
      </w:r>
      <w:r w:rsidR="00834B4D" w:rsidRPr="00C33B48">
        <w:rPr>
          <w:lang w:eastAsia="en-US"/>
        </w:rPr>
        <w:t xml:space="preserve">  </w:t>
      </w:r>
      <w:proofErr w:type="gramEnd"/>
      <w:r w:rsidR="00834B4D" w:rsidRPr="00C33B48">
        <w:rPr>
          <w:lang w:eastAsia="en-US"/>
        </w:rPr>
        <w:t xml:space="preserve">                                </w:t>
      </w:r>
      <w:r w:rsidR="001C7886" w:rsidRPr="00C33B48">
        <w:rPr>
          <w:lang w:eastAsia="en-US"/>
        </w:rPr>
        <w:t>а затем уничтожаются.</w:t>
      </w:r>
    </w:p>
    <w:p w14:paraId="4AC0D4CD" w14:textId="77777777" w:rsidR="001C7886" w:rsidRPr="001C7886" w:rsidRDefault="001C7886" w:rsidP="001C7886">
      <w:pPr>
        <w:widowControl w:val="0"/>
        <w:tabs>
          <w:tab w:val="left" w:pos="1567"/>
        </w:tabs>
        <w:jc w:val="both"/>
        <w:rPr>
          <w:lang w:eastAsia="en-US"/>
        </w:rPr>
      </w:pPr>
    </w:p>
    <w:p w14:paraId="62B08873" w14:textId="77777777" w:rsidR="001C7886" w:rsidRPr="00C33B48" w:rsidRDefault="00C33B48" w:rsidP="00C33B48">
      <w:pPr>
        <w:widowControl w:val="0"/>
        <w:numPr>
          <w:ilvl w:val="1"/>
          <w:numId w:val="0"/>
        </w:numPr>
        <w:jc w:val="center"/>
        <w:rPr>
          <w:lang w:eastAsia="en-US"/>
        </w:rPr>
      </w:pPr>
      <w:r>
        <w:rPr>
          <w:lang w:eastAsia="en-US"/>
        </w:rPr>
        <w:t xml:space="preserve">4.3. </w:t>
      </w:r>
      <w:r w:rsidR="001C7886" w:rsidRPr="00C33B48">
        <w:rPr>
          <w:lang w:eastAsia="en-US"/>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w:t>
      </w:r>
      <w:r>
        <w:rPr>
          <w:lang w:eastAsia="en-US"/>
        </w:rPr>
        <w:t xml:space="preserve">ия </w:t>
      </w:r>
      <w:r w:rsidR="001C7886" w:rsidRPr="00C33B48">
        <w:rPr>
          <w:lang w:eastAsia="en-US"/>
        </w:rPr>
        <w:t>муниципальной услуги</w:t>
      </w:r>
    </w:p>
    <w:p w14:paraId="296F84A9" w14:textId="77777777" w:rsidR="001C7886" w:rsidRPr="001C7886" w:rsidRDefault="001C7886" w:rsidP="001C7886">
      <w:pPr>
        <w:widowControl w:val="0"/>
        <w:ind w:right="567"/>
        <w:jc w:val="center"/>
        <w:rPr>
          <w:lang w:eastAsia="en-US"/>
        </w:rPr>
      </w:pPr>
    </w:p>
    <w:p w14:paraId="36411BEA" w14:textId="77777777" w:rsidR="001C7886" w:rsidRPr="00C33B48" w:rsidRDefault="001C7886" w:rsidP="00547C95">
      <w:pPr>
        <w:widowControl w:val="0"/>
        <w:ind w:firstLine="709"/>
        <w:jc w:val="both"/>
        <w:rPr>
          <w:lang w:eastAsia="en-US"/>
        </w:rPr>
      </w:pPr>
      <w:r w:rsidRPr="00C33B48">
        <w:rPr>
          <w:lang w:eastAsia="en-US"/>
        </w:rPr>
        <w:t>4.3.1. Должностные лица, ответственные за предоставление муниципальной услуги, несут персональную ответственность за соблюдение порядка и сроков предоставления муниципальной услуги.</w:t>
      </w:r>
    </w:p>
    <w:p w14:paraId="7AD8B5A6" w14:textId="77777777" w:rsidR="001C7886" w:rsidRPr="00C33B48" w:rsidRDefault="001C7886" w:rsidP="00547C95">
      <w:pPr>
        <w:widowControl w:val="0"/>
        <w:ind w:firstLine="709"/>
        <w:jc w:val="both"/>
        <w:rPr>
          <w:lang w:eastAsia="en-US"/>
        </w:rPr>
      </w:pPr>
      <w:r w:rsidRPr="00C33B48">
        <w:rPr>
          <w:lang w:eastAsia="en-US"/>
        </w:rPr>
        <w:t>МФЦ и его работники несут ответственность, установленную законодательством Российской Федерации:</w:t>
      </w:r>
    </w:p>
    <w:p w14:paraId="66BD92BE" w14:textId="77777777" w:rsidR="001C7886" w:rsidRPr="00C33B48" w:rsidRDefault="00C33B48" w:rsidP="00547C95">
      <w:pPr>
        <w:widowControl w:val="0"/>
        <w:tabs>
          <w:tab w:val="left" w:pos="1209"/>
        </w:tabs>
        <w:ind w:firstLine="709"/>
        <w:jc w:val="both"/>
        <w:rPr>
          <w:lang w:eastAsia="en-US"/>
        </w:rPr>
      </w:pPr>
      <w:r>
        <w:rPr>
          <w:lang w:eastAsia="en-US"/>
        </w:rPr>
        <w:t xml:space="preserve">1) </w:t>
      </w:r>
      <w:r w:rsidR="001C7886" w:rsidRPr="00C33B48">
        <w:rPr>
          <w:lang w:eastAsia="en-US"/>
        </w:rPr>
        <w:t>за полноту передаваемых в Уполномоченный орган заявлений, иных документов, принятых от заявителя в МФЦ;</w:t>
      </w:r>
    </w:p>
    <w:p w14:paraId="11B38387" w14:textId="77777777" w:rsidR="001C7886" w:rsidRPr="00C33B48" w:rsidRDefault="00C33B48" w:rsidP="00547C95">
      <w:pPr>
        <w:widowControl w:val="0"/>
        <w:tabs>
          <w:tab w:val="left" w:pos="1173"/>
        </w:tabs>
        <w:ind w:firstLine="709"/>
        <w:jc w:val="both"/>
        <w:rPr>
          <w:lang w:eastAsia="en-US"/>
        </w:rPr>
      </w:pPr>
      <w:r>
        <w:rPr>
          <w:lang w:eastAsia="en-US"/>
        </w:rPr>
        <w:t xml:space="preserve">2) </w:t>
      </w:r>
      <w:r w:rsidR="001C7886" w:rsidRPr="00C33B48">
        <w:rPr>
          <w:lang w:eastAsia="en-US"/>
        </w:rPr>
        <w:t>за своевременную передачу в Уполномоченный орган заявлений, иных документов, принятых от заявителя, а также за своевременную выдачу заявителю документов, переданных в этих целях МФЦ органом местного самоуправления;</w:t>
      </w:r>
    </w:p>
    <w:p w14:paraId="2EC9993A" w14:textId="77777777" w:rsidR="001C7886" w:rsidRPr="00C33B48" w:rsidRDefault="00C33B48" w:rsidP="00547C95">
      <w:pPr>
        <w:widowControl w:val="0"/>
        <w:tabs>
          <w:tab w:val="left" w:pos="1204"/>
        </w:tabs>
        <w:ind w:firstLine="709"/>
        <w:jc w:val="both"/>
        <w:rPr>
          <w:lang w:eastAsia="en-US"/>
        </w:rPr>
      </w:pPr>
      <w:r>
        <w:rPr>
          <w:lang w:eastAsia="en-US"/>
        </w:rPr>
        <w:t xml:space="preserve">3) </w:t>
      </w:r>
      <w:r w:rsidR="001C7886" w:rsidRPr="00C33B48">
        <w:rPr>
          <w:lang w:eastAsia="en-US"/>
        </w:rPr>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07080EFB" w14:textId="77777777" w:rsidR="001C7886" w:rsidRPr="00C33B48" w:rsidRDefault="001C7886" w:rsidP="00547C95">
      <w:pPr>
        <w:widowControl w:val="0"/>
        <w:ind w:firstLine="709"/>
        <w:jc w:val="both"/>
        <w:rPr>
          <w:lang w:eastAsia="en-US"/>
        </w:rPr>
      </w:pPr>
      <w:r w:rsidRPr="00C33B48">
        <w:rPr>
          <w:lang w:eastAsia="en-US"/>
        </w:rPr>
        <w:t>Жалоба за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14:paraId="5B335C8B" w14:textId="77777777" w:rsidR="001C7886" w:rsidRPr="001C7886" w:rsidRDefault="001C7886" w:rsidP="001C7886">
      <w:pPr>
        <w:widowControl w:val="0"/>
        <w:jc w:val="both"/>
        <w:rPr>
          <w:lang w:eastAsia="en-US"/>
        </w:rPr>
      </w:pPr>
    </w:p>
    <w:p w14:paraId="5C722486" w14:textId="77777777" w:rsidR="001C7886" w:rsidRPr="00C33B48" w:rsidRDefault="00C33B48" w:rsidP="00C33B48">
      <w:pPr>
        <w:widowControl w:val="0"/>
        <w:numPr>
          <w:ilvl w:val="1"/>
          <w:numId w:val="0"/>
        </w:numPr>
        <w:jc w:val="center"/>
        <w:rPr>
          <w:lang w:eastAsia="en-US"/>
        </w:rPr>
      </w:pPr>
      <w:r w:rsidRPr="00C33B48">
        <w:rPr>
          <w:lang w:eastAsia="en-US"/>
        </w:rPr>
        <w:t xml:space="preserve">4.4. </w:t>
      </w:r>
      <w:r w:rsidR="001C7886" w:rsidRPr="00C33B48">
        <w:rPr>
          <w:lang w:eastAsia="en-US"/>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21F01554" w14:textId="77777777" w:rsidR="001C7886" w:rsidRPr="001C7886" w:rsidRDefault="001C7886" w:rsidP="001C7886">
      <w:pPr>
        <w:widowControl w:val="0"/>
        <w:jc w:val="center"/>
        <w:rPr>
          <w:lang w:eastAsia="en-US"/>
        </w:rPr>
      </w:pPr>
    </w:p>
    <w:p w14:paraId="126EF988" w14:textId="77777777" w:rsidR="001C7886" w:rsidRPr="00C33B48" w:rsidRDefault="001C7886" w:rsidP="00547C95">
      <w:pPr>
        <w:widowControl w:val="0"/>
        <w:ind w:firstLine="709"/>
        <w:jc w:val="both"/>
        <w:rPr>
          <w:lang w:eastAsia="en-US"/>
        </w:rPr>
      </w:pPr>
      <w:r w:rsidRPr="00C33B48">
        <w:rPr>
          <w:lang w:eastAsia="en-US"/>
        </w:rPr>
        <w:t>Контроль за предоставлением муниципальной услуги со стороны граждан, их объединений и организаци</w:t>
      </w:r>
      <w:r w:rsidR="00C33B48">
        <w:rPr>
          <w:lang w:eastAsia="en-US"/>
        </w:rPr>
        <w:t>й</w:t>
      </w:r>
      <w:r w:rsidRPr="00C33B48">
        <w:rPr>
          <w:lang w:eastAsia="en-US"/>
        </w:rPr>
        <w:t xml:space="preserve"> осуществляется посредством открытости деятельности Уполномоченного органа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14:paraId="46678ADB" w14:textId="77777777" w:rsidR="001C7886" w:rsidRPr="001C7886" w:rsidRDefault="001C7886" w:rsidP="001C7886">
      <w:pPr>
        <w:widowControl w:val="0"/>
        <w:jc w:val="center"/>
        <w:rPr>
          <w:lang w:eastAsia="en-US"/>
        </w:rPr>
      </w:pPr>
    </w:p>
    <w:p w14:paraId="0D46D318" w14:textId="77777777" w:rsidR="001C7886" w:rsidRPr="00C33B48" w:rsidRDefault="00834B4D" w:rsidP="00C33B48">
      <w:pPr>
        <w:widowControl w:val="0"/>
        <w:tabs>
          <w:tab w:val="left" w:pos="722"/>
        </w:tabs>
        <w:jc w:val="center"/>
        <w:outlineLvl w:val="0"/>
        <w:rPr>
          <w:b/>
          <w:bCs/>
          <w:lang w:eastAsia="en-US"/>
        </w:rPr>
      </w:pPr>
      <w:r w:rsidRPr="00C33B48">
        <w:rPr>
          <w:b/>
          <w:bCs/>
          <w:lang w:val="en-US" w:eastAsia="en-US"/>
        </w:rPr>
        <w:t>V</w:t>
      </w:r>
      <w:r w:rsidRPr="00C33B48">
        <w:rPr>
          <w:b/>
          <w:bCs/>
          <w:lang w:eastAsia="en-US"/>
        </w:rPr>
        <w:t xml:space="preserve">. </w:t>
      </w:r>
      <w:r w:rsidR="001C7886" w:rsidRPr="00C33B48">
        <w:rPr>
          <w:b/>
          <w:bCs/>
          <w:lang w:eastAsia="en-US"/>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w:t>
      </w:r>
      <w:r w:rsidRPr="00C33B48">
        <w:rPr>
          <w:b/>
          <w:bCs/>
          <w:lang w:eastAsia="en-US"/>
        </w:rPr>
        <w:t xml:space="preserve"> </w:t>
      </w:r>
      <w:r w:rsidR="001C7886" w:rsidRPr="00C33B48">
        <w:rPr>
          <w:b/>
          <w:bCs/>
          <w:lang w:eastAsia="en-US"/>
        </w:rPr>
        <w:t>210-ФЗ, а также их должностных лиц, муниципальных служащих, работников</w:t>
      </w:r>
    </w:p>
    <w:p w14:paraId="711D09E5" w14:textId="77777777" w:rsidR="001C7886" w:rsidRPr="00C33B48" w:rsidRDefault="001C7886" w:rsidP="001C7886">
      <w:pPr>
        <w:widowControl w:val="0"/>
        <w:tabs>
          <w:tab w:val="left" w:pos="722"/>
        </w:tabs>
        <w:jc w:val="center"/>
        <w:outlineLvl w:val="0"/>
        <w:rPr>
          <w:bCs/>
          <w:lang w:eastAsia="en-US"/>
        </w:rPr>
      </w:pPr>
    </w:p>
    <w:p w14:paraId="02118FA7" w14:textId="77777777" w:rsidR="001C7886" w:rsidRPr="00C33B48" w:rsidRDefault="00C33B48" w:rsidP="00547C95">
      <w:pPr>
        <w:widowControl w:val="0"/>
        <w:numPr>
          <w:ilvl w:val="1"/>
          <w:numId w:val="0"/>
        </w:numPr>
        <w:tabs>
          <w:tab w:val="left" w:pos="1312"/>
        </w:tabs>
        <w:ind w:firstLine="709"/>
        <w:jc w:val="both"/>
        <w:rPr>
          <w:lang w:eastAsia="en-US"/>
        </w:rPr>
      </w:pPr>
      <w:r>
        <w:rPr>
          <w:lang w:eastAsia="en-US"/>
        </w:rPr>
        <w:t xml:space="preserve">5.1. </w:t>
      </w:r>
      <w:r w:rsidR="001C7886" w:rsidRPr="00C33B48">
        <w:rPr>
          <w:lang w:eastAsia="en-US"/>
        </w:rPr>
        <w:t xml:space="preserve">Получатели муниципальной услуги имеют право на обжалование </w:t>
      </w:r>
      <w:r w:rsidR="00547C95" w:rsidRPr="00C33B48">
        <w:rPr>
          <w:lang w:eastAsia="en-US"/>
        </w:rPr>
        <w:t xml:space="preserve">                              </w:t>
      </w:r>
      <w:r w:rsidR="001C7886" w:rsidRPr="00C33B48">
        <w:rPr>
          <w:lang w:eastAsia="en-US"/>
        </w:rPr>
        <w:t>в досудебном порядке действий (бездействия) сотрудников Уполномоченного органа, участвующих в предоставлении муниципальной услуги, руководителю такого органа.</w:t>
      </w:r>
    </w:p>
    <w:p w14:paraId="76C0BE13" w14:textId="77777777" w:rsidR="001C7886" w:rsidRPr="00C33B48" w:rsidRDefault="001C7886" w:rsidP="00547C95">
      <w:pPr>
        <w:widowControl w:val="0"/>
        <w:ind w:firstLine="709"/>
        <w:jc w:val="both"/>
        <w:rPr>
          <w:lang w:eastAsia="en-US"/>
        </w:rPr>
      </w:pPr>
      <w:r w:rsidRPr="00C33B48">
        <w:rPr>
          <w:lang w:eastAsia="en-US"/>
        </w:rPr>
        <w:t>Заявитель может обратиться с жалобой в том числе в следующих случаях:</w:t>
      </w:r>
    </w:p>
    <w:p w14:paraId="5B48D8E3" w14:textId="77777777" w:rsidR="001C7886" w:rsidRPr="00C33B48" w:rsidRDefault="002E25EC" w:rsidP="00547C95">
      <w:pPr>
        <w:widowControl w:val="0"/>
        <w:tabs>
          <w:tab w:val="left" w:pos="1125"/>
        </w:tabs>
        <w:ind w:firstLine="709"/>
        <w:jc w:val="both"/>
        <w:rPr>
          <w:lang w:eastAsia="en-US"/>
        </w:rPr>
      </w:pPr>
      <w:r>
        <w:rPr>
          <w:lang w:eastAsia="en-US"/>
        </w:rPr>
        <w:t xml:space="preserve">1) </w:t>
      </w:r>
      <w:r w:rsidR="001C7886" w:rsidRPr="00C33B48">
        <w:rPr>
          <w:lang w:eastAsia="en-US"/>
        </w:rPr>
        <w:t>нарушение срока регистрации запроса заявителя о предоставлении муниципальной услуги;</w:t>
      </w:r>
    </w:p>
    <w:p w14:paraId="14B5624C" w14:textId="77777777" w:rsidR="001C7886" w:rsidRPr="00C33B48" w:rsidRDefault="002E25EC" w:rsidP="00547C95">
      <w:pPr>
        <w:widowControl w:val="0"/>
        <w:tabs>
          <w:tab w:val="left" w:pos="1125"/>
        </w:tabs>
        <w:ind w:firstLine="709"/>
        <w:jc w:val="both"/>
        <w:rPr>
          <w:lang w:eastAsia="en-US"/>
        </w:rPr>
      </w:pPr>
      <w:r>
        <w:rPr>
          <w:lang w:eastAsia="en-US"/>
        </w:rPr>
        <w:t xml:space="preserve">2) </w:t>
      </w:r>
      <w:r w:rsidR="001C7886" w:rsidRPr="00C33B48">
        <w:rPr>
          <w:lang w:eastAsia="en-US"/>
        </w:rPr>
        <w:t>нарушение срока предоставления муниципальной услуги;</w:t>
      </w:r>
    </w:p>
    <w:p w14:paraId="0D88AB52" w14:textId="77777777" w:rsidR="001C7886" w:rsidRPr="00C33B48" w:rsidRDefault="002E25EC" w:rsidP="00547C95">
      <w:pPr>
        <w:widowControl w:val="0"/>
        <w:tabs>
          <w:tab w:val="left" w:pos="1125"/>
        </w:tabs>
        <w:ind w:firstLine="709"/>
        <w:jc w:val="both"/>
        <w:rPr>
          <w:lang w:eastAsia="en-US"/>
        </w:rPr>
      </w:pPr>
      <w:r>
        <w:rPr>
          <w:lang w:eastAsia="en-US"/>
        </w:rPr>
        <w:t xml:space="preserve">3) </w:t>
      </w:r>
      <w:r w:rsidR="001C7886" w:rsidRPr="00C33B48">
        <w:rPr>
          <w:lang w:eastAsia="en-US"/>
        </w:rPr>
        <w:t xml:space="preserve">требование у заявителя документов или информации либо осуществления действий, представление или осуществление которых </w:t>
      </w:r>
      <w:r>
        <w:rPr>
          <w:lang w:eastAsia="en-US"/>
        </w:rPr>
        <w:t xml:space="preserve">                                    </w:t>
      </w:r>
      <w:r w:rsidR="001C7886" w:rsidRPr="00C33B48">
        <w:rPr>
          <w:lang w:eastAsia="en-US"/>
        </w:rPr>
        <w:t>не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w:t>
      </w:r>
    </w:p>
    <w:p w14:paraId="4F21149F" w14:textId="77777777" w:rsidR="001C7886" w:rsidRPr="00C33B48" w:rsidRDefault="002E25EC" w:rsidP="00547C95">
      <w:pPr>
        <w:widowControl w:val="0"/>
        <w:tabs>
          <w:tab w:val="left" w:pos="1125"/>
        </w:tabs>
        <w:ind w:firstLine="709"/>
        <w:jc w:val="both"/>
        <w:rPr>
          <w:lang w:eastAsia="en-US"/>
        </w:rPr>
      </w:pPr>
      <w:r>
        <w:rPr>
          <w:lang w:eastAsia="en-US"/>
        </w:rPr>
        <w:t xml:space="preserve">4) </w:t>
      </w:r>
      <w:r w:rsidR="001C7886" w:rsidRPr="00C33B48">
        <w:rPr>
          <w:lang w:eastAsia="en-US"/>
        </w:rPr>
        <w:t>отказ в приеме документов, предоставление которых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 заявителю;</w:t>
      </w:r>
    </w:p>
    <w:p w14:paraId="4320FB91" w14:textId="77777777" w:rsidR="001C7886" w:rsidRPr="00C33B48" w:rsidRDefault="002E25EC" w:rsidP="00547C95">
      <w:pPr>
        <w:widowControl w:val="0"/>
        <w:tabs>
          <w:tab w:val="left" w:pos="1125"/>
        </w:tabs>
        <w:ind w:firstLine="709"/>
        <w:jc w:val="both"/>
        <w:rPr>
          <w:lang w:eastAsia="en-US"/>
        </w:rPr>
      </w:pPr>
      <w:r>
        <w:rPr>
          <w:lang w:eastAsia="en-US"/>
        </w:rPr>
        <w:t xml:space="preserve">5) </w:t>
      </w:r>
      <w:r w:rsidR="001C7886" w:rsidRPr="00C33B48">
        <w:rPr>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w:t>
      </w:r>
      <w:r>
        <w:rPr>
          <w:lang w:eastAsia="en-US"/>
        </w:rPr>
        <w:t xml:space="preserve">                         </w:t>
      </w:r>
      <w:r w:rsidR="001C7886" w:rsidRPr="00C33B48">
        <w:rPr>
          <w:lang w:eastAsia="en-US"/>
        </w:rPr>
        <w:t>и иными нормативными правовыми актами субъекта Российской Федерации, муниципальными правовыми актами;</w:t>
      </w:r>
    </w:p>
    <w:p w14:paraId="635FC16A" w14:textId="77777777" w:rsidR="001C7886" w:rsidRPr="00C33B48" w:rsidRDefault="002E25EC" w:rsidP="00547C95">
      <w:pPr>
        <w:widowControl w:val="0"/>
        <w:tabs>
          <w:tab w:val="left" w:pos="1125"/>
        </w:tabs>
        <w:ind w:firstLine="709"/>
        <w:jc w:val="both"/>
        <w:rPr>
          <w:lang w:eastAsia="en-US"/>
        </w:rPr>
      </w:pPr>
      <w:r>
        <w:rPr>
          <w:lang w:eastAsia="en-US"/>
        </w:rPr>
        <w:t xml:space="preserve">6) </w:t>
      </w:r>
      <w:r w:rsidR="001C7886" w:rsidRPr="00C33B48">
        <w:rPr>
          <w:lang w:eastAsia="en-US"/>
        </w:rPr>
        <w:t>затребование от заявителя при предоставлении муниципальной услуги платы, не предусмотренной нормативными правовыми актами Российской Федерации, субъекта Российской Федерации, муниципальными правовыми актами;</w:t>
      </w:r>
    </w:p>
    <w:p w14:paraId="6B8BF43E" w14:textId="77777777" w:rsidR="001C7886" w:rsidRPr="00C33B48" w:rsidRDefault="002E25EC" w:rsidP="00547C95">
      <w:pPr>
        <w:widowControl w:val="0"/>
        <w:tabs>
          <w:tab w:val="left" w:pos="1125"/>
        </w:tabs>
        <w:ind w:firstLine="709"/>
        <w:jc w:val="both"/>
        <w:rPr>
          <w:lang w:eastAsia="en-US"/>
        </w:rPr>
      </w:pPr>
      <w:r>
        <w:rPr>
          <w:lang w:eastAsia="en-US"/>
        </w:rPr>
        <w:t xml:space="preserve">7) </w:t>
      </w:r>
      <w:r w:rsidR="001C7886" w:rsidRPr="00C33B48">
        <w:rPr>
          <w:lang w:eastAsia="en-US"/>
        </w:rPr>
        <w:t>отказ органа местного самоуправления, должностного лица</w:t>
      </w:r>
      <w:r>
        <w:rPr>
          <w:lang w:eastAsia="en-US"/>
        </w:rPr>
        <w:t xml:space="preserve">                                     </w:t>
      </w:r>
      <w:r w:rsidR="001C7886" w:rsidRPr="00C33B48">
        <w:rPr>
          <w:lang w:eastAsia="en-US"/>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7325EE93" w14:textId="77777777" w:rsidR="001C7886" w:rsidRPr="00C33B48" w:rsidRDefault="002E25EC" w:rsidP="00547C95">
      <w:pPr>
        <w:widowControl w:val="0"/>
        <w:tabs>
          <w:tab w:val="left" w:pos="1125"/>
        </w:tabs>
        <w:ind w:firstLine="709"/>
        <w:jc w:val="both"/>
        <w:rPr>
          <w:lang w:eastAsia="en-US"/>
        </w:rPr>
      </w:pPr>
      <w:r>
        <w:rPr>
          <w:lang w:eastAsia="en-US"/>
        </w:rPr>
        <w:t xml:space="preserve">8) </w:t>
      </w:r>
      <w:r w:rsidR="001C7886" w:rsidRPr="00C33B48">
        <w:rPr>
          <w:lang w:eastAsia="en-US"/>
        </w:rPr>
        <w:t>нарушение срока или порядка выдачи документов по результатам предоставления муниципальной услуги;</w:t>
      </w:r>
    </w:p>
    <w:p w14:paraId="113E6794" w14:textId="77777777" w:rsidR="001C7886" w:rsidRPr="00C33B48" w:rsidRDefault="00AC0D1A" w:rsidP="00547C95">
      <w:pPr>
        <w:widowControl w:val="0"/>
        <w:tabs>
          <w:tab w:val="left" w:pos="1125"/>
        </w:tabs>
        <w:ind w:firstLine="709"/>
        <w:jc w:val="both"/>
        <w:rPr>
          <w:lang w:eastAsia="en-US"/>
        </w:rPr>
      </w:pPr>
      <w:r>
        <w:rPr>
          <w:lang w:eastAsia="en-US"/>
        </w:rPr>
        <w:t xml:space="preserve">9) </w:t>
      </w:r>
      <w:r w:rsidR="001C7886" w:rsidRPr="00C33B48">
        <w:rPr>
          <w:lang w:eastAsia="en-US"/>
        </w:rPr>
        <w:t xml:space="preserve">приостановление предоставления муниципальной услуги, если основания приостановления не предусмотрены федеральными законами </w:t>
      </w:r>
      <w:r>
        <w:rPr>
          <w:lang w:eastAsia="en-US"/>
        </w:rPr>
        <w:t xml:space="preserve">                             </w:t>
      </w:r>
      <w:r w:rsidR="001C7886" w:rsidRPr="00C33B48">
        <w:rPr>
          <w:lang w:eastAsia="en-US"/>
        </w:rPr>
        <w:t>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14:paraId="22185B14" w14:textId="77777777" w:rsidR="001C7886" w:rsidRPr="00C33B48" w:rsidRDefault="00AC0D1A" w:rsidP="00547C95">
      <w:pPr>
        <w:widowControl w:val="0"/>
        <w:tabs>
          <w:tab w:val="left" w:pos="1267"/>
        </w:tabs>
        <w:ind w:firstLine="709"/>
        <w:jc w:val="both"/>
        <w:rPr>
          <w:lang w:eastAsia="en-US"/>
        </w:rPr>
      </w:pPr>
      <w:r>
        <w:rPr>
          <w:lang w:eastAsia="en-US"/>
        </w:rPr>
        <w:t xml:space="preserve">10) </w:t>
      </w:r>
      <w:r w:rsidR="001C7886" w:rsidRPr="00C33B48">
        <w:rPr>
          <w:lang w:eastAsia="en-US"/>
        </w:rPr>
        <w:t xml:space="preserve">требование у заявителя при предоставлении муниципальной услуги документов или информации, отсутствие и (или) недостоверность которых </w:t>
      </w:r>
      <w:r>
        <w:rPr>
          <w:lang w:eastAsia="en-US"/>
        </w:rPr>
        <w:t xml:space="preserve">                        </w:t>
      </w:r>
      <w:r w:rsidR="001C7886" w:rsidRPr="00C33B48">
        <w:rPr>
          <w:lang w:eastAsia="en-US"/>
        </w:rPr>
        <w:t>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1B6ADE97" w14:textId="77777777" w:rsidR="001C7886" w:rsidRPr="00C33B48" w:rsidRDefault="00AC0D1A" w:rsidP="00547C95">
      <w:pPr>
        <w:widowControl w:val="0"/>
        <w:numPr>
          <w:ilvl w:val="1"/>
          <w:numId w:val="0"/>
        </w:numPr>
        <w:tabs>
          <w:tab w:val="left" w:pos="1312"/>
        </w:tabs>
        <w:ind w:firstLine="709"/>
        <w:jc w:val="both"/>
        <w:rPr>
          <w:lang w:eastAsia="en-US"/>
        </w:rPr>
      </w:pPr>
      <w:r>
        <w:rPr>
          <w:lang w:eastAsia="en-US"/>
        </w:rPr>
        <w:t xml:space="preserve">5.2. </w:t>
      </w:r>
      <w:r w:rsidR="001C7886" w:rsidRPr="00C33B48">
        <w:rPr>
          <w:lang w:eastAsia="en-US"/>
        </w:rPr>
        <w:t xml:space="preserve">Жалоба подается в письменной форме на бумажном </w:t>
      </w:r>
      <w:proofErr w:type="gramStart"/>
      <w:r w:rsidR="001C7886" w:rsidRPr="00C33B48">
        <w:rPr>
          <w:lang w:eastAsia="en-US"/>
        </w:rPr>
        <w:t xml:space="preserve">носителе, </w:t>
      </w:r>
      <w:r>
        <w:rPr>
          <w:lang w:eastAsia="en-US"/>
        </w:rPr>
        <w:t xml:space="preserve">  </w:t>
      </w:r>
      <w:proofErr w:type="gramEnd"/>
      <w:r>
        <w:rPr>
          <w:lang w:eastAsia="en-US"/>
        </w:rPr>
        <w:t xml:space="preserve">                            </w:t>
      </w:r>
      <w:r w:rsidR="001C7886" w:rsidRPr="00C33B48">
        <w:rPr>
          <w:lang w:eastAsia="en-US"/>
        </w:rPr>
        <w:t>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w:t>
      </w:r>
      <w:r w:rsidR="00547C95" w:rsidRPr="00C33B48">
        <w:rPr>
          <w:lang w:eastAsia="en-US"/>
        </w:rPr>
        <w:t xml:space="preserve">далее – </w:t>
      </w:r>
      <w:r w:rsidR="001C7886" w:rsidRPr="00C33B48">
        <w:rPr>
          <w:lang w:eastAsia="en-US"/>
        </w:rPr>
        <w:t>учредитель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14:paraId="6DEA15E7" w14:textId="77777777" w:rsidR="001C7886" w:rsidRPr="00C33B48" w:rsidRDefault="001C7886" w:rsidP="00547C95">
      <w:pPr>
        <w:widowControl w:val="0"/>
        <w:ind w:firstLine="709"/>
        <w:jc w:val="both"/>
        <w:rPr>
          <w:lang w:eastAsia="en-US"/>
        </w:rPr>
      </w:pPr>
      <w:r w:rsidRPr="00C33B48">
        <w:rPr>
          <w:lang w:eastAsia="en-US"/>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485730F5" w14:textId="77777777" w:rsidR="001C7886" w:rsidRPr="00C33B48" w:rsidRDefault="001C7886" w:rsidP="00547C95">
      <w:pPr>
        <w:widowControl w:val="0"/>
        <w:ind w:firstLine="709"/>
        <w:jc w:val="both"/>
        <w:rPr>
          <w:lang w:eastAsia="en-US"/>
        </w:rPr>
      </w:pPr>
      <w:r w:rsidRPr="00C33B48">
        <w:rPr>
          <w:lang w:eastAsia="en-US"/>
        </w:rPr>
        <w:t>Жалоба может быть направлена по почте, через МФЦ, с использованием информационно-телекоммуникационной сети «Интернет», официального сайта органа местного самоуправления, Регионального портала, Единого портала, информационной системы досудебного обжалования, а также может быть принята при личном приеме заявителя.</w:t>
      </w:r>
    </w:p>
    <w:p w14:paraId="53FE1286" w14:textId="77777777" w:rsidR="001C7886" w:rsidRPr="00C33B48" w:rsidRDefault="00AC0D1A" w:rsidP="00547C95">
      <w:pPr>
        <w:widowControl w:val="0"/>
        <w:numPr>
          <w:ilvl w:val="1"/>
          <w:numId w:val="0"/>
        </w:numPr>
        <w:tabs>
          <w:tab w:val="left" w:pos="1312"/>
        </w:tabs>
        <w:ind w:firstLine="709"/>
        <w:jc w:val="both"/>
        <w:rPr>
          <w:lang w:eastAsia="en-US"/>
        </w:rPr>
      </w:pPr>
      <w:r>
        <w:rPr>
          <w:lang w:eastAsia="en-US"/>
        </w:rPr>
        <w:t xml:space="preserve">5.3. </w:t>
      </w:r>
      <w:r w:rsidR="001C7886" w:rsidRPr="00C33B48">
        <w:rPr>
          <w:lang w:eastAsia="en-US"/>
        </w:rPr>
        <w:t>Жалоба должна содержать следующую информацию:</w:t>
      </w:r>
    </w:p>
    <w:p w14:paraId="5519919E" w14:textId="77777777" w:rsidR="001C7886" w:rsidRPr="00C33B48" w:rsidRDefault="00AC0D1A" w:rsidP="00547C95">
      <w:pPr>
        <w:widowControl w:val="0"/>
        <w:tabs>
          <w:tab w:val="left" w:pos="1125"/>
        </w:tabs>
        <w:ind w:firstLine="709"/>
        <w:jc w:val="both"/>
        <w:rPr>
          <w:lang w:eastAsia="en-US"/>
        </w:rPr>
      </w:pPr>
      <w:r>
        <w:rPr>
          <w:lang w:eastAsia="en-US"/>
        </w:rPr>
        <w:t xml:space="preserve">1) </w:t>
      </w:r>
      <w:r w:rsidR="001C7886" w:rsidRPr="00C33B48">
        <w:rPr>
          <w:lang w:eastAsia="en-US"/>
        </w:rPr>
        <w:t>наименование органа, предоставляющего муниципальную услугу, должностного лица органа, предоставляющего муниципальную услугу,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50F44CAA" w14:textId="77777777" w:rsidR="001C7886" w:rsidRPr="00C33B48" w:rsidRDefault="00AC0D1A" w:rsidP="00547C95">
      <w:pPr>
        <w:widowControl w:val="0"/>
        <w:tabs>
          <w:tab w:val="left" w:pos="1125"/>
        </w:tabs>
        <w:ind w:firstLine="709"/>
        <w:jc w:val="both"/>
        <w:rPr>
          <w:lang w:eastAsia="en-US"/>
        </w:rPr>
      </w:pPr>
      <w:r>
        <w:rPr>
          <w:lang w:eastAsia="en-US"/>
        </w:rPr>
        <w:t xml:space="preserve">2) </w:t>
      </w:r>
      <w:r w:rsidR="001C7886" w:rsidRPr="00C33B48">
        <w:rPr>
          <w:lang w:eastAsia="en-US"/>
        </w:rPr>
        <w:t>фамилию, имя, отчество (послед</w:t>
      </w:r>
      <w:r w:rsidR="000B0426" w:rsidRPr="00C33B48">
        <w:rPr>
          <w:lang w:eastAsia="en-US"/>
        </w:rPr>
        <w:t xml:space="preserve">нее – </w:t>
      </w:r>
      <w:r w:rsidR="001C7886" w:rsidRPr="00C33B48">
        <w:rPr>
          <w:lang w:eastAsia="en-US"/>
        </w:rPr>
        <w:t>при наличии), сведения о месте жительства заявител</w:t>
      </w:r>
      <w:r w:rsidR="000B0426" w:rsidRPr="00C33B48">
        <w:rPr>
          <w:lang w:eastAsia="en-US"/>
        </w:rPr>
        <w:t xml:space="preserve">я – </w:t>
      </w:r>
      <w:r w:rsidR="001C7886" w:rsidRPr="00C33B48">
        <w:rPr>
          <w:lang w:eastAsia="en-US"/>
        </w:rPr>
        <w:t>физического лица либо наименование, сведения о месте нахождения заявител</w:t>
      </w:r>
      <w:r w:rsidR="000B0426" w:rsidRPr="00C33B48">
        <w:rPr>
          <w:lang w:eastAsia="en-US"/>
        </w:rPr>
        <w:t xml:space="preserve">я – </w:t>
      </w:r>
      <w:r w:rsidR="001C7886" w:rsidRPr="00C33B48">
        <w:rPr>
          <w:lang w:eastAsia="en-US"/>
        </w:rPr>
        <w:t xml:space="preserve">юридического лица, а также номер (номера) контактного телефона, адрес (адреса) электронной почты (при наличии) и почтовый адрес, </w:t>
      </w:r>
      <w:r>
        <w:rPr>
          <w:lang w:eastAsia="en-US"/>
        </w:rPr>
        <w:t xml:space="preserve">                    </w:t>
      </w:r>
      <w:r w:rsidR="001C7886" w:rsidRPr="00C33B48">
        <w:rPr>
          <w:lang w:eastAsia="en-US"/>
        </w:rPr>
        <w:t>по которым должен быть направлен ответ заявителю;</w:t>
      </w:r>
    </w:p>
    <w:p w14:paraId="472DEFAC" w14:textId="77777777" w:rsidR="001C7886" w:rsidRPr="00C33B48" w:rsidRDefault="00AC0D1A" w:rsidP="00547C95">
      <w:pPr>
        <w:widowControl w:val="0"/>
        <w:ind w:firstLine="709"/>
        <w:jc w:val="both"/>
        <w:rPr>
          <w:lang w:eastAsia="en-US"/>
        </w:rPr>
      </w:pPr>
      <w:r>
        <w:rPr>
          <w:lang w:eastAsia="en-US"/>
        </w:rPr>
        <w:t xml:space="preserve">3) </w:t>
      </w:r>
      <w:r w:rsidR="001C7886" w:rsidRPr="00C33B48">
        <w:rPr>
          <w:lang w:eastAsia="en-US"/>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 210-ФЗ, их работников;</w:t>
      </w:r>
    </w:p>
    <w:p w14:paraId="48507220" w14:textId="77777777" w:rsidR="001C7886" w:rsidRPr="00C33B48" w:rsidRDefault="00AC0D1A" w:rsidP="00547C95">
      <w:pPr>
        <w:widowControl w:val="0"/>
        <w:tabs>
          <w:tab w:val="left" w:pos="1125"/>
        </w:tabs>
        <w:ind w:firstLine="709"/>
        <w:jc w:val="both"/>
        <w:rPr>
          <w:lang w:eastAsia="en-US"/>
        </w:rPr>
      </w:pPr>
      <w:r>
        <w:rPr>
          <w:lang w:eastAsia="en-US"/>
        </w:rPr>
        <w:t xml:space="preserve">4) </w:t>
      </w:r>
      <w:r w:rsidR="001C7886" w:rsidRPr="00C33B48">
        <w:rPr>
          <w:lang w:eastAsia="en-US"/>
        </w:rPr>
        <w:t xml:space="preserve">доводы, на основании которых заявитель не согласен с решением </w:t>
      </w:r>
      <w:r>
        <w:rPr>
          <w:lang w:eastAsia="en-US"/>
        </w:rPr>
        <w:t xml:space="preserve">                            </w:t>
      </w:r>
      <w:r w:rsidR="001C7886" w:rsidRPr="00C33B48">
        <w:rPr>
          <w:lang w:eastAsia="en-US"/>
        </w:rPr>
        <w:t xml:space="preserve">и действием (бездействием) органа, предоставляющего услугу, должностного лица органа, предоставляющего услугу, МФЦ, работника МФЦ, организаций, предусмотренных частью 1.1 статьи 16 Федерального закона № 210-ФЗ, </w:t>
      </w:r>
      <w:r>
        <w:rPr>
          <w:lang w:eastAsia="en-US"/>
        </w:rPr>
        <w:t xml:space="preserve">                            </w:t>
      </w:r>
      <w:r w:rsidR="001C7886" w:rsidRPr="00C33B48">
        <w:rPr>
          <w:lang w:eastAsia="en-US"/>
        </w:rPr>
        <w:t>их работников.</w:t>
      </w:r>
    </w:p>
    <w:p w14:paraId="51370AE5" w14:textId="77777777" w:rsidR="001C7886" w:rsidRPr="00C33B48" w:rsidRDefault="00AC0D1A" w:rsidP="00547C95">
      <w:pPr>
        <w:widowControl w:val="0"/>
        <w:numPr>
          <w:ilvl w:val="1"/>
          <w:numId w:val="0"/>
        </w:numPr>
        <w:tabs>
          <w:tab w:val="left" w:pos="1441"/>
          <w:tab w:val="left" w:pos="1678"/>
        </w:tabs>
        <w:ind w:firstLine="709"/>
        <w:jc w:val="both"/>
        <w:rPr>
          <w:color w:val="000000"/>
          <w:lang w:eastAsia="en-US"/>
        </w:rPr>
      </w:pPr>
      <w:r>
        <w:rPr>
          <w:lang w:eastAsia="en-US"/>
        </w:rPr>
        <w:t xml:space="preserve">5.4. </w:t>
      </w:r>
      <w:r w:rsidR="001C7886" w:rsidRPr="00C33B48">
        <w:rPr>
          <w:lang w:eastAsia="en-US"/>
        </w:rPr>
        <w:t>Поступивша</w:t>
      </w:r>
      <w:r w:rsidR="001C7886" w:rsidRPr="00C33B48">
        <w:rPr>
          <w:color w:val="000000"/>
          <w:lang w:eastAsia="en-US"/>
        </w:rPr>
        <w:t>я жалоба подлежит регистрации в срок не позднее 1 рабочего дня.</w:t>
      </w:r>
    </w:p>
    <w:p w14:paraId="47A9C1CB" w14:textId="77777777" w:rsidR="001C7886" w:rsidRPr="00C33B48" w:rsidRDefault="00AC0D1A" w:rsidP="00547C95">
      <w:pPr>
        <w:widowControl w:val="0"/>
        <w:numPr>
          <w:ilvl w:val="1"/>
          <w:numId w:val="0"/>
        </w:numPr>
        <w:tabs>
          <w:tab w:val="left" w:pos="1441"/>
          <w:tab w:val="left" w:pos="1678"/>
        </w:tabs>
        <w:ind w:firstLine="709"/>
        <w:jc w:val="both"/>
        <w:rPr>
          <w:lang w:eastAsia="en-US"/>
        </w:rPr>
      </w:pPr>
      <w:r>
        <w:rPr>
          <w:lang w:eastAsia="en-US"/>
        </w:rPr>
        <w:t xml:space="preserve">5.5. </w:t>
      </w:r>
      <w:r w:rsidR="001C7886" w:rsidRPr="00C33B48">
        <w:rPr>
          <w:lang w:eastAsia="en-US"/>
        </w:rPr>
        <w:t>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w:t>
      </w:r>
      <w:r w:rsidR="001C7886" w:rsidRPr="00C33B48">
        <w:rPr>
          <w:color w:val="000000"/>
          <w:lang w:eastAsia="en-US"/>
        </w:rPr>
        <w:t>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w:t>
      </w:r>
      <w:r w:rsidR="000B0426" w:rsidRPr="00C33B48">
        <w:rPr>
          <w:color w:val="000000"/>
          <w:lang w:eastAsia="en-US"/>
        </w:rPr>
        <w:t xml:space="preserve">й – </w:t>
      </w:r>
      <w:r w:rsidR="001C7886" w:rsidRPr="00C33B48">
        <w:rPr>
          <w:color w:val="000000"/>
          <w:lang w:eastAsia="en-US"/>
        </w:rPr>
        <w:t>в течение</w:t>
      </w:r>
      <w:r w:rsidR="001C7886" w:rsidRPr="00C33B48">
        <w:rPr>
          <w:color w:val="000000"/>
          <w:u w:val="single" w:color="000000"/>
          <w:lang w:eastAsia="en-US"/>
        </w:rPr>
        <w:t xml:space="preserve"> </w:t>
      </w:r>
      <w:r w:rsidR="001C7886" w:rsidRPr="00C33B48">
        <w:rPr>
          <w:color w:val="000000"/>
          <w:lang w:eastAsia="en-US"/>
        </w:rPr>
        <w:t>10 рабочих дней.</w:t>
      </w:r>
    </w:p>
    <w:p w14:paraId="567C50FA" w14:textId="77777777" w:rsidR="001C7886" w:rsidRPr="00C33B48" w:rsidRDefault="00AC0D1A" w:rsidP="00547C95">
      <w:pPr>
        <w:widowControl w:val="0"/>
        <w:numPr>
          <w:ilvl w:val="1"/>
          <w:numId w:val="0"/>
        </w:numPr>
        <w:tabs>
          <w:tab w:val="left" w:pos="1338"/>
        </w:tabs>
        <w:ind w:firstLine="709"/>
        <w:jc w:val="both"/>
        <w:rPr>
          <w:lang w:eastAsia="en-US"/>
        </w:rPr>
      </w:pPr>
      <w:r>
        <w:rPr>
          <w:lang w:eastAsia="en-US"/>
        </w:rPr>
        <w:t xml:space="preserve">5.6. </w:t>
      </w:r>
      <w:r w:rsidR="001C7886" w:rsidRPr="00C33B48">
        <w:rPr>
          <w:lang w:eastAsia="en-US"/>
        </w:rPr>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14:paraId="7A3B648D" w14:textId="77777777" w:rsidR="001C7886" w:rsidRPr="00C33B48" w:rsidRDefault="00AC0D1A" w:rsidP="00547C95">
      <w:pPr>
        <w:widowControl w:val="0"/>
        <w:numPr>
          <w:ilvl w:val="1"/>
          <w:numId w:val="0"/>
        </w:numPr>
        <w:tabs>
          <w:tab w:val="left" w:pos="1326"/>
        </w:tabs>
        <w:ind w:firstLine="709"/>
        <w:jc w:val="both"/>
        <w:rPr>
          <w:lang w:eastAsia="en-US"/>
        </w:rPr>
      </w:pPr>
      <w:r>
        <w:rPr>
          <w:lang w:eastAsia="en-US"/>
        </w:rPr>
        <w:t xml:space="preserve">5.7. </w:t>
      </w:r>
      <w:r w:rsidR="001C7886" w:rsidRPr="00C33B48">
        <w:rPr>
          <w:lang w:eastAsia="en-US"/>
        </w:rPr>
        <w:t xml:space="preserve">По результатам рассмотрения жалобы принимается одно </w:t>
      </w:r>
      <w:r>
        <w:rPr>
          <w:lang w:eastAsia="en-US"/>
        </w:rPr>
        <w:t xml:space="preserve">                                      </w:t>
      </w:r>
      <w:r w:rsidR="001C7886" w:rsidRPr="00C33B48">
        <w:rPr>
          <w:lang w:eastAsia="en-US"/>
        </w:rPr>
        <w:t>из следующих решений:</w:t>
      </w:r>
    </w:p>
    <w:p w14:paraId="538D7E57" w14:textId="77777777" w:rsidR="001C7886" w:rsidRPr="00C33B48" w:rsidRDefault="00AC0D1A" w:rsidP="00547C95">
      <w:pPr>
        <w:widowControl w:val="0"/>
        <w:tabs>
          <w:tab w:val="left" w:pos="1252"/>
        </w:tabs>
        <w:ind w:firstLine="709"/>
        <w:jc w:val="both"/>
        <w:rPr>
          <w:lang w:eastAsia="en-US"/>
        </w:rPr>
      </w:pPr>
      <w:r>
        <w:rPr>
          <w:lang w:eastAsia="en-US"/>
        </w:rPr>
        <w:t xml:space="preserve">1) </w:t>
      </w:r>
      <w:r w:rsidR="001C7886" w:rsidRPr="00C33B48">
        <w:rPr>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14:paraId="7634B907" w14:textId="77777777" w:rsidR="001C7886" w:rsidRPr="00C33B48" w:rsidRDefault="00AC0D1A" w:rsidP="00547C95">
      <w:pPr>
        <w:widowControl w:val="0"/>
        <w:tabs>
          <w:tab w:val="left" w:pos="1126"/>
        </w:tabs>
        <w:ind w:firstLine="709"/>
        <w:jc w:val="both"/>
        <w:rPr>
          <w:lang w:eastAsia="en-US"/>
        </w:rPr>
      </w:pPr>
      <w:r>
        <w:rPr>
          <w:lang w:eastAsia="en-US"/>
        </w:rPr>
        <w:t xml:space="preserve">2) </w:t>
      </w:r>
      <w:r w:rsidR="001C7886" w:rsidRPr="00C33B48">
        <w:rPr>
          <w:lang w:eastAsia="en-US"/>
        </w:rPr>
        <w:t>в удовлетворении жалобы отказывается.</w:t>
      </w:r>
    </w:p>
    <w:p w14:paraId="5FAB312F" w14:textId="77777777" w:rsidR="001C7886" w:rsidRPr="001C7886" w:rsidRDefault="001C7886" w:rsidP="00547C95">
      <w:pPr>
        <w:widowControl w:val="0"/>
        <w:tabs>
          <w:tab w:val="left" w:pos="2866"/>
        </w:tabs>
        <w:ind w:firstLine="709"/>
        <w:jc w:val="both"/>
        <w:rPr>
          <w:lang w:eastAsia="en-US"/>
        </w:rPr>
      </w:pPr>
      <w:r w:rsidRPr="00C33B48">
        <w:rPr>
          <w:lang w:eastAsia="en-US"/>
        </w:rPr>
        <w:t xml:space="preserve">Мотивированный ответ о результатах рассмотрения жалобы направляется заявителю в </w:t>
      </w:r>
      <w:r w:rsidR="000B0426" w:rsidRPr="00C33B48">
        <w:rPr>
          <w:lang w:eastAsia="en-US"/>
        </w:rPr>
        <w:t>течение</w:t>
      </w:r>
      <w:r w:rsidRPr="00C33B48">
        <w:rPr>
          <w:lang w:eastAsia="en-US"/>
        </w:rPr>
        <w:t xml:space="preserve"> 3 рабочих дней после ее рассмотрения</w:t>
      </w:r>
      <w:r w:rsidRPr="00C33B48">
        <w:rPr>
          <w:i/>
          <w:lang w:eastAsia="en-US"/>
        </w:rPr>
        <w:t>.</w:t>
      </w:r>
    </w:p>
    <w:p w14:paraId="458ACACA" w14:textId="77777777" w:rsidR="001C7886" w:rsidRPr="001C7886" w:rsidRDefault="001C7886" w:rsidP="001C7886">
      <w:pPr>
        <w:rPr>
          <w:sz w:val="24"/>
          <w:szCs w:val="24"/>
          <w:lang w:eastAsia="en-US"/>
        </w:rPr>
        <w:sectPr w:rsidR="001C7886" w:rsidRPr="001C7886" w:rsidSect="00094507">
          <w:headerReference w:type="default" r:id="rId14"/>
          <w:pgSz w:w="11920" w:h="16838"/>
          <w:pgMar w:top="1134" w:right="567" w:bottom="1134" w:left="1701" w:header="703" w:footer="0" w:gutter="0"/>
          <w:pgNumType w:start="1"/>
          <w:cols w:space="720"/>
        </w:sectPr>
      </w:pPr>
    </w:p>
    <w:p w14:paraId="789284BE" w14:textId="77777777" w:rsidR="00C74307" w:rsidRPr="00C74307" w:rsidRDefault="00C74307" w:rsidP="00C74307">
      <w:pPr>
        <w:widowControl w:val="0"/>
        <w:tabs>
          <w:tab w:val="left" w:pos="9781"/>
        </w:tabs>
        <w:ind w:left="5670" w:right="289"/>
        <w:jc w:val="both"/>
        <w:rPr>
          <w:sz w:val="24"/>
          <w:szCs w:val="24"/>
          <w:lang w:eastAsia="en-US"/>
        </w:rPr>
      </w:pPr>
      <w:r w:rsidRPr="00C74307">
        <w:rPr>
          <w:spacing w:val="-2"/>
          <w:sz w:val="24"/>
          <w:szCs w:val="24"/>
          <w:lang w:eastAsia="en-US"/>
        </w:rPr>
        <w:t>П</w:t>
      </w:r>
      <w:r w:rsidRPr="00C74307">
        <w:rPr>
          <w:sz w:val="24"/>
          <w:szCs w:val="24"/>
          <w:lang w:eastAsia="en-US"/>
        </w:rPr>
        <w:t>ри</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ж</w:t>
      </w:r>
      <w:r w:rsidRPr="00C74307">
        <w:rPr>
          <w:spacing w:val="-2"/>
          <w:sz w:val="24"/>
          <w:szCs w:val="24"/>
          <w:lang w:eastAsia="en-US"/>
        </w:rPr>
        <w:t>е</w:t>
      </w:r>
      <w:r w:rsidRPr="00C74307">
        <w:rPr>
          <w:sz w:val="24"/>
          <w:szCs w:val="24"/>
          <w:lang w:eastAsia="en-US"/>
        </w:rPr>
        <w:t>ние</w:t>
      </w:r>
      <w:r w:rsidRPr="00C74307">
        <w:rPr>
          <w:spacing w:val="-3"/>
          <w:sz w:val="24"/>
          <w:szCs w:val="24"/>
          <w:lang w:eastAsia="en-US"/>
        </w:rPr>
        <w:t xml:space="preserve"> </w:t>
      </w:r>
      <w:r w:rsidRPr="00C74307">
        <w:rPr>
          <w:sz w:val="24"/>
          <w:szCs w:val="24"/>
          <w:lang w:eastAsia="en-US"/>
        </w:rPr>
        <w:t xml:space="preserve">1 к </w:t>
      </w:r>
      <w:r w:rsidR="00AC0D1A">
        <w:rPr>
          <w:spacing w:val="-2"/>
          <w:sz w:val="24"/>
          <w:szCs w:val="24"/>
          <w:lang w:eastAsia="en-US"/>
        </w:rPr>
        <w:t>а</w:t>
      </w:r>
      <w:r w:rsidRPr="00C74307">
        <w:rPr>
          <w:sz w:val="24"/>
          <w:szCs w:val="24"/>
          <w:lang w:eastAsia="en-US"/>
        </w:rPr>
        <w:t>дм</w:t>
      </w:r>
      <w:r w:rsidRPr="00C74307">
        <w:rPr>
          <w:spacing w:val="-2"/>
          <w:sz w:val="24"/>
          <w:szCs w:val="24"/>
          <w:lang w:eastAsia="en-US"/>
        </w:rPr>
        <w:t>и</w:t>
      </w:r>
      <w:r w:rsidRPr="00C74307">
        <w:rPr>
          <w:sz w:val="24"/>
          <w:szCs w:val="24"/>
          <w:lang w:eastAsia="en-US"/>
        </w:rPr>
        <w:t>н</w:t>
      </w:r>
      <w:r w:rsidRPr="00C74307">
        <w:rPr>
          <w:spacing w:val="-2"/>
          <w:sz w:val="24"/>
          <w:szCs w:val="24"/>
          <w:lang w:eastAsia="en-US"/>
        </w:rPr>
        <w:t>и</w:t>
      </w:r>
      <w:r w:rsidRPr="00C74307">
        <w:rPr>
          <w:sz w:val="24"/>
          <w:szCs w:val="24"/>
          <w:lang w:eastAsia="en-US"/>
        </w:rPr>
        <w:t>стра</w:t>
      </w:r>
      <w:r w:rsidRPr="00C74307">
        <w:rPr>
          <w:spacing w:val="-3"/>
          <w:sz w:val="24"/>
          <w:szCs w:val="24"/>
          <w:lang w:eastAsia="en-US"/>
        </w:rPr>
        <w:t>т</w:t>
      </w:r>
      <w:r w:rsidRPr="00C74307">
        <w:rPr>
          <w:sz w:val="24"/>
          <w:szCs w:val="24"/>
          <w:lang w:eastAsia="en-US"/>
        </w:rPr>
        <w:t>и</w:t>
      </w:r>
      <w:r w:rsidRPr="00C74307">
        <w:rPr>
          <w:spacing w:val="-3"/>
          <w:sz w:val="24"/>
          <w:szCs w:val="24"/>
          <w:lang w:eastAsia="en-US"/>
        </w:rPr>
        <w:t>в</w:t>
      </w:r>
      <w:r w:rsidRPr="00C74307">
        <w:rPr>
          <w:sz w:val="24"/>
          <w:szCs w:val="24"/>
          <w:lang w:eastAsia="en-US"/>
        </w:rPr>
        <w:t>н</w:t>
      </w:r>
      <w:r w:rsidRPr="00C74307">
        <w:rPr>
          <w:spacing w:val="-2"/>
          <w:sz w:val="24"/>
          <w:szCs w:val="24"/>
          <w:lang w:eastAsia="en-US"/>
        </w:rPr>
        <w:t>о</w:t>
      </w:r>
      <w:r w:rsidRPr="00C74307">
        <w:rPr>
          <w:sz w:val="24"/>
          <w:szCs w:val="24"/>
          <w:lang w:eastAsia="en-US"/>
        </w:rPr>
        <w:t>му</w:t>
      </w:r>
      <w:r w:rsidRPr="00C74307">
        <w:rPr>
          <w:spacing w:val="-4"/>
          <w:sz w:val="24"/>
          <w:szCs w:val="24"/>
          <w:lang w:eastAsia="en-US"/>
        </w:rPr>
        <w:t xml:space="preserve"> </w:t>
      </w:r>
      <w:r w:rsidRPr="00C74307">
        <w:rPr>
          <w:sz w:val="24"/>
          <w:szCs w:val="24"/>
          <w:lang w:eastAsia="en-US"/>
        </w:rPr>
        <w:t>регламенту по</w:t>
      </w:r>
      <w:r w:rsidRPr="00C74307">
        <w:rPr>
          <w:spacing w:val="-3"/>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pacing w:val="-2"/>
          <w:sz w:val="24"/>
          <w:szCs w:val="24"/>
          <w:lang w:eastAsia="en-US"/>
        </w:rPr>
        <w:t>д</w:t>
      </w:r>
      <w:r w:rsidRPr="00C74307">
        <w:rPr>
          <w:sz w:val="24"/>
          <w:szCs w:val="24"/>
          <w:lang w:eastAsia="en-US"/>
        </w:rPr>
        <w:t>остав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 xml:space="preserve">нию </w:t>
      </w:r>
      <w:r w:rsidRPr="00C74307">
        <w:rPr>
          <w:spacing w:val="-4"/>
          <w:sz w:val="24"/>
          <w:szCs w:val="24"/>
          <w:lang w:eastAsia="en-US"/>
        </w:rPr>
        <w:t>му</w:t>
      </w:r>
      <w:r w:rsidRPr="00C74307">
        <w:rPr>
          <w:sz w:val="24"/>
          <w:szCs w:val="24"/>
          <w:lang w:eastAsia="en-US"/>
        </w:rPr>
        <w:t>ници</w:t>
      </w:r>
      <w:r w:rsidRPr="00C74307">
        <w:rPr>
          <w:spacing w:val="-2"/>
          <w:sz w:val="24"/>
          <w:szCs w:val="24"/>
          <w:lang w:eastAsia="en-US"/>
        </w:rPr>
        <w:t>п</w:t>
      </w:r>
      <w:r w:rsidRPr="00C74307">
        <w:rPr>
          <w:sz w:val="24"/>
          <w:szCs w:val="24"/>
          <w:lang w:eastAsia="en-US"/>
        </w:rPr>
        <w:t>ал</w:t>
      </w:r>
      <w:r w:rsidRPr="00C74307">
        <w:rPr>
          <w:spacing w:val="-2"/>
          <w:sz w:val="24"/>
          <w:szCs w:val="24"/>
          <w:lang w:eastAsia="en-US"/>
        </w:rPr>
        <w:t>ь</w:t>
      </w:r>
      <w:r w:rsidRPr="00C74307">
        <w:rPr>
          <w:sz w:val="24"/>
          <w:szCs w:val="24"/>
          <w:lang w:eastAsia="en-US"/>
        </w:rPr>
        <w:t>н</w:t>
      </w:r>
      <w:r w:rsidRPr="00C74307">
        <w:rPr>
          <w:spacing w:val="-2"/>
          <w:sz w:val="24"/>
          <w:szCs w:val="24"/>
          <w:lang w:eastAsia="en-US"/>
        </w:rPr>
        <w:t>о</w:t>
      </w:r>
      <w:r w:rsidRPr="00C74307">
        <w:rPr>
          <w:sz w:val="24"/>
          <w:szCs w:val="24"/>
          <w:lang w:eastAsia="en-US"/>
        </w:rPr>
        <w:t>й</w:t>
      </w:r>
      <w:r w:rsidRPr="00C74307">
        <w:rPr>
          <w:spacing w:val="-4"/>
          <w:sz w:val="24"/>
          <w:szCs w:val="24"/>
          <w:lang w:eastAsia="en-US"/>
        </w:rPr>
        <w:t xml:space="preserve"> у</w:t>
      </w:r>
      <w:r w:rsidRPr="00C74307">
        <w:rPr>
          <w:sz w:val="24"/>
          <w:szCs w:val="24"/>
          <w:lang w:eastAsia="en-US"/>
        </w:rPr>
        <w:t>с</w:t>
      </w:r>
      <w:r w:rsidRPr="00C74307">
        <w:rPr>
          <w:spacing w:val="1"/>
          <w:sz w:val="24"/>
          <w:szCs w:val="24"/>
          <w:lang w:eastAsia="en-US"/>
        </w:rPr>
        <w:t>л</w:t>
      </w:r>
      <w:r w:rsidRPr="00C74307">
        <w:rPr>
          <w:spacing w:val="-2"/>
          <w:sz w:val="24"/>
          <w:szCs w:val="24"/>
          <w:lang w:eastAsia="en-US"/>
        </w:rPr>
        <w:t>у</w:t>
      </w:r>
      <w:r w:rsidRPr="00C74307">
        <w:rPr>
          <w:sz w:val="24"/>
          <w:szCs w:val="24"/>
          <w:lang w:eastAsia="en-US"/>
        </w:rPr>
        <w:t>ги</w:t>
      </w:r>
      <w:r>
        <w:rPr>
          <w:sz w:val="24"/>
          <w:szCs w:val="24"/>
          <w:lang w:eastAsia="en-US"/>
        </w:rPr>
        <w:t xml:space="preserve"> </w:t>
      </w:r>
      <w:r w:rsidRPr="00C74307">
        <w:rPr>
          <w:sz w:val="24"/>
          <w:szCs w:val="24"/>
          <w:lang w:eastAsia="en-US"/>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27FB534D" w14:textId="77777777" w:rsidR="00C74307" w:rsidRPr="00C74307" w:rsidRDefault="00C74307" w:rsidP="00C74307">
      <w:pPr>
        <w:widowControl w:val="0"/>
        <w:tabs>
          <w:tab w:val="left" w:pos="9894"/>
        </w:tabs>
        <w:rPr>
          <w:sz w:val="24"/>
          <w:szCs w:val="24"/>
          <w:lang w:eastAsia="en-US"/>
        </w:rPr>
      </w:pPr>
    </w:p>
    <w:p w14:paraId="6FB78890" w14:textId="77777777" w:rsidR="00C74307" w:rsidRPr="00C74307" w:rsidRDefault="00C74307" w:rsidP="00AC0D1A">
      <w:pPr>
        <w:widowControl w:val="0"/>
        <w:spacing w:before="4"/>
        <w:ind w:left="5670"/>
        <w:rPr>
          <w:rFonts w:eastAsia="Calibri"/>
          <w:sz w:val="24"/>
          <w:szCs w:val="24"/>
          <w:u w:val="single"/>
          <w:lang w:eastAsia="en-US"/>
        </w:rPr>
      </w:pPr>
      <w:r w:rsidRPr="00C74307">
        <w:rPr>
          <w:rFonts w:eastAsia="Calibri"/>
          <w:sz w:val="24"/>
          <w:szCs w:val="24"/>
          <w:u w:val="single"/>
          <w:lang w:eastAsia="en-US"/>
        </w:rPr>
        <w:t xml:space="preserve">Председателю Комиссии по подготовке проектов правил землепользования и застройке администрации                         Нижневартовского района </w:t>
      </w:r>
      <w:r w:rsidRPr="00C74307">
        <w:rPr>
          <w:rFonts w:eastAsia="Calibri"/>
          <w:sz w:val="24"/>
          <w:szCs w:val="24"/>
          <w:u w:val="single"/>
          <w:lang w:eastAsia="en-US"/>
        </w:rPr>
        <w:tab/>
      </w:r>
      <w:r w:rsidRPr="00C74307">
        <w:rPr>
          <w:rFonts w:eastAsia="Calibri"/>
          <w:sz w:val="24"/>
          <w:szCs w:val="24"/>
          <w:u w:val="single"/>
          <w:lang w:eastAsia="en-US"/>
        </w:rPr>
        <w:tab/>
      </w:r>
    </w:p>
    <w:p w14:paraId="6EFEE31D" w14:textId="77777777" w:rsidR="00C74307" w:rsidRPr="00C74307" w:rsidRDefault="00C74307" w:rsidP="00AC0D1A">
      <w:pPr>
        <w:widowControl w:val="0"/>
        <w:spacing w:before="64"/>
        <w:ind w:left="5670" w:right="-60"/>
        <w:rPr>
          <w:sz w:val="24"/>
          <w:szCs w:val="24"/>
          <w:u w:val="single"/>
          <w:lang w:eastAsia="en-US"/>
        </w:rPr>
      </w:pPr>
      <w:r w:rsidRPr="00C74307">
        <w:rPr>
          <w:spacing w:val="-6"/>
          <w:sz w:val="24"/>
          <w:szCs w:val="24"/>
          <w:u w:val="single"/>
          <w:lang w:eastAsia="en-US"/>
        </w:rPr>
        <w:t>о</w:t>
      </w:r>
      <w:r w:rsidRPr="00C74307">
        <w:rPr>
          <w:spacing w:val="-8"/>
          <w:sz w:val="24"/>
          <w:szCs w:val="24"/>
          <w:u w:val="single"/>
          <w:lang w:eastAsia="en-US"/>
        </w:rPr>
        <w:t>т</w:t>
      </w:r>
      <w:r w:rsidRPr="00C74307">
        <w:rPr>
          <w:sz w:val="24"/>
          <w:szCs w:val="24"/>
          <w:u w:val="single"/>
          <w:lang w:eastAsia="en-US"/>
        </w:rPr>
        <w:t xml:space="preserve"> </w:t>
      </w:r>
      <w:r w:rsidRPr="00C74307">
        <w:rPr>
          <w:sz w:val="24"/>
          <w:szCs w:val="24"/>
          <w:u w:val="single"/>
          <w:lang w:eastAsia="en-US"/>
        </w:rPr>
        <w:tab/>
      </w:r>
      <w:r w:rsidRPr="00C74307">
        <w:rPr>
          <w:sz w:val="24"/>
          <w:szCs w:val="24"/>
          <w:u w:val="single"/>
          <w:lang w:eastAsia="en-US"/>
        </w:rPr>
        <w:tab/>
      </w:r>
      <w:r w:rsidRPr="00C74307">
        <w:rPr>
          <w:sz w:val="24"/>
          <w:szCs w:val="24"/>
          <w:u w:val="single"/>
          <w:lang w:eastAsia="en-US"/>
        </w:rPr>
        <w:tab/>
      </w:r>
      <w:r w:rsidRPr="00C74307">
        <w:rPr>
          <w:sz w:val="24"/>
          <w:szCs w:val="24"/>
          <w:u w:val="single"/>
          <w:lang w:eastAsia="en-US"/>
        </w:rPr>
        <w:tab/>
      </w:r>
      <w:r w:rsidRPr="00C74307">
        <w:rPr>
          <w:sz w:val="24"/>
          <w:szCs w:val="24"/>
          <w:u w:val="single"/>
          <w:lang w:eastAsia="en-US"/>
        </w:rPr>
        <w:tab/>
        <w:t xml:space="preserve">            </w:t>
      </w:r>
    </w:p>
    <w:p w14:paraId="435BB177" w14:textId="77777777" w:rsidR="00C74307" w:rsidRPr="00C74307" w:rsidRDefault="00C74307" w:rsidP="00AC0D1A">
      <w:pPr>
        <w:widowControl w:val="0"/>
        <w:spacing w:before="64"/>
        <w:ind w:left="5670" w:right="81"/>
        <w:rPr>
          <w:sz w:val="20"/>
          <w:szCs w:val="20"/>
          <w:lang w:eastAsia="en-US"/>
        </w:rPr>
      </w:pPr>
      <w:r w:rsidRPr="00C74307">
        <w:rPr>
          <w:spacing w:val="-3"/>
          <w:sz w:val="20"/>
          <w:szCs w:val="20"/>
          <w:lang w:eastAsia="en-US"/>
        </w:rPr>
        <w:t>(дл</w:t>
      </w:r>
      <w:r w:rsidRPr="00C74307">
        <w:rPr>
          <w:sz w:val="20"/>
          <w:szCs w:val="20"/>
          <w:lang w:eastAsia="en-US"/>
        </w:rPr>
        <w:t xml:space="preserve">я </w:t>
      </w:r>
      <w:r w:rsidRPr="00C74307">
        <w:rPr>
          <w:spacing w:val="-4"/>
          <w:sz w:val="20"/>
          <w:szCs w:val="20"/>
          <w:lang w:eastAsia="en-US"/>
        </w:rPr>
        <w:t>з</w:t>
      </w:r>
      <w:r w:rsidRPr="00C74307">
        <w:rPr>
          <w:spacing w:val="-2"/>
          <w:sz w:val="20"/>
          <w:szCs w:val="20"/>
          <w:lang w:eastAsia="en-US"/>
        </w:rPr>
        <w:t>а</w:t>
      </w:r>
      <w:r w:rsidRPr="00C74307">
        <w:rPr>
          <w:spacing w:val="-4"/>
          <w:sz w:val="20"/>
          <w:szCs w:val="20"/>
          <w:lang w:eastAsia="en-US"/>
        </w:rPr>
        <w:t>я</w:t>
      </w:r>
      <w:r w:rsidRPr="00C74307">
        <w:rPr>
          <w:spacing w:val="-5"/>
          <w:sz w:val="20"/>
          <w:szCs w:val="20"/>
          <w:lang w:eastAsia="en-US"/>
        </w:rPr>
        <w:t>в</w:t>
      </w:r>
      <w:r w:rsidRPr="00C74307">
        <w:rPr>
          <w:spacing w:val="-2"/>
          <w:sz w:val="20"/>
          <w:szCs w:val="20"/>
          <w:lang w:eastAsia="en-US"/>
        </w:rPr>
        <w:t>и</w:t>
      </w:r>
      <w:r w:rsidRPr="00C74307">
        <w:rPr>
          <w:spacing w:val="-6"/>
          <w:sz w:val="20"/>
          <w:szCs w:val="20"/>
          <w:lang w:eastAsia="en-US"/>
        </w:rPr>
        <w:t>т</w:t>
      </w:r>
      <w:r w:rsidRPr="00C74307">
        <w:rPr>
          <w:spacing w:val="-3"/>
          <w:sz w:val="20"/>
          <w:szCs w:val="20"/>
          <w:lang w:eastAsia="en-US"/>
        </w:rPr>
        <w:t>ел</w:t>
      </w:r>
      <w:r w:rsidRPr="00C74307">
        <w:rPr>
          <w:sz w:val="20"/>
          <w:szCs w:val="20"/>
          <w:lang w:eastAsia="en-US"/>
        </w:rPr>
        <w:t xml:space="preserve">я </w:t>
      </w:r>
      <w:r w:rsidRPr="00C74307">
        <w:rPr>
          <w:spacing w:val="-6"/>
          <w:sz w:val="20"/>
          <w:szCs w:val="20"/>
          <w:lang w:eastAsia="en-US"/>
        </w:rPr>
        <w:t>ю</w:t>
      </w:r>
      <w:r w:rsidRPr="00C74307">
        <w:rPr>
          <w:spacing w:val="-4"/>
          <w:sz w:val="20"/>
          <w:szCs w:val="20"/>
          <w:lang w:eastAsia="en-US"/>
        </w:rPr>
        <w:t>р</w:t>
      </w:r>
      <w:r w:rsidRPr="00C74307">
        <w:rPr>
          <w:spacing w:val="-2"/>
          <w:sz w:val="20"/>
          <w:szCs w:val="20"/>
          <w:lang w:eastAsia="en-US"/>
        </w:rPr>
        <w:t>и</w:t>
      </w:r>
      <w:r w:rsidRPr="00C74307">
        <w:rPr>
          <w:spacing w:val="-6"/>
          <w:sz w:val="20"/>
          <w:szCs w:val="20"/>
          <w:lang w:eastAsia="en-US"/>
        </w:rPr>
        <w:t>д</w:t>
      </w:r>
      <w:r w:rsidRPr="00C74307">
        <w:rPr>
          <w:spacing w:val="-4"/>
          <w:sz w:val="20"/>
          <w:szCs w:val="20"/>
          <w:lang w:eastAsia="en-US"/>
        </w:rPr>
        <w:t>и</w:t>
      </w:r>
      <w:r w:rsidRPr="00C74307">
        <w:rPr>
          <w:spacing w:val="-2"/>
          <w:sz w:val="20"/>
          <w:szCs w:val="20"/>
          <w:lang w:eastAsia="en-US"/>
        </w:rPr>
        <w:t>ч</w:t>
      </w:r>
      <w:r w:rsidRPr="00C74307">
        <w:rPr>
          <w:spacing w:val="-5"/>
          <w:sz w:val="20"/>
          <w:szCs w:val="20"/>
          <w:lang w:eastAsia="en-US"/>
        </w:rPr>
        <w:t>е</w:t>
      </w:r>
      <w:r w:rsidRPr="00C74307">
        <w:rPr>
          <w:spacing w:val="-3"/>
          <w:sz w:val="20"/>
          <w:szCs w:val="20"/>
          <w:lang w:eastAsia="en-US"/>
        </w:rPr>
        <w:t>с</w:t>
      </w:r>
      <w:r w:rsidRPr="00C74307">
        <w:rPr>
          <w:spacing w:val="-5"/>
          <w:sz w:val="20"/>
          <w:szCs w:val="20"/>
          <w:lang w:eastAsia="en-US"/>
        </w:rPr>
        <w:t>к</w:t>
      </w:r>
      <w:r w:rsidRPr="00C74307">
        <w:rPr>
          <w:spacing w:val="-4"/>
          <w:sz w:val="20"/>
          <w:szCs w:val="20"/>
          <w:lang w:eastAsia="en-US"/>
        </w:rPr>
        <w:t>ог</w:t>
      </w:r>
      <w:r w:rsidRPr="00C74307">
        <w:rPr>
          <w:sz w:val="20"/>
          <w:szCs w:val="20"/>
          <w:lang w:eastAsia="en-US"/>
        </w:rPr>
        <w:t xml:space="preserve">о </w:t>
      </w:r>
      <w:r w:rsidRPr="00C74307">
        <w:rPr>
          <w:spacing w:val="-5"/>
          <w:sz w:val="20"/>
          <w:szCs w:val="20"/>
          <w:lang w:eastAsia="en-US"/>
        </w:rPr>
        <w:t>л</w:t>
      </w:r>
      <w:r w:rsidRPr="00C74307">
        <w:rPr>
          <w:spacing w:val="-4"/>
          <w:sz w:val="20"/>
          <w:szCs w:val="20"/>
          <w:lang w:eastAsia="en-US"/>
        </w:rPr>
        <w:t>иц</w:t>
      </w:r>
      <w:r w:rsidRPr="00C74307">
        <w:rPr>
          <w:sz w:val="20"/>
          <w:szCs w:val="20"/>
          <w:lang w:eastAsia="en-US"/>
        </w:rPr>
        <w:t xml:space="preserve">а - </w:t>
      </w:r>
      <w:r w:rsidRPr="00C74307">
        <w:rPr>
          <w:spacing w:val="-4"/>
          <w:sz w:val="20"/>
          <w:szCs w:val="20"/>
          <w:lang w:eastAsia="en-US"/>
        </w:rPr>
        <w:t>п</w:t>
      </w:r>
      <w:r w:rsidRPr="00C74307">
        <w:rPr>
          <w:spacing w:val="-2"/>
          <w:sz w:val="20"/>
          <w:szCs w:val="20"/>
          <w:lang w:eastAsia="en-US"/>
        </w:rPr>
        <w:t>о</w:t>
      </w:r>
      <w:r w:rsidRPr="00C74307">
        <w:rPr>
          <w:spacing w:val="-3"/>
          <w:sz w:val="20"/>
          <w:szCs w:val="20"/>
          <w:lang w:eastAsia="en-US"/>
        </w:rPr>
        <w:t>л</w:t>
      </w:r>
      <w:r w:rsidRPr="00C74307">
        <w:rPr>
          <w:spacing w:val="-5"/>
          <w:sz w:val="20"/>
          <w:szCs w:val="20"/>
          <w:lang w:eastAsia="en-US"/>
        </w:rPr>
        <w:t>н</w:t>
      </w:r>
      <w:r w:rsidRPr="00C74307">
        <w:rPr>
          <w:spacing w:val="-4"/>
          <w:sz w:val="20"/>
          <w:szCs w:val="20"/>
          <w:lang w:eastAsia="en-US"/>
        </w:rPr>
        <w:t>о</w:t>
      </w:r>
      <w:r w:rsidRPr="00C74307">
        <w:rPr>
          <w:sz w:val="20"/>
          <w:szCs w:val="20"/>
          <w:lang w:eastAsia="en-US"/>
        </w:rPr>
        <w:t xml:space="preserve">е </w:t>
      </w:r>
      <w:r w:rsidRPr="00C74307">
        <w:rPr>
          <w:spacing w:val="-3"/>
          <w:sz w:val="20"/>
          <w:szCs w:val="20"/>
          <w:lang w:eastAsia="en-US"/>
        </w:rPr>
        <w:t>н</w:t>
      </w:r>
      <w:r w:rsidRPr="00C74307">
        <w:rPr>
          <w:spacing w:val="-4"/>
          <w:sz w:val="20"/>
          <w:szCs w:val="20"/>
          <w:lang w:eastAsia="en-US"/>
        </w:rPr>
        <w:t>аи</w:t>
      </w:r>
      <w:r w:rsidRPr="00C74307">
        <w:rPr>
          <w:spacing w:val="-2"/>
          <w:sz w:val="20"/>
          <w:szCs w:val="20"/>
          <w:lang w:eastAsia="en-US"/>
        </w:rPr>
        <w:t>м</w:t>
      </w:r>
      <w:r w:rsidRPr="00C74307">
        <w:rPr>
          <w:spacing w:val="-5"/>
          <w:sz w:val="20"/>
          <w:szCs w:val="20"/>
          <w:lang w:eastAsia="en-US"/>
        </w:rPr>
        <w:t>ен</w:t>
      </w:r>
      <w:r w:rsidRPr="00C74307">
        <w:rPr>
          <w:spacing w:val="-2"/>
          <w:sz w:val="20"/>
          <w:szCs w:val="20"/>
          <w:lang w:eastAsia="en-US"/>
        </w:rPr>
        <w:t>о</w:t>
      </w:r>
      <w:r w:rsidRPr="00C74307">
        <w:rPr>
          <w:spacing w:val="-5"/>
          <w:sz w:val="20"/>
          <w:szCs w:val="20"/>
          <w:lang w:eastAsia="en-US"/>
        </w:rPr>
        <w:t>в</w:t>
      </w:r>
      <w:r w:rsidRPr="00C74307">
        <w:rPr>
          <w:spacing w:val="-4"/>
          <w:sz w:val="20"/>
          <w:szCs w:val="20"/>
          <w:lang w:eastAsia="en-US"/>
        </w:rPr>
        <w:t>а</w:t>
      </w:r>
      <w:r w:rsidRPr="00C74307">
        <w:rPr>
          <w:spacing w:val="-5"/>
          <w:sz w:val="20"/>
          <w:szCs w:val="20"/>
          <w:lang w:eastAsia="en-US"/>
        </w:rPr>
        <w:t>н</w:t>
      </w:r>
      <w:r w:rsidRPr="00C74307">
        <w:rPr>
          <w:spacing w:val="-2"/>
          <w:sz w:val="20"/>
          <w:szCs w:val="20"/>
          <w:lang w:eastAsia="en-US"/>
        </w:rPr>
        <w:t>и</w:t>
      </w:r>
      <w:r w:rsidRPr="00C74307">
        <w:rPr>
          <w:spacing w:val="-3"/>
          <w:sz w:val="20"/>
          <w:szCs w:val="20"/>
          <w:lang w:eastAsia="en-US"/>
        </w:rPr>
        <w:t>е</w:t>
      </w:r>
      <w:r w:rsidRPr="00C74307">
        <w:rPr>
          <w:sz w:val="20"/>
          <w:szCs w:val="20"/>
          <w:lang w:eastAsia="en-US"/>
        </w:rPr>
        <w:t>,</w:t>
      </w:r>
      <w:r w:rsidRPr="00C74307">
        <w:rPr>
          <w:spacing w:val="61"/>
          <w:sz w:val="20"/>
          <w:szCs w:val="20"/>
          <w:lang w:eastAsia="en-US"/>
        </w:rPr>
        <w:t xml:space="preserve"> </w:t>
      </w:r>
      <w:r w:rsidRPr="00C74307">
        <w:rPr>
          <w:spacing w:val="-4"/>
          <w:sz w:val="20"/>
          <w:szCs w:val="20"/>
          <w:lang w:eastAsia="en-US"/>
        </w:rPr>
        <w:t>орга</w:t>
      </w:r>
      <w:r w:rsidRPr="00C74307">
        <w:rPr>
          <w:spacing w:val="-3"/>
          <w:sz w:val="20"/>
          <w:szCs w:val="20"/>
          <w:lang w:eastAsia="en-US"/>
        </w:rPr>
        <w:t>н</w:t>
      </w:r>
      <w:r w:rsidRPr="00C74307">
        <w:rPr>
          <w:spacing w:val="-4"/>
          <w:sz w:val="20"/>
          <w:szCs w:val="20"/>
          <w:lang w:eastAsia="en-US"/>
        </w:rPr>
        <w:t>изаци</w:t>
      </w:r>
      <w:r w:rsidRPr="00C74307">
        <w:rPr>
          <w:spacing w:val="-2"/>
          <w:sz w:val="20"/>
          <w:szCs w:val="20"/>
          <w:lang w:eastAsia="en-US"/>
        </w:rPr>
        <w:t>о</w:t>
      </w:r>
      <w:r w:rsidRPr="00C74307">
        <w:rPr>
          <w:spacing w:val="-3"/>
          <w:sz w:val="20"/>
          <w:szCs w:val="20"/>
          <w:lang w:eastAsia="en-US"/>
        </w:rPr>
        <w:t>н</w:t>
      </w:r>
      <w:r w:rsidRPr="00C74307">
        <w:rPr>
          <w:spacing w:val="-5"/>
          <w:sz w:val="20"/>
          <w:szCs w:val="20"/>
          <w:lang w:eastAsia="en-US"/>
        </w:rPr>
        <w:t>н</w:t>
      </w:r>
      <w:r w:rsidRPr="00C74307">
        <w:rPr>
          <w:spacing w:val="-2"/>
          <w:sz w:val="20"/>
          <w:szCs w:val="20"/>
          <w:lang w:eastAsia="en-US"/>
        </w:rPr>
        <w:t>о</w:t>
      </w:r>
      <w:r w:rsidRPr="00C74307">
        <w:rPr>
          <w:spacing w:val="-5"/>
          <w:sz w:val="20"/>
          <w:szCs w:val="20"/>
          <w:lang w:eastAsia="en-US"/>
        </w:rPr>
        <w:t>-</w:t>
      </w:r>
      <w:r w:rsidRPr="00C74307">
        <w:rPr>
          <w:spacing w:val="-4"/>
          <w:sz w:val="20"/>
          <w:szCs w:val="20"/>
          <w:lang w:eastAsia="en-US"/>
        </w:rPr>
        <w:t>п</w:t>
      </w:r>
      <w:r w:rsidRPr="00C74307">
        <w:rPr>
          <w:spacing w:val="-2"/>
          <w:sz w:val="20"/>
          <w:szCs w:val="20"/>
          <w:lang w:eastAsia="en-US"/>
        </w:rPr>
        <w:t>р</w:t>
      </w:r>
      <w:r w:rsidRPr="00C74307">
        <w:rPr>
          <w:spacing w:val="-4"/>
          <w:sz w:val="20"/>
          <w:szCs w:val="20"/>
          <w:lang w:eastAsia="en-US"/>
        </w:rPr>
        <w:t>а</w:t>
      </w:r>
      <w:r w:rsidRPr="00C74307">
        <w:rPr>
          <w:spacing w:val="-5"/>
          <w:sz w:val="20"/>
          <w:szCs w:val="20"/>
          <w:lang w:eastAsia="en-US"/>
        </w:rPr>
        <w:t>в</w:t>
      </w:r>
      <w:r w:rsidRPr="00C74307">
        <w:rPr>
          <w:spacing w:val="-4"/>
          <w:sz w:val="20"/>
          <w:szCs w:val="20"/>
          <w:lang w:eastAsia="en-US"/>
        </w:rPr>
        <w:t>о</w:t>
      </w:r>
      <w:r w:rsidRPr="00C74307">
        <w:rPr>
          <w:spacing w:val="-2"/>
          <w:sz w:val="20"/>
          <w:szCs w:val="20"/>
          <w:lang w:eastAsia="en-US"/>
        </w:rPr>
        <w:t>в</w:t>
      </w:r>
      <w:r w:rsidRPr="00C74307">
        <w:rPr>
          <w:spacing w:val="-4"/>
          <w:sz w:val="20"/>
          <w:szCs w:val="20"/>
          <w:lang w:eastAsia="en-US"/>
        </w:rPr>
        <w:t>а</w:t>
      </w:r>
      <w:r w:rsidRPr="00C74307">
        <w:rPr>
          <w:sz w:val="20"/>
          <w:szCs w:val="20"/>
          <w:lang w:eastAsia="en-US"/>
        </w:rPr>
        <w:t>я</w:t>
      </w:r>
      <w:r w:rsidRPr="00C74307">
        <w:rPr>
          <w:spacing w:val="63"/>
          <w:sz w:val="20"/>
          <w:szCs w:val="20"/>
          <w:lang w:eastAsia="en-US"/>
        </w:rPr>
        <w:t xml:space="preserve"> </w:t>
      </w:r>
      <w:r w:rsidRPr="00C74307">
        <w:rPr>
          <w:spacing w:val="-6"/>
          <w:sz w:val="20"/>
          <w:szCs w:val="20"/>
          <w:lang w:eastAsia="en-US"/>
        </w:rPr>
        <w:t>ф</w:t>
      </w:r>
      <w:r w:rsidRPr="00C74307">
        <w:rPr>
          <w:spacing w:val="-4"/>
          <w:sz w:val="20"/>
          <w:szCs w:val="20"/>
          <w:lang w:eastAsia="en-US"/>
        </w:rPr>
        <w:t>о</w:t>
      </w:r>
      <w:r w:rsidRPr="00C74307">
        <w:rPr>
          <w:spacing w:val="-2"/>
          <w:sz w:val="20"/>
          <w:szCs w:val="20"/>
          <w:lang w:eastAsia="en-US"/>
        </w:rPr>
        <w:t>р</w:t>
      </w:r>
      <w:r w:rsidRPr="00C74307">
        <w:rPr>
          <w:spacing w:val="-4"/>
          <w:sz w:val="20"/>
          <w:szCs w:val="20"/>
          <w:lang w:eastAsia="en-US"/>
        </w:rPr>
        <w:t>ма</w:t>
      </w:r>
      <w:r w:rsidRPr="00C74307">
        <w:rPr>
          <w:sz w:val="20"/>
          <w:szCs w:val="20"/>
          <w:lang w:eastAsia="en-US"/>
        </w:rPr>
        <w:t xml:space="preserve">, </w:t>
      </w:r>
      <w:r w:rsidRPr="00C74307">
        <w:rPr>
          <w:spacing w:val="-3"/>
          <w:sz w:val="20"/>
          <w:szCs w:val="20"/>
          <w:lang w:eastAsia="en-US"/>
        </w:rPr>
        <w:t>с</w:t>
      </w:r>
      <w:r w:rsidRPr="00C74307">
        <w:rPr>
          <w:spacing w:val="-5"/>
          <w:sz w:val="20"/>
          <w:szCs w:val="20"/>
          <w:lang w:eastAsia="en-US"/>
        </w:rPr>
        <w:t>в</w:t>
      </w:r>
      <w:r w:rsidRPr="00C74307">
        <w:rPr>
          <w:spacing w:val="-3"/>
          <w:sz w:val="20"/>
          <w:szCs w:val="20"/>
          <w:lang w:eastAsia="en-US"/>
        </w:rPr>
        <w:t>ед</w:t>
      </w:r>
      <w:r w:rsidRPr="00C74307">
        <w:rPr>
          <w:spacing w:val="-5"/>
          <w:sz w:val="20"/>
          <w:szCs w:val="20"/>
          <w:lang w:eastAsia="en-US"/>
        </w:rPr>
        <w:t>е</w:t>
      </w:r>
      <w:r w:rsidRPr="00C74307">
        <w:rPr>
          <w:spacing w:val="-3"/>
          <w:sz w:val="20"/>
          <w:szCs w:val="20"/>
          <w:lang w:eastAsia="en-US"/>
        </w:rPr>
        <w:t>н</w:t>
      </w:r>
      <w:r w:rsidRPr="00C74307">
        <w:rPr>
          <w:spacing w:val="-4"/>
          <w:sz w:val="20"/>
          <w:szCs w:val="20"/>
          <w:lang w:eastAsia="en-US"/>
        </w:rPr>
        <w:t>и</w:t>
      </w:r>
      <w:r w:rsidRPr="00C74307">
        <w:rPr>
          <w:sz w:val="20"/>
          <w:szCs w:val="20"/>
          <w:lang w:eastAsia="en-US"/>
        </w:rPr>
        <w:t>я</w:t>
      </w:r>
      <w:r w:rsidRPr="00C74307">
        <w:rPr>
          <w:spacing w:val="5"/>
          <w:sz w:val="20"/>
          <w:szCs w:val="20"/>
          <w:lang w:eastAsia="en-US"/>
        </w:rPr>
        <w:t xml:space="preserve"> </w:t>
      </w:r>
      <w:r w:rsidRPr="00C74307">
        <w:rPr>
          <w:sz w:val="20"/>
          <w:szCs w:val="20"/>
          <w:lang w:eastAsia="en-US"/>
        </w:rPr>
        <w:t>о</w:t>
      </w:r>
      <w:r w:rsidRPr="00C74307">
        <w:rPr>
          <w:spacing w:val="5"/>
          <w:sz w:val="20"/>
          <w:szCs w:val="20"/>
          <w:lang w:eastAsia="en-US"/>
        </w:rPr>
        <w:t xml:space="preserve"> </w:t>
      </w:r>
      <w:r w:rsidRPr="00C74307">
        <w:rPr>
          <w:spacing w:val="-2"/>
          <w:sz w:val="20"/>
          <w:szCs w:val="20"/>
          <w:lang w:eastAsia="en-US"/>
        </w:rPr>
        <w:t>г</w:t>
      </w:r>
      <w:r w:rsidRPr="00C74307">
        <w:rPr>
          <w:spacing w:val="-4"/>
          <w:sz w:val="20"/>
          <w:szCs w:val="20"/>
          <w:lang w:eastAsia="en-US"/>
        </w:rPr>
        <w:t>о</w:t>
      </w:r>
      <w:r w:rsidRPr="00C74307">
        <w:rPr>
          <w:spacing w:val="-3"/>
          <w:sz w:val="20"/>
          <w:szCs w:val="20"/>
          <w:lang w:eastAsia="en-US"/>
        </w:rPr>
        <w:t>с</w:t>
      </w:r>
      <w:r w:rsidRPr="00C74307">
        <w:rPr>
          <w:spacing w:val="-5"/>
          <w:sz w:val="20"/>
          <w:szCs w:val="20"/>
          <w:lang w:eastAsia="en-US"/>
        </w:rPr>
        <w:t>у</w:t>
      </w:r>
      <w:r w:rsidRPr="00C74307">
        <w:rPr>
          <w:spacing w:val="-3"/>
          <w:sz w:val="20"/>
          <w:szCs w:val="20"/>
          <w:lang w:eastAsia="en-US"/>
        </w:rPr>
        <w:t>д</w:t>
      </w:r>
      <w:r w:rsidRPr="00C74307">
        <w:rPr>
          <w:spacing w:val="-4"/>
          <w:sz w:val="20"/>
          <w:szCs w:val="20"/>
          <w:lang w:eastAsia="en-US"/>
        </w:rPr>
        <w:t>ар</w:t>
      </w:r>
      <w:r w:rsidRPr="00C74307">
        <w:rPr>
          <w:spacing w:val="-5"/>
          <w:sz w:val="20"/>
          <w:szCs w:val="20"/>
          <w:lang w:eastAsia="en-US"/>
        </w:rPr>
        <w:t>с</w:t>
      </w:r>
      <w:r w:rsidRPr="00C74307">
        <w:rPr>
          <w:spacing w:val="-4"/>
          <w:sz w:val="20"/>
          <w:szCs w:val="20"/>
          <w:lang w:eastAsia="en-US"/>
        </w:rPr>
        <w:t>т</w:t>
      </w:r>
      <w:r w:rsidRPr="00C74307">
        <w:rPr>
          <w:spacing w:val="-2"/>
          <w:sz w:val="20"/>
          <w:szCs w:val="20"/>
          <w:lang w:eastAsia="en-US"/>
        </w:rPr>
        <w:t>в</w:t>
      </w:r>
      <w:r w:rsidRPr="00C74307">
        <w:rPr>
          <w:spacing w:val="-3"/>
          <w:sz w:val="20"/>
          <w:szCs w:val="20"/>
          <w:lang w:eastAsia="en-US"/>
        </w:rPr>
        <w:t>е</w:t>
      </w:r>
      <w:r w:rsidRPr="00C74307">
        <w:rPr>
          <w:spacing w:val="-5"/>
          <w:sz w:val="20"/>
          <w:szCs w:val="20"/>
          <w:lang w:eastAsia="en-US"/>
        </w:rPr>
        <w:t>нн</w:t>
      </w:r>
      <w:r w:rsidRPr="00C74307">
        <w:rPr>
          <w:spacing w:val="-4"/>
          <w:sz w:val="20"/>
          <w:szCs w:val="20"/>
          <w:lang w:eastAsia="en-US"/>
        </w:rPr>
        <w:t>о</w:t>
      </w:r>
      <w:r w:rsidRPr="00C74307">
        <w:rPr>
          <w:sz w:val="20"/>
          <w:szCs w:val="20"/>
          <w:lang w:eastAsia="en-US"/>
        </w:rPr>
        <w:t>й</w:t>
      </w:r>
      <w:r w:rsidRPr="00C74307">
        <w:rPr>
          <w:spacing w:val="7"/>
          <w:sz w:val="20"/>
          <w:szCs w:val="20"/>
          <w:lang w:eastAsia="en-US"/>
        </w:rPr>
        <w:t xml:space="preserve"> </w:t>
      </w:r>
      <w:r w:rsidRPr="00C74307">
        <w:rPr>
          <w:spacing w:val="-4"/>
          <w:sz w:val="20"/>
          <w:szCs w:val="20"/>
          <w:lang w:eastAsia="en-US"/>
        </w:rPr>
        <w:t>р</w:t>
      </w:r>
      <w:r w:rsidRPr="00C74307">
        <w:rPr>
          <w:spacing w:val="-3"/>
          <w:sz w:val="20"/>
          <w:szCs w:val="20"/>
          <w:lang w:eastAsia="en-US"/>
        </w:rPr>
        <w:t>е</w:t>
      </w:r>
      <w:r w:rsidRPr="00C74307">
        <w:rPr>
          <w:spacing w:val="-4"/>
          <w:sz w:val="20"/>
          <w:szCs w:val="20"/>
          <w:lang w:eastAsia="en-US"/>
        </w:rPr>
        <w:t>ги</w:t>
      </w:r>
      <w:r w:rsidRPr="00C74307">
        <w:rPr>
          <w:spacing w:val="-3"/>
          <w:sz w:val="20"/>
          <w:szCs w:val="20"/>
          <w:lang w:eastAsia="en-US"/>
        </w:rPr>
        <w:t>с</w:t>
      </w:r>
      <w:r w:rsidRPr="00C74307">
        <w:rPr>
          <w:spacing w:val="-6"/>
          <w:sz w:val="20"/>
          <w:szCs w:val="20"/>
          <w:lang w:eastAsia="en-US"/>
        </w:rPr>
        <w:t>т</w:t>
      </w:r>
      <w:r w:rsidRPr="00C74307">
        <w:rPr>
          <w:spacing w:val="-4"/>
          <w:sz w:val="20"/>
          <w:szCs w:val="20"/>
          <w:lang w:eastAsia="en-US"/>
        </w:rPr>
        <w:t>р</w:t>
      </w:r>
      <w:r w:rsidRPr="00C74307">
        <w:rPr>
          <w:spacing w:val="-2"/>
          <w:sz w:val="20"/>
          <w:szCs w:val="20"/>
          <w:lang w:eastAsia="en-US"/>
        </w:rPr>
        <w:t>а</w:t>
      </w:r>
      <w:r w:rsidRPr="00C74307">
        <w:rPr>
          <w:spacing w:val="-4"/>
          <w:sz w:val="20"/>
          <w:szCs w:val="20"/>
          <w:lang w:eastAsia="en-US"/>
        </w:rPr>
        <w:t>ци</w:t>
      </w:r>
      <w:r w:rsidRPr="00C74307">
        <w:rPr>
          <w:spacing w:val="-2"/>
          <w:sz w:val="20"/>
          <w:szCs w:val="20"/>
          <w:lang w:eastAsia="en-US"/>
        </w:rPr>
        <w:t>и</w:t>
      </w:r>
      <w:r w:rsidRPr="00C74307">
        <w:rPr>
          <w:sz w:val="20"/>
          <w:szCs w:val="20"/>
          <w:lang w:eastAsia="en-US"/>
        </w:rPr>
        <w:t>,</w:t>
      </w:r>
      <w:r w:rsidRPr="00C74307">
        <w:rPr>
          <w:spacing w:val="5"/>
          <w:sz w:val="20"/>
          <w:szCs w:val="20"/>
          <w:lang w:eastAsia="en-US"/>
        </w:rPr>
        <w:t xml:space="preserve"> </w:t>
      </w:r>
      <w:r w:rsidRPr="00C74307">
        <w:rPr>
          <w:spacing w:val="-4"/>
          <w:sz w:val="20"/>
          <w:szCs w:val="20"/>
          <w:lang w:eastAsia="en-US"/>
        </w:rPr>
        <w:t>м</w:t>
      </w:r>
      <w:r w:rsidRPr="00C74307">
        <w:rPr>
          <w:spacing w:val="-3"/>
          <w:sz w:val="20"/>
          <w:szCs w:val="20"/>
          <w:lang w:eastAsia="en-US"/>
        </w:rPr>
        <w:t>ес</w:t>
      </w:r>
      <w:r w:rsidRPr="00C74307">
        <w:rPr>
          <w:spacing w:val="-9"/>
          <w:sz w:val="20"/>
          <w:szCs w:val="20"/>
          <w:lang w:eastAsia="en-US"/>
        </w:rPr>
        <w:t>т</w:t>
      </w:r>
      <w:r w:rsidRPr="00C74307">
        <w:rPr>
          <w:sz w:val="20"/>
          <w:szCs w:val="20"/>
          <w:lang w:eastAsia="en-US"/>
        </w:rPr>
        <w:t xml:space="preserve">о </w:t>
      </w:r>
      <w:r w:rsidRPr="00C74307">
        <w:rPr>
          <w:spacing w:val="-3"/>
          <w:sz w:val="20"/>
          <w:szCs w:val="20"/>
          <w:lang w:eastAsia="en-US"/>
        </w:rPr>
        <w:t>н</w:t>
      </w:r>
      <w:r w:rsidRPr="00C74307">
        <w:rPr>
          <w:spacing w:val="-4"/>
          <w:sz w:val="20"/>
          <w:szCs w:val="20"/>
          <w:lang w:eastAsia="en-US"/>
        </w:rPr>
        <w:t>а</w:t>
      </w:r>
      <w:r w:rsidRPr="00C74307">
        <w:rPr>
          <w:spacing w:val="-5"/>
          <w:sz w:val="20"/>
          <w:szCs w:val="20"/>
          <w:lang w:eastAsia="en-US"/>
        </w:rPr>
        <w:t>х</w:t>
      </w:r>
      <w:r w:rsidRPr="00C74307">
        <w:rPr>
          <w:spacing w:val="-2"/>
          <w:sz w:val="20"/>
          <w:szCs w:val="20"/>
          <w:lang w:eastAsia="en-US"/>
        </w:rPr>
        <w:t>о</w:t>
      </w:r>
      <w:r w:rsidRPr="00C74307">
        <w:rPr>
          <w:spacing w:val="-5"/>
          <w:sz w:val="20"/>
          <w:szCs w:val="20"/>
          <w:lang w:eastAsia="en-US"/>
        </w:rPr>
        <w:t>ж</w:t>
      </w:r>
      <w:r w:rsidRPr="00C74307">
        <w:rPr>
          <w:spacing w:val="-3"/>
          <w:sz w:val="20"/>
          <w:szCs w:val="20"/>
          <w:lang w:eastAsia="en-US"/>
        </w:rPr>
        <w:t>де</w:t>
      </w:r>
      <w:r w:rsidRPr="00C74307">
        <w:rPr>
          <w:spacing w:val="-5"/>
          <w:sz w:val="20"/>
          <w:szCs w:val="20"/>
          <w:lang w:eastAsia="en-US"/>
        </w:rPr>
        <w:t>н</w:t>
      </w:r>
      <w:r w:rsidRPr="00C74307">
        <w:rPr>
          <w:spacing w:val="-2"/>
          <w:sz w:val="20"/>
          <w:szCs w:val="20"/>
          <w:lang w:eastAsia="en-US"/>
        </w:rPr>
        <w:t>и</w:t>
      </w:r>
      <w:r w:rsidRPr="00C74307">
        <w:rPr>
          <w:spacing w:val="-4"/>
          <w:sz w:val="20"/>
          <w:szCs w:val="20"/>
          <w:lang w:eastAsia="en-US"/>
        </w:rPr>
        <w:t>я</w:t>
      </w:r>
      <w:r w:rsidRPr="00C74307">
        <w:rPr>
          <w:sz w:val="20"/>
          <w:szCs w:val="20"/>
          <w:lang w:eastAsia="en-US"/>
        </w:rPr>
        <w:t xml:space="preserve">, </w:t>
      </w:r>
      <w:r w:rsidRPr="00C74307">
        <w:rPr>
          <w:spacing w:val="-2"/>
          <w:sz w:val="20"/>
          <w:szCs w:val="20"/>
          <w:lang w:eastAsia="en-US"/>
        </w:rPr>
        <w:t>к</w:t>
      </w:r>
      <w:r w:rsidRPr="00C74307">
        <w:rPr>
          <w:spacing w:val="-4"/>
          <w:sz w:val="20"/>
          <w:szCs w:val="20"/>
          <w:lang w:eastAsia="en-US"/>
        </w:rPr>
        <w:t>о</w:t>
      </w:r>
      <w:r w:rsidRPr="00C74307">
        <w:rPr>
          <w:spacing w:val="-3"/>
          <w:sz w:val="20"/>
          <w:szCs w:val="20"/>
          <w:lang w:eastAsia="en-US"/>
        </w:rPr>
        <w:t>н</w:t>
      </w:r>
      <w:r w:rsidRPr="00C74307">
        <w:rPr>
          <w:spacing w:val="-4"/>
          <w:sz w:val="20"/>
          <w:szCs w:val="20"/>
          <w:lang w:eastAsia="en-US"/>
        </w:rPr>
        <w:t>та</w:t>
      </w:r>
      <w:r w:rsidRPr="00C74307">
        <w:rPr>
          <w:spacing w:val="-2"/>
          <w:sz w:val="20"/>
          <w:szCs w:val="20"/>
          <w:lang w:eastAsia="en-US"/>
        </w:rPr>
        <w:t>к</w:t>
      </w:r>
      <w:r w:rsidRPr="00C74307">
        <w:rPr>
          <w:spacing w:val="-4"/>
          <w:sz w:val="20"/>
          <w:szCs w:val="20"/>
          <w:lang w:eastAsia="en-US"/>
        </w:rPr>
        <w:t>т</w:t>
      </w:r>
      <w:r w:rsidRPr="00C74307">
        <w:rPr>
          <w:spacing w:val="-5"/>
          <w:sz w:val="20"/>
          <w:szCs w:val="20"/>
          <w:lang w:eastAsia="en-US"/>
        </w:rPr>
        <w:t>н</w:t>
      </w:r>
      <w:r w:rsidRPr="00C74307">
        <w:rPr>
          <w:spacing w:val="-2"/>
          <w:sz w:val="20"/>
          <w:szCs w:val="20"/>
          <w:lang w:eastAsia="en-US"/>
        </w:rPr>
        <w:t>а</w:t>
      </w:r>
      <w:r w:rsidRPr="00C74307">
        <w:rPr>
          <w:sz w:val="20"/>
          <w:szCs w:val="20"/>
          <w:lang w:eastAsia="en-US"/>
        </w:rPr>
        <w:t xml:space="preserve">я </w:t>
      </w:r>
      <w:r w:rsidRPr="00C74307">
        <w:rPr>
          <w:spacing w:val="-2"/>
          <w:sz w:val="20"/>
          <w:szCs w:val="20"/>
          <w:lang w:eastAsia="en-US"/>
        </w:rPr>
        <w:t>и</w:t>
      </w:r>
      <w:r w:rsidRPr="00C74307">
        <w:rPr>
          <w:spacing w:val="-3"/>
          <w:sz w:val="20"/>
          <w:szCs w:val="20"/>
          <w:lang w:eastAsia="en-US"/>
        </w:rPr>
        <w:t>н</w:t>
      </w:r>
      <w:r w:rsidRPr="00C74307">
        <w:rPr>
          <w:spacing w:val="-5"/>
          <w:sz w:val="20"/>
          <w:szCs w:val="20"/>
          <w:lang w:eastAsia="en-US"/>
        </w:rPr>
        <w:t>ф</w:t>
      </w:r>
      <w:r w:rsidRPr="00C74307">
        <w:rPr>
          <w:spacing w:val="-4"/>
          <w:sz w:val="20"/>
          <w:szCs w:val="20"/>
          <w:lang w:eastAsia="en-US"/>
        </w:rPr>
        <w:t>орма</w:t>
      </w:r>
      <w:r w:rsidRPr="00C74307">
        <w:rPr>
          <w:spacing w:val="-2"/>
          <w:sz w:val="20"/>
          <w:szCs w:val="20"/>
          <w:lang w:eastAsia="en-US"/>
        </w:rPr>
        <w:t>ци</w:t>
      </w:r>
      <w:r w:rsidRPr="00C74307">
        <w:rPr>
          <w:spacing w:val="-9"/>
          <w:sz w:val="20"/>
          <w:szCs w:val="20"/>
          <w:lang w:eastAsia="en-US"/>
        </w:rPr>
        <w:t>я</w:t>
      </w:r>
      <w:r w:rsidRPr="00C74307">
        <w:rPr>
          <w:sz w:val="20"/>
          <w:szCs w:val="20"/>
          <w:lang w:eastAsia="en-US"/>
        </w:rPr>
        <w:t xml:space="preserve">: </w:t>
      </w:r>
      <w:r w:rsidRPr="00C74307">
        <w:rPr>
          <w:spacing w:val="-4"/>
          <w:sz w:val="20"/>
          <w:szCs w:val="20"/>
          <w:lang w:eastAsia="en-US"/>
        </w:rPr>
        <w:t>т</w:t>
      </w:r>
      <w:r w:rsidRPr="00C74307">
        <w:rPr>
          <w:spacing w:val="-3"/>
          <w:sz w:val="20"/>
          <w:szCs w:val="20"/>
          <w:lang w:eastAsia="en-US"/>
        </w:rPr>
        <w:t>ел</w:t>
      </w:r>
      <w:r w:rsidRPr="00C74307">
        <w:rPr>
          <w:spacing w:val="-5"/>
          <w:sz w:val="20"/>
          <w:szCs w:val="20"/>
          <w:lang w:eastAsia="en-US"/>
        </w:rPr>
        <w:t>е</w:t>
      </w:r>
      <w:r w:rsidRPr="00C74307">
        <w:rPr>
          <w:spacing w:val="-6"/>
          <w:sz w:val="20"/>
          <w:szCs w:val="20"/>
          <w:lang w:eastAsia="en-US"/>
        </w:rPr>
        <w:t>ф</w:t>
      </w:r>
      <w:r w:rsidRPr="00C74307">
        <w:rPr>
          <w:spacing w:val="-2"/>
          <w:sz w:val="20"/>
          <w:szCs w:val="20"/>
          <w:lang w:eastAsia="en-US"/>
        </w:rPr>
        <w:t>он</w:t>
      </w:r>
      <w:r w:rsidRPr="00C74307">
        <w:rPr>
          <w:sz w:val="20"/>
          <w:szCs w:val="20"/>
          <w:lang w:eastAsia="en-US"/>
        </w:rPr>
        <w:t>,</w:t>
      </w:r>
      <w:r w:rsidRPr="00C74307">
        <w:rPr>
          <w:spacing w:val="-25"/>
          <w:sz w:val="20"/>
          <w:szCs w:val="20"/>
          <w:lang w:eastAsia="en-US"/>
        </w:rPr>
        <w:t xml:space="preserve"> </w:t>
      </w:r>
      <w:r w:rsidRPr="00C74307">
        <w:rPr>
          <w:spacing w:val="-4"/>
          <w:sz w:val="20"/>
          <w:szCs w:val="20"/>
          <w:lang w:eastAsia="en-US"/>
        </w:rPr>
        <w:t>э</w:t>
      </w:r>
      <w:r w:rsidRPr="00C74307">
        <w:rPr>
          <w:spacing w:val="-3"/>
          <w:sz w:val="20"/>
          <w:szCs w:val="20"/>
          <w:lang w:eastAsia="en-US"/>
        </w:rPr>
        <w:t>л</w:t>
      </w:r>
      <w:r w:rsidRPr="00C74307">
        <w:rPr>
          <w:sz w:val="20"/>
          <w:szCs w:val="20"/>
          <w:lang w:eastAsia="en-US"/>
        </w:rPr>
        <w:t>.</w:t>
      </w:r>
      <w:r w:rsidRPr="00C74307">
        <w:rPr>
          <w:spacing w:val="-9"/>
          <w:sz w:val="20"/>
          <w:szCs w:val="20"/>
          <w:lang w:eastAsia="en-US"/>
        </w:rPr>
        <w:t xml:space="preserve"> </w:t>
      </w:r>
      <w:r w:rsidRPr="00C74307">
        <w:rPr>
          <w:spacing w:val="-4"/>
          <w:sz w:val="20"/>
          <w:szCs w:val="20"/>
          <w:lang w:eastAsia="en-US"/>
        </w:rPr>
        <w:t>п</w:t>
      </w:r>
      <w:r w:rsidRPr="00C74307">
        <w:rPr>
          <w:spacing w:val="-2"/>
          <w:sz w:val="20"/>
          <w:szCs w:val="20"/>
          <w:lang w:eastAsia="en-US"/>
        </w:rPr>
        <w:t>оч</w:t>
      </w:r>
      <w:r w:rsidRPr="00C74307">
        <w:rPr>
          <w:spacing w:val="-6"/>
          <w:sz w:val="20"/>
          <w:szCs w:val="20"/>
          <w:lang w:eastAsia="en-US"/>
        </w:rPr>
        <w:t>т</w:t>
      </w:r>
      <w:r w:rsidRPr="00C74307">
        <w:rPr>
          <w:spacing w:val="-1"/>
          <w:sz w:val="20"/>
          <w:szCs w:val="20"/>
          <w:lang w:eastAsia="en-US"/>
        </w:rPr>
        <w:t>а</w:t>
      </w:r>
      <w:r w:rsidRPr="00C74307">
        <w:rPr>
          <w:sz w:val="20"/>
          <w:szCs w:val="20"/>
          <w:lang w:eastAsia="en-US"/>
        </w:rPr>
        <w:t>;</w:t>
      </w:r>
    </w:p>
    <w:p w14:paraId="2FB40BA8" w14:textId="77777777" w:rsidR="00C74307" w:rsidRPr="00C74307" w:rsidRDefault="00C74307" w:rsidP="00AC0D1A">
      <w:pPr>
        <w:widowControl w:val="0"/>
        <w:spacing w:before="2"/>
        <w:ind w:left="5670" w:right="105"/>
        <w:jc w:val="both"/>
        <w:rPr>
          <w:sz w:val="20"/>
          <w:szCs w:val="20"/>
          <w:lang w:eastAsia="en-US"/>
        </w:rPr>
      </w:pPr>
      <w:r w:rsidRPr="00C74307">
        <w:rPr>
          <w:spacing w:val="-3"/>
          <w:sz w:val="20"/>
          <w:szCs w:val="20"/>
          <w:lang w:eastAsia="en-US"/>
        </w:rPr>
        <w:t>дл</w:t>
      </w:r>
      <w:r w:rsidRPr="00C74307">
        <w:rPr>
          <w:sz w:val="20"/>
          <w:szCs w:val="20"/>
          <w:lang w:eastAsia="en-US"/>
        </w:rPr>
        <w:t>я</w:t>
      </w:r>
      <w:r w:rsidRPr="00C74307">
        <w:rPr>
          <w:spacing w:val="17"/>
          <w:sz w:val="20"/>
          <w:szCs w:val="20"/>
          <w:lang w:eastAsia="en-US"/>
        </w:rPr>
        <w:t xml:space="preserve"> </w:t>
      </w:r>
      <w:r w:rsidRPr="00C74307">
        <w:rPr>
          <w:spacing w:val="-4"/>
          <w:sz w:val="20"/>
          <w:szCs w:val="20"/>
          <w:lang w:eastAsia="en-US"/>
        </w:rPr>
        <w:t>з</w:t>
      </w:r>
      <w:r w:rsidRPr="00C74307">
        <w:rPr>
          <w:spacing w:val="-2"/>
          <w:sz w:val="20"/>
          <w:szCs w:val="20"/>
          <w:lang w:eastAsia="en-US"/>
        </w:rPr>
        <w:t>а</w:t>
      </w:r>
      <w:r w:rsidRPr="00C74307">
        <w:rPr>
          <w:spacing w:val="-4"/>
          <w:sz w:val="20"/>
          <w:szCs w:val="20"/>
          <w:lang w:eastAsia="en-US"/>
        </w:rPr>
        <w:t>я</w:t>
      </w:r>
      <w:r w:rsidRPr="00C74307">
        <w:rPr>
          <w:spacing w:val="-5"/>
          <w:sz w:val="20"/>
          <w:szCs w:val="20"/>
          <w:lang w:eastAsia="en-US"/>
        </w:rPr>
        <w:t>в</w:t>
      </w:r>
      <w:r w:rsidRPr="00C74307">
        <w:rPr>
          <w:spacing w:val="-2"/>
          <w:sz w:val="20"/>
          <w:szCs w:val="20"/>
          <w:lang w:eastAsia="en-US"/>
        </w:rPr>
        <w:t>и</w:t>
      </w:r>
      <w:r w:rsidRPr="00C74307">
        <w:rPr>
          <w:spacing w:val="-6"/>
          <w:sz w:val="20"/>
          <w:szCs w:val="20"/>
          <w:lang w:eastAsia="en-US"/>
        </w:rPr>
        <w:t>т</w:t>
      </w:r>
      <w:r w:rsidRPr="00C74307">
        <w:rPr>
          <w:spacing w:val="-3"/>
          <w:sz w:val="20"/>
          <w:szCs w:val="20"/>
          <w:lang w:eastAsia="en-US"/>
        </w:rPr>
        <w:t>ел</w:t>
      </w:r>
      <w:r w:rsidRPr="00C74307">
        <w:rPr>
          <w:sz w:val="20"/>
          <w:szCs w:val="20"/>
          <w:lang w:eastAsia="en-US"/>
        </w:rPr>
        <w:t>я</w:t>
      </w:r>
      <w:r w:rsidRPr="00C74307">
        <w:rPr>
          <w:spacing w:val="18"/>
          <w:sz w:val="20"/>
          <w:szCs w:val="20"/>
          <w:lang w:eastAsia="en-US"/>
        </w:rPr>
        <w:t xml:space="preserve"> </w:t>
      </w:r>
      <w:r w:rsidRPr="00C74307">
        <w:rPr>
          <w:spacing w:val="-6"/>
          <w:sz w:val="20"/>
          <w:szCs w:val="20"/>
          <w:lang w:eastAsia="en-US"/>
        </w:rPr>
        <w:t>ф</w:t>
      </w:r>
      <w:r w:rsidRPr="00C74307">
        <w:rPr>
          <w:spacing w:val="-4"/>
          <w:sz w:val="20"/>
          <w:szCs w:val="20"/>
          <w:lang w:eastAsia="en-US"/>
        </w:rPr>
        <w:t>изи</w:t>
      </w:r>
      <w:r w:rsidRPr="00C74307">
        <w:rPr>
          <w:spacing w:val="-2"/>
          <w:sz w:val="20"/>
          <w:szCs w:val="20"/>
          <w:lang w:eastAsia="en-US"/>
        </w:rPr>
        <w:t>ч</w:t>
      </w:r>
      <w:r w:rsidRPr="00C74307">
        <w:rPr>
          <w:spacing w:val="-5"/>
          <w:sz w:val="20"/>
          <w:szCs w:val="20"/>
          <w:lang w:eastAsia="en-US"/>
        </w:rPr>
        <w:t>е</w:t>
      </w:r>
      <w:r w:rsidRPr="00C74307">
        <w:rPr>
          <w:spacing w:val="-3"/>
          <w:sz w:val="20"/>
          <w:szCs w:val="20"/>
          <w:lang w:eastAsia="en-US"/>
        </w:rPr>
        <w:t>с</w:t>
      </w:r>
      <w:r w:rsidRPr="00C74307">
        <w:rPr>
          <w:spacing w:val="-4"/>
          <w:sz w:val="20"/>
          <w:szCs w:val="20"/>
          <w:lang w:eastAsia="en-US"/>
        </w:rPr>
        <w:t>ког</w:t>
      </w:r>
      <w:r w:rsidRPr="00C74307">
        <w:rPr>
          <w:sz w:val="20"/>
          <w:szCs w:val="20"/>
          <w:lang w:eastAsia="en-US"/>
        </w:rPr>
        <w:t>о</w:t>
      </w:r>
      <w:r w:rsidRPr="00C74307">
        <w:rPr>
          <w:spacing w:val="20"/>
          <w:sz w:val="20"/>
          <w:szCs w:val="20"/>
          <w:lang w:eastAsia="en-US"/>
        </w:rPr>
        <w:t xml:space="preserve"> </w:t>
      </w:r>
      <w:r w:rsidRPr="00C74307">
        <w:rPr>
          <w:spacing w:val="-5"/>
          <w:sz w:val="20"/>
          <w:szCs w:val="20"/>
          <w:lang w:eastAsia="en-US"/>
        </w:rPr>
        <w:t>л</w:t>
      </w:r>
      <w:r w:rsidRPr="00C74307">
        <w:rPr>
          <w:spacing w:val="-4"/>
          <w:sz w:val="20"/>
          <w:szCs w:val="20"/>
          <w:lang w:eastAsia="en-US"/>
        </w:rPr>
        <w:t>и</w:t>
      </w:r>
      <w:r w:rsidRPr="00C74307">
        <w:rPr>
          <w:spacing w:val="-1"/>
          <w:sz w:val="20"/>
          <w:szCs w:val="20"/>
          <w:lang w:eastAsia="en-US"/>
        </w:rPr>
        <w:t>ц</w:t>
      </w:r>
      <w:r w:rsidRPr="00C74307">
        <w:rPr>
          <w:sz w:val="20"/>
          <w:szCs w:val="20"/>
          <w:lang w:eastAsia="en-US"/>
        </w:rPr>
        <w:t>а</w:t>
      </w:r>
      <w:r w:rsidRPr="00C74307">
        <w:rPr>
          <w:spacing w:val="20"/>
          <w:sz w:val="20"/>
          <w:szCs w:val="20"/>
          <w:lang w:eastAsia="en-US"/>
        </w:rPr>
        <w:t xml:space="preserve"> </w:t>
      </w:r>
      <w:r w:rsidRPr="00C74307">
        <w:rPr>
          <w:sz w:val="20"/>
          <w:szCs w:val="20"/>
          <w:lang w:eastAsia="en-US"/>
        </w:rPr>
        <w:t>-</w:t>
      </w:r>
      <w:r w:rsidRPr="00C74307">
        <w:rPr>
          <w:spacing w:val="18"/>
          <w:sz w:val="20"/>
          <w:szCs w:val="20"/>
          <w:lang w:eastAsia="en-US"/>
        </w:rPr>
        <w:t xml:space="preserve"> </w:t>
      </w:r>
      <w:r w:rsidRPr="00C74307">
        <w:rPr>
          <w:spacing w:val="-6"/>
          <w:sz w:val="20"/>
          <w:szCs w:val="20"/>
          <w:lang w:eastAsia="en-US"/>
        </w:rPr>
        <w:t>ф</w:t>
      </w:r>
      <w:r w:rsidRPr="00C74307">
        <w:rPr>
          <w:spacing w:val="-4"/>
          <w:sz w:val="20"/>
          <w:szCs w:val="20"/>
          <w:lang w:eastAsia="en-US"/>
        </w:rPr>
        <w:t>ами</w:t>
      </w:r>
      <w:r w:rsidRPr="00C74307">
        <w:rPr>
          <w:spacing w:val="-3"/>
          <w:sz w:val="20"/>
          <w:szCs w:val="20"/>
          <w:lang w:eastAsia="en-US"/>
        </w:rPr>
        <w:t>л</w:t>
      </w:r>
      <w:r w:rsidRPr="00C74307">
        <w:rPr>
          <w:spacing w:val="-2"/>
          <w:sz w:val="20"/>
          <w:szCs w:val="20"/>
          <w:lang w:eastAsia="en-US"/>
        </w:rPr>
        <w:t>и</w:t>
      </w:r>
      <w:r w:rsidRPr="00C74307">
        <w:rPr>
          <w:spacing w:val="-4"/>
          <w:sz w:val="20"/>
          <w:szCs w:val="20"/>
          <w:lang w:eastAsia="en-US"/>
        </w:rPr>
        <w:t>я</w:t>
      </w:r>
      <w:r w:rsidRPr="00C74307">
        <w:rPr>
          <w:sz w:val="20"/>
          <w:szCs w:val="20"/>
          <w:lang w:eastAsia="en-US"/>
        </w:rPr>
        <w:t>,</w:t>
      </w:r>
      <w:r w:rsidRPr="00C74307">
        <w:rPr>
          <w:spacing w:val="15"/>
          <w:sz w:val="20"/>
          <w:szCs w:val="20"/>
          <w:lang w:eastAsia="en-US"/>
        </w:rPr>
        <w:t xml:space="preserve"> </w:t>
      </w:r>
      <w:r w:rsidRPr="00C74307">
        <w:rPr>
          <w:spacing w:val="-4"/>
          <w:sz w:val="20"/>
          <w:szCs w:val="20"/>
          <w:lang w:eastAsia="en-US"/>
        </w:rPr>
        <w:t>и</w:t>
      </w:r>
      <w:r w:rsidRPr="00C74307">
        <w:rPr>
          <w:spacing w:val="-2"/>
          <w:sz w:val="20"/>
          <w:szCs w:val="20"/>
          <w:lang w:eastAsia="en-US"/>
        </w:rPr>
        <w:t>м</w:t>
      </w:r>
      <w:r w:rsidRPr="00C74307">
        <w:rPr>
          <w:spacing w:val="-4"/>
          <w:sz w:val="20"/>
          <w:szCs w:val="20"/>
          <w:lang w:eastAsia="en-US"/>
        </w:rPr>
        <w:t>я</w:t>
      </w:r>
      <w:r w:rsidRPr="00C74307">
        <w:rPr>
          <w:sz w:val="20"/>
          <w:szCs w:val="20"/>
          <w:lang w:eastAsia="en-US"/>
        </w:rPr>
        <w:t xml:space="preserve">, </w:t>
      </w:r>
      <w:r w:rsidRPr="00C74307">
        <w:rPr>
          <w:spacing w:val="-2"/>
          <w:sz w:val="20"/>
          <w:szCs w:val="20"/>
          <w:lang w:eastAsia="en-US"/>
        </w:rPr>
        <w:t>о</w:t>
      </w:r>
      <w:r w:rsidRPr="00C74307">
        <w:rPr>
          <w:spacing w:val="-4"/>
          <w:sz w:val="20"/>
          <w:szCs w:val="20"/>
          <w:lang w:eastAsia="en-US"/>
        </w:rPr>
        <w:t>т</w:t>
      </w:r>
      <w:r w:rsidRPr="00C74307">
        <w:rPr>
          <w:spacing w:val="-5"/>
          <w:sz w:val="20"/>
          <w:szCs w:val="20"/>
          <w:lang w:eastAsia="en-US"/>
        </w:rPr>
        <w:t>ч</w:t>
      </w:r>
      <w:r w:rsidRPr="00C74307">
        <w:rPr>
          <w:spacing w:val="-3"/>
          <w:sz w:val="20"/>
          <w:szCs w:val="20"/>
          <w:lang w:eastAsia="en-US"/>
        </w:rPr>
        <w:t>ес</w:t>
      </w:r>
      <w:r w:rsidRPr="00C74307">
        <w:rPr>
          <w:spacing w:val="-6"/>
          <w:sz w:val="20"/>
          <w:szCs w:val="20"/>
          <w:lang w:eastAsia="en-US"/>
        </w:rPr>
        <w:t>т</w:t>
      </w:r>
      <w:r w:rsidRPr="00C74307">
        <w:rPr>
          <w:spacing w:val="-5"/>
          <w:sz w:val="20"/>
          <w:szCs w:val="20"/>
          <w:lang w:eastAsia="en-US"/>
        </w:rPr>
        <w:t>в</w:t>
      </w:r>
      <w:r w:rsidRPr="00C74307">
        <w:rPr>
          <w:spacing w:val="-2"/>
          <w:sz w:val="20"/>
          <w:szCs w:val="20"/>
          <w:lang w:eastAsia="en-US"/>
        </w:rPr>
        <w:t>о</w:t>
      </w:r>
      <w:r w:rsidRPr="00C74307">
        <w:rPr>
          <w:sz w:val="20"/>
          <w:szCs w:val="20"/>
          <w:lang w:eastAsia="en-US"/>
        </w:rPr>
        <w:t>,</w:t>
      </w:r>
      <w:r w:rsidRPr="00C74307">
        <w:rPr>
          <w:spacing w:val="34"/>
          <w:sz w:val="20"/>
          <w:szCs w:val="20"/>
          <w:lang w:eastAsia="en-US"/>
        </w:rPr>
        <w:t xml:space="preserve"> </w:t>
      </w:r>
      <w:r w:rsidRPr="00C74307">
        <w:rPr>
          <w:spacing w:val="-4"/>
          <w:sz w:val="20"/>
          <w:szCs w:val="20"/>
          <w:lang w:eastAsia="en-US"/>
        </w:rPr>
        <w:t>па</w:t>
      </w:r>
      <w:r w:rsidRPr="00C74307">
        <w:rPr>
          <w:spacing w:val="-5"/>
          <w:sz w:val="20"/>
          <w:szCs w:val="20"/>
          <w:lang w:eastAsia="en-US"/>
        </w:rPr>
        <w:t>с</w:t>
      </w:r>
      <w:r w:rsidRPr="00C74307">
        <w:rPr>
          <w:spacing w:val="-4"/>
          <w:sz w:val="20"/>
          <w:szCs w:val="20"/>
          <w:lang w:eastAsia="en-US"/>
        </w:rPr>
        <w:t>п</w:t>
      </w:r>
      <w:r w:rsidRPr="00C74307">
        <w:rPr>
          <w:spacing w:val="-2"/>
          <w:sz w:val="20"/>
          <w:szCs w:val="20"/>
          <w:lang w:eastAsia="en-US"/>
        </w:rPr>
        <w:t>ор</w:t>
      </w:r>
      <w:r w:rsidRPr="00C74307">
        <w:rPr>
          <w:spacing w:val="-6"/>
          <w:sz w:val="20"/>
          <w:szCs w:val="20"/>
          <w:lang w:eastAsia="en-US"/>
        </w:rPr>
        <w:t>т</w:t>
      </w:r>
      <w:r w:rsidRPr="00C74307">
        <w:rPr>
          <w:spacing w:val="-3"/>
          <w:sz w:val="20"/>
          <w:szCs w:val="20"/>
          <w:lang w:eastAsia="en-US"/>
        </w:rPr>
        <w:t>ны</w:t>
      </w:r>
      <w:r w:rsidRPr="00C74307">
        <w:rPr>
          <w:sz w:val="20"/>
          <w:szCs w:val="20"/>
          <w:lang w:eastAsia="en-US"/>
        </w:rPr>
        <w:t>е</w:t>
      </w:r>
      <w:r w:rsidRPr="00C74307">
        <w:rPr>
          <w:spacing w:val="35"/>
          <w:sz w:val="20"/>
          <w:szCs w:val="20"/>
          <w:lang w:eastAsia="en-US"/>
        </w:rPr>
        <w:t xml:space="preserve"> </w:t>
      </w:r>
      <w:r w:rsidRPr="00C74307">
        <w:rPr>
          <w:spacing w:val="-6"/>
          <w:sz w:val="20"/>
          <w:szCs w:val="20"/>
          <w:lang w:eastAsia="en-US"/>
        </w:rPr>
        <w:t>д</w:t>
      </w:r>
      <w:r w:rsidRPr="00C74307">
        <w:rPr>
          <w:spacing w:val="-2"/>
          <w:sz w:val="20"/>
          <w:szCs w:val="20"/>
          <w:lang w:eastAsia="en-US"/>
        </w:rPr>
        <w:t>а</w:t>
      </w:r>
      <w:r w:rsidRPr="00C74307">
        <w:rPr>
          <w:spacing w:val="-3"/>
          <w:sz w:val="20"/>
          <w:szCs w:val="20"/>
          <w:lang w:eastAsia="en-US"/>
        </w:rPr>
        <w:t>н</w:t>
      </w:r>
      <w:r w:rsidRPr="00C74307">
        <w:rPr>
          <w:spacing w:val="-5"/>
          <w:sz w:val="20"/>
          <w:szCs w:val="20"/>
          <w:lang w:eastAsia="en-US"/>
        </w:rPr>
        <w:t>н</w:t>
      </w:r>
      <w:r w:rsidRPr="00C74307">
        <w:rPr>
          <w:spacing w:val="-3"/>
          <w:sz w:val="20"/>
          <w:szCs w:val="20"/>
          <w:lang w:eastAsia="en-US"/>
        </w:rPr>
        <w:t>ые</w:t>
      </w:r>
      <w:r w:rsidRPr="00C74307">
        <w:rPr>
          <w:sz w:val="20"/>
          <w:szCs w:val="20"/>
          <w:lang w:eastAsia="en-US"/>
        </w:rPr>
        <w:t>,</w:t>
      </w:r>
      <w:r w:rsidRPr="00C74307">
        <w:rPr>
          <w:spacing w:val="32"/>
          <w:sz w:val="20"/>
          <w:szCs w:val="20"/>
          <w:lang w:eastAsia="en-US"/>
        </w:rPr>
        <w:t xml:space="preserve"> </w:t>
      </w:r>
      <w:r w:rsidRPr="00C74307">
        <w:rPr>
          <w:spacing w:val="-2"/>
          <w:sz w:val="20"/>
          <w:szCs w:val="20"/>
          <w:lang w:eastAsia="en-US"/>
        </w:rPr>
        <w:t>р</w:t>
      </w:r>
      <w:r w:rsidRPr="00C74307">
        <w:rPr>
          <w:spacing w:val="-5"/>
          <w:sz w:val="20"/>
          <w:szCs w:val="20"/>
          <w:lang w:eastAsia="en-US"/>
        </w:rPr>
        <w:t>е</w:t>
      </w:r>
      <w:r w:rsidRPr="00C74307">
        <w:rPr>
          <w:spacing w:val="-4"/>
          <w:sz w:val="20"/>
          <w:szCs w:val="20"/>
          <w:lang w:eastAsia="en-US"/>
        </w:rPr>
        <w:t>г</w:t>
      </w:r>
      <w:r w:rsidRPr="00C74307">
        <w:rPr>
          <w:spacing w:val="-2"/>
          <w:sz w:val="20"/>
          <w:szCs w:val="20"/>
          <w:lang w:eastAsia="en-US"/>
        </w:rPr>
        <w:t>и</w:t>
      </w:r>
      <w:r w:rsidRPr="00C74307">
        <w:rPr>
          <w:spacing w:val="-3"/>
          <w:sz w:val="20"/>
          <w:szCs w:val="20"/>
          <w:lang w:eastAsia="en-US"/>
        </w:rPr>
        <w:t>с</w:t>
      </w:r>
      <w:r w:rsidRPr="00C74307">
        <w:rPr>
          <w:spacing w:val="-6"/>
          <w:sz w:val="20"/>
          <w:szCs w:val="20"/>
          <w:lang w:eastAsia="en-US"/>
        </w:rPr>
        <w:t>т</w:t>
      </w:r>
      <w:r w:rsidRPr="00C74307">
        <w:rPr>
          <w:spacing w:val="-4"/>
          <w:sz w:val="20"/>
          <w:szCs w:val="20"/>
          <w:lang w:eastAsia="en-US"/>
        </w:rPr>
        <w:t>рац</w:t>
      </w:r>
      <w:r w:rsidRPr="00C74307">
        <w:rPr>
          <w:sz w:val="20"/>
          <w:szCs w:val="20"/>
          <w:lang w:eastAsia="en-US"/>
        </w:rPr>
        <w:t>ия</w:t>
      </w:r>
      <w:r w:rsidRPr="00C74307">
        <w:rPr>
          <w:spacing w:val="34"/>
          <w:sz w:val="20"/>
          <w:szCs w:val="20"/>
          <w:lang w:eastAsia="en-US"/>
        </w:rPr>
        <w:t xml:space="preserve"> </w:t>
      </w:r>
      <w:r w:rsidRPr="00C74307">
        <w:rPr>
          <w:spacing w:val="-6"/>
          <w:sz w:val="20"/>
          <w:szCs w:val="20"/>
          <w:lang w:eastAsia="en-US"/>
        </w:rPr>
        <w:t>п</w:t>
      </w:r>
      <w:r w:rsidRPr="00C74307">
        <w:rPr>
          <w:sz w:val="20"/>
          <w:szCs w:val="20"/>
          <w:lang w:eastAsia="en-US"/>
        </w:rPr>
        <w:t xml:space="preserve">о </w:t>
      </w:r>
      <w:r w:rsidRPr="00C74307">
        <w:rPr>
          <w:spacing w:val="-2"/>
          <w:sz w:val="20"/>
          <w:szCs w:val="20"/>
          <w:lang w:eastAsia="en-US"/>
        </w:rPr>
        <w:t>м</w:t>
      </w:r>
      <w:r w:rsidRPr="00C74307">
        <w:rPr>
          <w:spacing w:val="-5"/>
          <w:sz w:val="20"/>
          <w:szCs w:val="20"/>
          <w:lang w:eastAsia="en-US"/>
        </w:rPr>
        <w:t>е</w:t>
      </w:r>
      <w:r w:rsidRPr="00C74307">
        <w:rPr>
          <w:spacing w:val="-3"/>
          <w:sz w:val="20"/>
          <w:szCs w:val="20"/>
          <w:lang w:eastAsia="en-US"/>
        </w:rPr>
        <w:t>с</w:t>
      </w:r>
      <w:r w:rsidRPr="00C74307">
        <w:rPr>
          <w:spacing w:val="-4"/>
          <w:sz w:val="20"/>
          <w:szCs w:val="20"/>
          <w:lang w:eastAsia="en-US"/>
        </w:rPr>
        <w:t>т</w:t>
      </w:r>
      <w:r w:rsidRPr="00C74307">
        <w:rPr>
          <w:sz w:val="20"/>
          <w:szCs w:val="20"/>
          <w:lang w:eastAsia="en-US"/>
        </w:rPr>
        <w:t xml:space="preserve">у </w:t>
      </w:r>
      <w:r w:rsidRPr="00C74307">
        <w:rPr>
          <w:spacing w:val="-5"/>
          <w:sz w:val="20"/>
          <w:szCs w:val="20"/>
          <w:lang w:eastAsia="en-US"/>
        </w:rPr>
        <w:t>ж</w:t>
      </w:r>
      <w:r w:rsidRPr="00C74307">
        <w:rPr>
          <w:spacing w:val="-2"/>
          <w:sz w:val="20"/>
          <w:szCs w:val="20"/>
          <w:lang w:eastAsia="en-US"/>
        </w:rPr>
        <w:t>и</w:t>
      </w:r>
      <w:r w:rsidRPr="00C74307">
        <w:rPr>
          <w:spacing w:val="-4"/>
          <w:sz w:val="20"/>
          <w:szCs w:val="20"/>
          <w:lang w:eastAsia="en-US"/>
        </w:rPr>
        <w:t>т</w:t>
      </w:r>
      <w:r w:rsidRPr="00C74307">
        <w:rPr>
          <w:spacing w:val="-5"/>
          <w:sz w:val="20"/>
          <w:szCs w:val="20"/>
          <w:lang w:eastAsia="en-US"/>
        </w:rPr>
        <w:t>е</w:t>
      </w:r>
      <w:r w:rsidRPr="00C74307">
        <w:rPr>
          <w:spacing w:val="-3"/>
          <w:sz w:val="20"/>
          <w:szCs w:val="20"/>
          <w:lang w:eastAsia="en-US"/>
        </w:rPr>
        <w:t>л</w:t>
      </w:r>
      <w:r w:rsidRPr="00C74307">
        <w:rPr>
          <w:spacing w:val="-4"/>
          <w:sz w:val="20"/>
          <w:szCs w:val="20"/>
          <w:lang w:eastAsia="en-US"/>
        </w:rPr>
        <w:t>ь</w:t>
      </w:r>
      <w:r w:rsidRPr="00C74307">
        <w:rPr>
          <w:spacing w:val="-3"/>
          <w:sz w:val="20"/>
          <w:szCs w:val="20"/>
          <w:lang w:eastAsia="en-US"/>
        </w:rPr>
        <w:t>с</w:t>
      </w:r>
      <w:r w:rsidRPr="00C74307">
        <w:rPr>
          <w:spacing w:val="-6"/>
          <w:sz w:val="20"/>
          <w:szCs w:val="20"/>
          <w:lang w:eastAsia="en-US"/>
        </w:rPr>
        <w:t>т</w:t>
      </w:r>
      <w:r w:rsidRPr="00C74307">
        <w:rPr>
          <w:spacing w:val="-5"/>
          <w:sz w:val="20"/>
          <w:szCs w:val="20"/>
          <w:lang w:eastAsia="en-US"/>
        </w:rPr>
        <w:t>в</w:t>
      </w:r>
      <w:r w:rsidRPr="00C74307">
        <w:rPr>
          <w:spacing w:val="-2"/>
          <w:sz w:val="20"/>
          <w:szCs w:val="20"/>
          <w:lang w:eastAsia="en-US"/>
        </w:rPr>
        <w:t>а</w:t>
      </w:r>
      <w:r w:rsidRPr="00C74307">
        <w:rPr>
          <w:sz w:val="20"/>
          <w:szCs w:val="20"/>
          <w:lang w:eastAsia="en-US"/>
        </w:rPr>
        <w:t xml:space="preserve">, </w:t>
      </w:r>
      <w:r w:rsidRPr="00C74307">
        <w:rPr>
          <w:spacing w:val="-2"/>
          <w:sz w:val="20"/>
          <w:szCs w:val="20"/>
          <w:lang w:eastAsia="en-US"/>
        </w:rPr>
        <w:t>а</w:t>
      </w:r>
      <w:r w:rsidRPr="00C74307">
        <w:rPr>
          <w:spacing w:val="-6"/>
          <w:sz w:val="20"/>
          <w:szCs w:val="20"/>
          <w:lang w:eastAsia="en-US"/>
        </w:rPr>
        <w:t>д</w:t>
      </w:r>
      <w:r w:rsidRPr="00C74307">
        <w:rPr>
          <w:spacing w:val="-2"/>
          <w:sz w:val="20"/>
          <w:szCs w:val="20"/>
          <w:lang w:eastAsia="en-US"/>
        </w:rPr>
        <w:t>р</w:t>
      </w:r>
      <w:r w:rsidRPr="00C74307">
        <w:rPr>
          <w:spacing w:val="-5"/>
          <w:sz w:val="20"/>
          <w:szCs w:val="20"/>
          <w:lang w:eastAsia="en-US"/>
        </w:rPr>
        <w:t>е</w:t>
      </w:r>
      <w:r w:rsidRPr="00C74307">
        <w:rPr>
          <w:sz w:val="20"/>
          <w:szCs w:val="20"/>
          <w:lang w:eastAsia="en-US"/>
        </w:rPr>
        <w:t xml:space="preserve">с </w:t>
      </w:r>
      <w:r w:rsidRPr="00C74307">
        <w:rPr>
          <w:spacing w:val="-6"/>
          <w:sz w:val="20"/>
          <w:szCs w:val="20"/>
          <w:lang w:eastAsia="en-US"/>
        </w:rPr>
        <w:t>ф</w:t>
      </w:r>
      <w:r w:rsidRPr="00C74307">
        <w:rPr>
          <w:spacing w:val="-4"/>
          <w:sz w:val="20"/>
          <w:szCs w:val="20"/>
          <w:lang w:eastAsia="en-US"/>
        </w:rPr>
        <w:t>а</w:t>
      </w:r>
      <w:r w:rsidRPr="00C74307">
        <w:rPr>
          <w:spacing w:val="-2"/>
          <w:sz w:val="20"/>
          <w:szCs w:val="20"/>
          <w:lang w:eastAsia="en-US"/>
        </w:rPr>
        <w:t>к</w:t>
      </w:r>
      <w:r w:rsidRPr="00C74307">
        <w:rPr>
          <w:spacing w:val="-6"/>
          <w:sz w:val="20"/>
          <w:szCs w:val="20"/>
          <w:lang w:eastAsia="en-US"/>
        </w:rPr>
        <w:t>т</w:t>
      </w:r>
      <w:r w:rsidRPr="00C74307">
        <w:rPr>
          <w:spacing w:val="-4"/>
          <w:sz w:val="20"/>
          <w:szCs w:val="20"/>
          <w:lang w:eastAsia="en-US"/>
        </w:rPr>
        <w:t>и</w:t>
      </w:r>
      <w:r w:rsidRPr="00C74307">
        <w:rPr>
          <w:spacing w:val="-2"/>
          <w:sz w:val="20"/>
          <w:szCs w:val="20"/>
          <w:lang w:eastAsia="en-US"/>
        </w:rPr>
        <w:t>ч</w:t>
      </w:r>
      <w:r w:rsidRPr="00C74307">
        <w:rPr>
          <w:spacing w:val="-3"/>
          <w:sz w:val="20"/>
          <w:szCs w:val="20"/>
          <w:lang w:eastAsia="en-US"/>
        </w:rPr>
        <w:t>е</w:t>
      </w:r>
      <w:r w:rsidRPr="00C74307">
        <w:rPr>
          <w:spacing w:val="-5"/>
          <w:sz w:val="20"/>
          <w:szCs w:val="20"/>
          <w:lang w:eastAsia="en-US"/>
        </w:rPr>
        <w:t>ск</w:t>
      </w:r>
      <w:r w:rsidRPr="00C74307">
        <w:rPr>
          <w:spacing w:val="-4"/>
          <w:sz w:val="20"/>
          <w:szCs w:val="20"/>
          <w:lang w:eastAsia="en-US"/>
        </w:rPr>
        <w:t>ог</w:t>
      </w:r>
      <w:r w:rsidRPr="00C74307">
        <w:rPr>
          <w:sz w:val="20"/>
          <w:szCs w:val="20"/>
          <w:lang w:eastAsia="en-US"/>
        </w:rPr>
        <w:t xml:space="preserve">о </w:t>
      </w:r>
      <w:r w:rsidRPr="00C74307">
        <w:rPr>
          <w:spacing w:val="-4"/>
          <w:sz w:val="20"/>
          <w:szCs w:val="20"/>
          <w:lang w:eastAsia="en-US"/>
        </w:rPr>
        <w:t>пр</w:t>
      </w:r>
      <w:r w:rsidRPr="00C74307">
        <w:rPr>
          <w:spacing w:val="-2"/>
          <w:sz w:val="20"/>
          <w:szCs w:val="20"/>
          <w:lang w:eastAsia="en-US"/>
        </w:rPr>
        <w:t>о</w:t>
      </w:r>
      <w:r w:rsidRPr="00C74307">
        <w:rPr>
          <w:spacing w:val="-5"/>
          <w:sz w:val="20"/>
          <w:szCs w:val="20"/>
          <w:lang w:eastAsia="en-US"/>
        </w:rPr>
        <w:t>ж</w:t>
      </w:r>
      <w:r w:rsidRPr="00C74307">
        <w:rPr>
          <w:spacing w:val="-4"/>
          <w:sz w:val="20"/>
          <w:szCs w:val="20"/>
          <w:lang w:eastAsia="en-US"/>
        </w:rPr>
        <w:t>и</w:t>
      </w:r>
      <w:r w:rsidRPr="00C74307">
        <w:rPr>
          <w:spacing w:val="-5"/>
          <w:sz w:val="20"/>
          <w:szCs w:val="20"/>
          <w:lang w:eastAsia="en-US"/>
        </w:rPr>
        <w:t>в</w:t>
      </w:r>
      <w:r w:rsidRPr="00C74307">
        <w:rPr>
          <w:spacing w:val="-2"/>
          <w:sz w:val="20"/>
          <w:szCs w:val="20"/>
          <w:lang w:eastAsia="en-US"/>
        </w:rPr>
        <w:t>а</w:t>
      </w:r>
      <w:r w:rsidRPr="00C74307">
        <w:rPr>
          <w:spacing w:val="-5"/>
          <w:sz w:val="20"/>
          <w:szCs w:val="20"/>
          <w:lang w:eastAsia="en-US"/>
        </w:rPr>
        <w:t>н</w:t>
      </w:r>
      <w:r w:rsidRPr="00C74307">
        <w:rPr>
          <w:spacing w:val="-2"/>
          <w:sz w:val="20"/>
          <w:szCs w:val="20"/>
          <w:lang w:eastAsia="en-US"/>
        </w:rPr>
        <w:t>и</w:t>
      </w:r>
      <w:r w:rsidRPr="00C74307">
        <w:rPr>
          <w:sz w:val="20"/>
          <w:szCs w:val="20"/>
          <w:lang w:eastAsia="en-US"/>
        </w:rPr>
        <w:t>я</w:t>
      </w:r>
      <w:r w:rsidRPr="00C74307">
        <w:rPr>
          <w:spacing w:val="-7"/>
          <w:sz w:val="20"/>
          <w:szCs w:val="20"/>
          <w:lang w:eastAsia="en-US"/>
        </w:rPr>
        <w:t xml:space="preserve"> </w:t>
      </w:r>
      <w:r w:rsidRPr="00C74307">
        <w:rPr>
          <w:spacing w:val="-6"/>
          <w:sz w:val="20"/>
          <w:szCs w:val="20"/>
          <w:lang w:eastAsia="en-US"/>
        </w:rPr>
        <w:t>т</w:t>
      </w:r>
      <w:r w:rsidRPr="00C74307">
        <w:rPr>
          <w:spacing w:val="-3"/>
          <w:sz w:val="20"/>
          <w:szCs w:val="20"/>
          <w:lang w:eastAsia="en-US"/>
        </w:rPr>
        <w:t>е</w:t>
      </w:r>
      <w:r w:rsidRPr="00C74307">
        <w:rPr>
          <w:spacing w:val="-5"/>
          <w:sz w:val="20"/>
          <w:szCs w:val="20"/>
          <w:lang w:eastAsia="en-US"/>
        </w:rPr>
        <w:t>л</w:t>
      </w:r>
      <w:r w:rsidRPr="00C74307">
        <w:rPr>
          <w:spacing w:val="-3"/>
          <w:sz w:val="20"/>
          <w:szCs w:val="20"/>
          <w:lang w:eastAsia="en-US"/>
        </w:rPr>
        <w:t>е</w:t>
      </w:r>
      <w:r w:rsidRPr="00C74307">
        <w:rPr>
          <w:spacing w:val="-6"/>
          <w:sz w:val="20"/>
          <w:szCs w:val="20"/>
          <w:lang w:eastAsia="en-US"/>
        </w:rPr>
        <w:t>ф</w:t>
      </w:r>
      <w:r w:rsidRPr="00C74307">
        <w:rPr>
          <w:spacing w:val="-4"/>
          <w:sz w:val="20"/>
          <w:szCs w:val="20"/>
          <w:lang w:eastAsia="en-US"/>
        </w:rPr>
        <w:t>о</w:t>
      </w:r>
      <w:r w:rsidRPr="00C74307">
        <w:rPr>
          <w:spacing w:val="-3"/>
          <w:sz w:val="20"/>
          <w:szCs w:val="20"/>
          <w:lang w:eastAsia="en-US"/>
        </w:rPr>
        <w:t>н</w:t>
      </w:r>
      <w:r w:rsidRPr="00C74307">
        <w:rPr>
          <w:sz w:val="20"/>
          <w:szCs w:val="20"/>
          <w:lang w:eastAsia="en-US"/>
        </w:rPr>
        <w:t>)</w:t>
      </w:r>
    </w:p>
    <w:p w14:paraId="292FF550" w14:textId="77777777" w:rsidR="00C74307" w:rsidRPr="00C74307" w:rsidRDefault="00C74307" w:rsidP="00C74307">
      <w:pPr>
        <w:widowControl w:val="0"/>
        <w:spacing w:before="15"/>
        <w:rPr>
          <w:rFonts w:eastAsia="Calibri"/>
          <w:sz w:val="24"/>
          <w:szCs w:val="24"/>
          <w:lang w:eastAsia="en-US"/>
        </w:rPr>
      </w:pPr>
    </w:p>
    <w:p w14:paraId="2FE2CA44" w14:textId="77777777" w:rsidR="00C74307" w:rsidRPr="00C74307" w:rsidRDefault="00C74307" w:rsidP="00AC0D1A">
      <w:pPr>
        <w:widowControl w:val="0"/>
        <w:jc w:val="center"/>
        <w:outlineLvl w:val="0"/>
        <w:rPr>
          <w:sz w:val="24"/>
          <w:szCs w:val="24"/>
          <w:lang w:eastAsia="en-US"/>
        </w:rPr>
      </w:pPr>
      <w:r w:rsidRPr="00C74307">
        <w:rPr>
          <w:b/>
          <w:bCs/>
          <w:sz w:val="24"/>
          <w:szCs w:val="24"/>
          <w:lang w:eastAsia="en-US"/>
        </w:rPr>
        <w:t>З</w:t>
      </w:r>
      <w:r w:rsidRPr="00C74307">
        <w:rPr>
          <w:b/>
          <w:bCs/>
          <w:spacing w:val="1"/>
          <w:sz w:val="24"/>
          <w:szCs w:val="24"/>
          <w:lang w:eastAsia="en-US"/>
        </w:rPr>
        <w:t>а</w:t>
      </w:r>
      <w:r w:rsidRPr="00C74307">
        <w:rPr>
          <w:b/>
          <w:bCs/>
          <w:sz w:val="24"/>
          <w:szCs w:val="24"/>
          <w:lang w:eastAsia="en-US"/>
        </w:rPr>
        <w:t>я</w:t>
      </w:r>
      <w:r w:rsidRPr="00C74307">
        <w:rPr>
          <w:b/>
          <w:bCs/>
          <w:spacing w:val="-2"/>
          <w:sz w:val="24"/>
          <w:szCs w:val="24"/>
          <w:lang w:eastAsia="en-US"/>
        </w:rPr>
        <w:t>вл</w:t>
      </w:r>
      <w:r w:rsidRPr="00C74307">
        <w:rPr>
          <w:b/>
          <w:bCs/>
          <w:sz w:val="24"/>
          <w:szCs w:val="24"/>
          <w:lang w:eastAsia="en-US"/>
        </w:rPr>
        <w:t>ен</w:t>
      </w:r>
      <w:r w:rsidRPr="00C74307">
        <w:rPr>
          <w:b/>
          <w:bCs/>
          <w:spacing w:val="-2"/>
          <w:sz w:val="24"/>
          <w:szCs w:val="24"/>
          <w:lang w:eastAsia="en-US"/>
        </w:rPr>
        <w:t>и</w:t>
      </w:r>
      <w:r w:rsidRPr="00C74307">
        <w:rPr>
          <w:b/>
          <w:bCs/>
          <w:sz w:val="24"/>
          <w:szCs w:val="24"/>
          <w:lang w:eastAsia="en-US"/>
        </w:rPr>
        <w:t>е</w:t>
      </w:r>
    </w:p>
    <w:p w14:paraId="2A766221" w14:textId="77777777" w:rsidR="00C74307" w:rsidRPr="00C74307" w:rsidRDefault="00C74307" w:rsidP="00AC0D1A">
      <w:pPr>
        <w:widowControl w:val="0"/>
        <w:jc w:val="center"/>
        <w:rPr>
          <w:sz w:val="24"/>
          <w:szCs w:val="24"/>
          <w:lang w:eastAsia="en-US"/>
        </w:rPr>
      </w:pPr>
      <w:r w:rsidRPr="00C74307">
        <w:rPr>
          <w:b/>
          <w:bCs/>
          <w:sz w:val="24"/>
          <w:szCs w:val="24"/>
          <w:lang w:eastAsia="en-US"/>
        </w:rPr>
        <w:t>о</w:t>
      </w:r>
      <w:r w:rsidRPr="00C74307">
        <w:rPr>
          <w:b/>
          <w:bCs/>
          <w:spacing w:val="1"/>
          <w:sz w:val="24"/>
          <w:szCs w:val="24"/>
          <w:lang w:eastAsia="en-US"/>
        </w:rPr>
        <w:t xml:space="preserve"> </w:t>
      </w:r>
      <w:r w:rsidRPr="00C74307">
        <w:rPr>
          <w:b/>
          <w:bCs/>
          <w:spacing w:val="-2"/>
          <w:sz w:val="24"/>
          <w:szCs w:val="24"/>
          <w:lang w:eastAsia="en-US"/>
        </w:rPr>
        <w:t>п</w:t>
      </w:r>
      <w:r w:rsidRPr="00C74307">
        <w:rPr>
          <w:b/>
          <w:bCs/>
          <w:sz w:val="24"/>
          <w:szCs w:val="24"/>
          <w:lang w:eastAsia="en-US"/>
        </w:rPr>
        <w:t>редо</w:t>
      </w:r>
      <w:r w:rsidRPr="00C74307">
        <w:rPr>
          <w:b/>
          <w:bCs/>
          <w:spacing w:val="-2"/>
          <w:sz w:val="24"/>
          <w:szCs w:val="24"/>
          <w:lang w:eastAsia="en-US"/>
        </w:rPr>
        <w:t>ст</w:t>
      </w:r>
      <w:r w:rsidRPr="00C74307">
        <w:rPr>
          <w:b/>
          <w:bCs/>
          <w:sz w:val="24"/>
          <w:szCs w:val="24"/>
          <w:lang w:eastAsia="en-US"/>
        </w:rPr>
        <w:t>ав</w:t>
      </w:r>
      <w:r w:rsidRPr="00C74307">
        <w:rPr>
          <w:b/>
          <w:bCs/>
          <w:spacing w:val="-2"/>
          <w:sz w:val="24"/>
          <w:szCs w:val="24"/>
          <w:lang w:eastAsia="en-US"/>
        </w:rPr>
        <w:t>л</w:t>
      </w:r>
      <w:r w:rsidRPr="00C74307">
        <w:rPr>
          <w:b/>
          <w:bCs/>
          <w:sz w:val="24"/>
          <w:szCs w:val="24"/>
          <w:lang w:eastAsia="en-US"/>
        </w:rPr>
        <w:t>ен</w:t>
      </w:r>
      <w:r w:rsidRPr="00C74307">
        <w:rPr>
          <w:b/>
          <w:bCs/>
          <w:spacing w:val="-2"/>
          <w:sz w:val="24"/>
          <w:szCs w:val="24"/>
          <w:lang w:eastAsia="en-US"/>
        </w:rPr>
        <w:t>и</w:t>
      </w:r>
      <w:r w:rsidRPr="00C74307">
        <w:rPr>
          <w:b/>
          <w:bCs/>
          <w:sz w:val="24"/>
          <w:szCs w:val="24"/>
          <w:lang w:eastAsia="en-US"/>
        </w:rPr>
        <w:t>и</w:t>
      </w:r>
      <w:r w:rsidRPr="00C74307">
        <w:rPr>
          <w:b/>
          <w:bCs/>
          <w:spacing w:val="-1"/>
          <w:sz w:val="24"/>
          <w:szCs w:val="24"/>
          <w:lang w:eastAsia="en-US"/>
        </w:rPr>
        <w:t xml:space="preserve"> </w:t>
      </w:r>
      <w:r w:rsidRPr="00C74307">
        <w:rPr>
          <w:b/>
          <w:bCs/>
          <w:sz w:val="24"/>
          <w:szCs w:val="24"/>
          <w:lang w:eastAsia="en-US"/>
        </w:rPr>
        <w:t>разре</w:t>
      </w:r>
      <w:r w:rsidRPr="00C74307">
        <w:rPr>
          <w:b/>
          <w:bCs/>
          <w:spacing w:val="-2"/>
          <w:sz w:val="24"/>
          <w:szCs w:val="24"/>
          <w:lang w:eastAsia="en-US"/>
        </w:rPr>
        <w:t>ш</w:t>
      </w:r>
      <w:r w:rsidRPr="00C74307">
        <w:rPr>
          <w:b/>
          <w:bCs/>
          <w:sz w:val="24"/>
          <w:szCs w:val="24"/>
          <w:lang w:eastAsia="en-US"/>
        </w:rPr>
        <w:t>ен</w:t>
      </w:r>
      <w:r w:rsidRPr="00C74307">
        <w:rPr>
          <w:b/>
          <w:bCs/>
          <w:spacing w:val="-2"/>
          <w:sz w:val="24"/>
          <w:szCs w:val="24"/>
          <w:lang w:eastAsia="en-US"/>
        </w:rPr>
        <w:t>и</w:t>
      </w:r>
      <w:r w:rsidRPr="00C74307">
        <w:rPr>
          <w:b/>
          <w:bCs/>
          <w:sz w:val="24"/>
          <w:szCs w:val="24"/>
          <w:lang w:eastAsia="en-US"/>
        </w:rPr>
        <w:t>я</w:t>
      </w:r>
      <w:r w:rsidRPr="00C74307">
        <w:rPr>
          <w:b/>
          <w:bCs/>
          <w:spacing w:val="-2"/>
          <w:sz w:val="24"/>
          <w:szCs w:val="24"/>
          <w:lang w:eastAsia="en-US"/>
        </w:rPr>
        <w:t xml:space="preserve"> </w:t>
      </w:r>
      <w:r w:rsidRPr="00C74307">
        <w:rPr>
          <w:b/>
          <w:bCs/>
          <w:spacing w:val="-1"/>
          <w:sz w:val="24"/>
          <w:szCs w:val="24"/>
          <w:lang w:eastAsia="en-US"/>
        </w:rPr>
        <w:t>н</w:t>
      </w:r>
      <w:r w:rsidRPr="00C74307">
        <w:rPr>
          <w:b/>
          <w:bCs/>
          <w:sz w:val="24"/>
          <w:szCs w:val="24"/>
          <w:lang w:eastAsia="en-US"/>
        </w:rPr>
        <w:t>а</w:t>
      </w:r>
      <w:r w:rsidRPr="00C74307">
        <w:rPr>
          <w:b/>
          <w:bCs/>
          <w:spacing w:val="1"/>
          <w:sz w:val="24"/>
          <w:szCs w:val="24"/>
          <w:lang w:eastAsia="en-US"/>
        </w:rPr>
        <w:t xml:space="preserve"> </w:t>
      </w:r>
      <w:r w:rsidRPr="00C74307">
        <w:rPr>
          <w:b/>
          <w:bCs/>
          <w:spacing w:val="-2"/>
          <w:sz w:val="24"/>
          <w:szCs w:val="24"/>
          <w:lang w:eastAsia="en-US"/>
        </w:rPr>
        <w:t>о</w:t>
      </w:r>
      <w:r w:rsidRPr="00C74307">
        <w:rPr>
          <w:b/>
          <w:bCs/>
          <w:spacing w:val="1"/>
          <w:sz w:val="24"/>
          <w:szCs w:val="24"/>
          <w:lang w:eastAsia="en-US"/>
        </w:rPr>
        <w:t>т</w:t>
      </w:r>
      <w:r w:rsidRPr="00C74307">
        <w:rPr>
          <w:b/>
          <w:bCs/>
          <w:spacing w:val="-4"/>
          <w:sz w:val="24"/>
          <w:szCs w:val="24"/>
          <w:lang w:eastAsia="en-US"/>
        </w:rPr>
        <w:t>к</w:t>
      </w:r>
      <w:r w:rsidRPr="00C74307">
        <w:rPr>
          <w:b/>
          <w:bCs/>
          <w:sz w:val="24"/>
          <w:szCs w:val="24"/>
          <w:lang w:eastAsia="en-US"/>
        </w:rPr>
        <w:t>ло</w:t>
      </w:r>
      <w:r w:rsidRPr="00C74307">
        <w:rPr>
          <w:b/>
          <w:bCs/>
          <w:spacing w:val="-1"/>
          <w:sz w:val="24"/>
          <w:szCs w:val="24"/>
          <w:lang w:eastAsia="en-US"/>
        </w:rPr>
        <w:t>н</w:t>
      </w:r>
      <w:r w:rsidRPr="00C74307">
        <w:rPr>
          <w:b/>
          <w:bCs/>
          <w:sz w:val="24"/>
          <w:szCs w:val="24"/>
          <w:lang w:eastAsia="en-US"/>
        </w:rPr>
        <w:t>ен</w:t>
      </w:r>
      <w:r w:rsidRPr="00C74307">
        <w:rPr>
          <w:b/>
          <w:bCs/>
          <w:spacing w:val="-2"/>
          <w:sz w:val="24"/>
          <w:szCs w:val="24"/>
          <w:lang w:eastAsia="en-US"/>
        </w:rPr>
        <w:t>и</w:t>
      </w:r>
      <w:r w:rsidRPr="00C74307">
        <w:rPr>
          <w:b/>
          <w:bCs/>
          <w:sz w:val="24"/>
          <w:szCs w:val="24"/>
          <w:lang w:eastAsia="en-US"/>
        </w:rPr>
        <w:t xml:space="preserve">е </w:t>
      </w:r>
      <w:r w:rsidRPr="00C74307">
        <w:rPr>
          <w:b/>
          <w:bCs/>
          <w:spacing w:val="-2"/>
          <w:sz w:val="24"/>
          <w:szCs w:val="24"/>
          <w:lang w:eastAsia="en-US"/>
        </w:rPr>
        <w:t>о</w:t>
      </w:r>
      <w:r w:rsidRPr="00C74307">
        <w:rPr>
          <w:b/>
          <w:bCs/>
          <w:sz w:val="24"/>
          <w:szCs w:val="24"/>
          <w:lang w:eastAsia="en-US"/>
        </w:rPr>
        <w:t>т</w:t>
      </w:r>
      <w:r w:rsidRPr="00C74307">
        <w:rPr>
          <w:b/>
          <w:bCs/>
          <w:spacing w:val="1"/>
          <w:sz w:val="24"/>
          <w:szCs w:val="24"/>
          <w:lang w:eastAsia="en-US"/>
        </w:rPr>
        <w:t xml:space="preserve"> </w:t>
      </w:r>
      <w:r w:rsidRPr="00C74307">
        <w:rPr>
          <w:b/>
          <w:bCs/>
          <w:spacing w:val="-2"/>
          <w:sz w:val="24"/>
          <w:szCs w:val="24"/>
          <w:lang w:eastAsia="en-US"/>
        </w:rPr>
        <w:t>п</w:t>
      </w:r>
      <w:r w:rsidRPr="00C74307">
        <w:rPr>
          <w:b/>
          <w:bCs/>
          <w:sz w:val="24"/>
          <w:szCs w:val="24"/>
          <w:lang w:eastAsia="en-US"/>
        </w:rPr>
        <w:t>ред</w:t>
      </w:r>
      <w:r w:rsidRPr="00C74307">
        <w:rPr>
          <w:b/>
          <w:bCs/>
          <w:spacing w:val="-3"/>
          <w:sz w:val="24"/>
          <w:szCs w:val="24"/>
          <w:lang w:eastAsia="en-US"/>
        </w:rPr>
        <w:t>е</w:t>
      </w:r>
      <w:r w:rsidRPr="00C74307">
        <w:rPr>
          <w:b/>
          <w:bCs/>
          <w:spacing w:val="-2"/>
          <w:sz w:val="24"/>
          <w:szCs w:val="24"/>
          <w:lang w:eastAsia="en-US"/>
        </w:rPr>
        <w:t>л</w:t>
      </w:r>
      <w:r w:rsidRPr="00C74307">
        <w:rPr>
          <w:b/>
          <w:bCs/>
          <w:sz w:val="24"/>
          <w:szCs w:val="24"/>
          <w:lang w:eastAsia="en-US"/>
        </w:rPr>
        <w:t>ьн</w:t>
      </w:r>
      <w:r w:rsidRPr="00C74307">
        <w:rPr>
          <w:b/>
          <w:bCs/>
          <w:spacing w:val="-2"/>
          <w:sz w:val="24"/>
          <w:szCs w:val="24"/>
          <w:lang w:eastAsia="en-US"/>
        </w:rPr>
        <w:t>ы</w:t>
      </w:r>
      <w:r w:rsidRPr="00C74307">
        <w:rPr>
          <w:b/>
          <w:bCs/>
          <w:sz w:val="24"/>
          <w:szCs w:val="24"/>
          <w:lang w:eastAsia="en-US"/>
        </w:rPr>
        <w:t>х</w:t>
      </w:r>
      <w:r w:rsidRPr="00C74307">
        <w:rPr>
          <w:b/>
          <w:bCs/>
          <w:spacing w:val="1"/>
          <w:sz w:val="24"/>
          <w:szCs w:val="24"/>
          <w:lang w:eastAsia="en-US"/>
        </w:rPr>
        <w:t xml:space="preserve"> </w:t>
      </w:r>
      <w:r w:rsidRPr="00C74307">
        <w:rPr>
          <w:b/>
          <w:bCs/>
          <w:spacing w:val="-2"/>
          <w:sz w:val="24"/>
          <w:szCs w:val="24"/>
          <w:lang w:eastAsia="en-US"/>
        </w:rPr>
        <w:t>п</w:t>
      </w:r>
      <w:r w:rsidRPr="00C74307">
        <w:rPr>
          <w:b/>
          <w:bCs/>
          <w:sz w:val="24"/>
          <w:szCs w:val="24"/>
          <w:lang w:eastAsia="en-US"/>
        </w:rPr>
        <w:t>а</w:t>
      </w:r>
      <w:r w:rsidRPr="00C74307">
        <w:rPr>
          <w:b/>
          <w:bCs/>
          <w:spacing w:val="-3"/>
          <w:sz w:val="24"/>
          <w:szCs w:val="24"/>
          <w:lang w:eastAsia="en-US"/>
        </w:rPr>
        <w:t>р</w:t>
      </w:r>
      <w:r w:rsidRPr="00C74307">
        <w:rPr>
          <w:b/>
          <w:bCs/>
          <w:sz w:val="24"/>
          <w:szCs w:val="24"/>
          <w:lang w:eastAsia="en-US"/>
        </w:rPr>
        <w:t>ам</w:t>
      </w:r>
      <w:r w:rsidRPr="00C74307">
        <w:rPr>
          <w:b/>
          <w:bCs/>
          <w:spacing w:val="-2"/>
          <w:sz w:val="24"/>
          <w:szCs w:val="24"/>
          <w:lang w:eastAsia="en-US"/>
        </w:rPr>
        <w:t>е</w:t>
      </w:r>
      <w:r w:rsidRPr="00C74307">
        <w:rPr>
          <w:b/>
          <w:bCs/>
          <w:spacing w:val="1"/>
          <w:sz w:val="24"/>
          <w:szCs w:val="24"/>
          <w:lang w:eastAsia="en-US"/>
        </w:rPr>
        <w:t>т</w:t>
      </w:r>
      <w:r w:rsidRPr="00C74307">
        <w:rPr>
          <w:b/>
          <w:bCs/>
          <w:spacing w:val="-3"/>
          <w:sz w:val="24"/>
          <w:szCs w:val="24"/>
          <w:lang w:eastAsia="en-US"/>
        </w:rPr>
        <w:t>р</w:t>
      </w:r>
      <w:r w:rsidRPr="00C74307">
        <w:rPr>
          <w:b/>
          <w:bCs/>
          <w:sz w:val="24"/>
          <w:szCs w:val="24"/>
          <w:lang w:eastAsia="en-US"/>
        </w:rPr>
        <w:t>ов разре</w:t>
      </w:r>
      <w:r w:rsidRPr="00C74307">
        <w:rPr>
          <w:b/>
          <w:bCs/>
          <w:spacing w:val="-2"/>
          <w:sz w:val="24"/>
          <w:szCs w:val="24"/>
          <w:lang w:eastAsia="en-US"/>
        </w:rPr>
        <w:t>ш</w:t>
      </w:r>
      <w:r w:rsidRPr="00C74307">
        <w:rPr>
          <w:b/>
          <w:bCs/>
          <w:sz w:val="24"/>
          <w:szCs w:val="24"/>
          <w:lang w:eastAsia="en-US"/>
        </w:rPr>
        <w:t>ен</w:t>
      </w:r>
      <w:r w:rsidRPr="00C74307">
        <w:rPr>
          <w:b/>
          <w:bCs/>
          <w:spacing w:val="-2"/>
          <w:sz w:val="24"/>
          <w:szCs w:val="24"/>
          <w:lang w:eastAsia="en-US"/>
        </w:rPr>
        <w:t>н</w:t>
      </w:r>
      <w:r w:rsidRPr="00C74307">
        <w:rPr>
          <w:b/>
          <w:bCs/>
          <w:sz w:val="24"/>
          <w:szCs w:val="24"/>
          <w:lang w:eastAsia="en-US"/>
        </w:rPr>
        <w:t>о</w:t>
      </w:r>
      <w:r w:rsidRPr="00C74307">
        <w:rPr>
          <w:b/>
          <w:bCs/>
          <w:spacing w:val="-3"/>
          <w:sz w:val="24"/>
          <w:szCs w:val="24"/>
          <w:lang w:eastAsia="en-US"/>
        </w:rPr>
        <w:t>г</w:t>
      </w:r>
      <w:r w:rsidRPr="00C74307">
        <w:rPr>
          <w:b/>
          <w:bCs/>
          <w:sz w:val="24"/>
          <w:szCs w:val="24"/>
          <w:lang w:eastAsia="en-US"/>
        </w:rPr>
        <w:t>о</w:t>
      </w:r>
      <w:r w:rsidRPr="00C74307">
        <w:rPr>
          <w:b/>
          <w:bCs/>
          <w:spacing w:val="1"/>
          <w:sz w:val="24"/>
          <w:szCs w:val="24"/>
          <w:lang w:eastAsia="en-US"/>
        </w:rPr>
        <w:t xml:space="preserve"> </w:t>
      </w:r>
      <w:r w:rsidRPr="00C74307">
        <w:rPr>
          <w:b/>
          <w:bCs/>
          <w:spacing w:val="-3"/>
          <w:sz w:val="24"/>
          <w:szCs w:val="24"/>
          <w:lang w:eastAsia="en-US"/>
        </w:rPr>
        <w:t>с</w:t>
      </w:r>
      <w:r w:rsidRPr="00C74307">
        <w:rPr>
          <w:b/>
          <w:bCs/>
          <w:spacing w:val="1"/>
          <w:sz w:val="24"/>
          <w:szCs w:val="24"/>
          <w:lang w:eastAsia="en-US"/>
        </w:rPr>
        <w:t>т</w:t>
      </w:r>
      <w:r w:rsidRPr="00C74307">
        <w:rPr>
          <w:b/>
          <w:bCs/>
          <w:sz w:val="24"/>
          <w:szCs w:val="24"/>
          <w:lang w:eastAsia="en-US"/>
        </w:rPr>
        <w:t>р</w:t>
      </w:r>
      <w:r w:rsidRPr="00C74307">
        <w:rPr>
          <w:b/>
          <w:bCs/>
          <w:spacing w:val="-2"/>
          <w:sz w:val="24"/>
          <w:szCs w:val="24"/>
          <w:lang w:eastAsia="en-US"/>
        </w:rPr>
        <w:t>о</w:t>
      </w:r>
      <w:r w:rsidRPr="00C74307">
        <w:rPr>
          <w:b/>
          <w:bCs/>
          <w:spacing w:val="-1"/>
          <w:sz w:val="24"/>
          <w:szCs w:val="24"/>
          <w:lang w:eastAsia="en-US"/>
        </w:rPr>
        <w:t>и</w:t>
      </w:r>
      <w:r w:rsidRPr="00C74307">
        <w:rPr>
          <w:b/>
          <w:bCs/>
          <w:spacing w:val="1"/>
          <w:sz w:val="24"/>
          <w:szCs w:val="24"/>
          <w:lang w:eastAsia="en-US"/>
        </w:rPr>
        <w:t>т</w:t>
      </w:r>
      <w:r w:rsidRPr="00C74307">
        <w:rPr>
          <w:b/>
          <w:bCs/>
          <w:sz w:val="24"/>
          <w:szCs w:val="24"/>
          <w:lang w:eastAsia="en-US"/>
        </w:rPr>
        <w:t>е</w:t>
      </w:r>
      <w:r w:rsidRPr="00C74307">
        <w:rPr>
          <w:b/>
          <w:bCs/>
          <w:spacing w:val="-2"/>
          <w:sz w:val="24"/>
          <w:szCs w:val="24"/>
          <w:lang w:eastAsia="en-US"/>
        </w:rPr>
        <w:t>л</w:t>
      </w:r>
      <w:r w:rsidRPr="00C74307">
        <w:rPr>
          <w:b/>
          <w:bCs/>
          <w:sz w:val="24"/>
          <w:szCs w:val="24"/>
          <w:lang w:eastAsia="en-US"/>
        </w:rPr>
        <w:t>ьс</w:t>
      </w:r>
      <w:r w:rsidRPr="00C74307">
        <w:rPr>
          <w:b/>
          <w:bCs/>
          <w:spacing w:val="1"/>
          <w:sz w:val="24"/>
          <w:szCs w:val="24"/>
          <w:lang w:eastAsia="en-US"/>
        </w:rPr>
        <w:t>т</w:t>
      </w:r>
      <w:r w:rsidRPr="00C74307">
        <w:rPr>
          <w:b/>
          <w:bCs/>
          <w:spacing w:val="-3"/>
          <w:sz w:val="24"/>
          <w:szCs w:val="24"/>
          <w:lang w:eastAsia="en-US"/>
        </w:rPr>
        <w:t>в</w:t>
      </w:r>
      <w:r w:rsidRPr="00C74307">
        <w:rPr>
          <w:b/>
          <w:bCs/>
          <w:sz w:val="24"/>
          <w:szCs w:val="24"/>
          <w:lang w:eastAsia="en-US"/>
        </w:rPr>
        <w:t>а,</w:t>
      </w:r>
      <w:r w:rsidRPr="00C74307">
        <w:rPr>
          <w:b/>
          <w:bCs/>
          <w:spacing w:val="-1"/>
          <w:sz w:val="24"/>
          <w:szCs w:val="24"/>
          <w:lang w:eastAsia="en-US"/>
        </w:rPr>
        <w:t xml:space="preserve"> </w:t>
      </w:r>
      <w:r w:rsidRPr="00C74307">
        <w:rPr>
          <w:b/>
          <w:bCs/>
          <w:sz w:val="24"/>
          <w:szCs w:val="24"/>
          <w:lang w:eastAsia="en-US"/>
        </w:rPr>
        <w:t>ре</w:t>
      </w:r>
      <w:r w:rsidRPr="00C74307">
        <w:rPr>
          <w:b/>
          <w:bCs/>
          <w:spacing w:val="-1"/>
          <w:sz w:val="24"/>
          <w:szCs w:val="24"/>
          <w:lang w:eastAsia="en-US"/>
        </w:rPr>
        <w:t>к</w:t>
      </w:r>
      <w:r w:rsidRPr="00C74307">
        <w:rPr>
          <w:b/>
          <w:bCs/>
          <w:sz w:val="24"/>
          <w:szCs w:val="24"/>
          <w:lang w:eastAsia="en-US"/>
        </w:rPr>
        <w:t>о</w:t>
      </w:r>
      <w:r w:rsidRPr="00C74307">
        <w:rPr>
          <w:b/>
          <w:bCs/>
          <w:spacing w:val="-1"/>
          <w:sz w:val="24"/>
          <w:szCs w:val="24"/>
          <w:lang w:eastAsia="en-US"/>
        </w:rPr>
        <w:t>н</w:t>
      </w:r>
      <w:r w:rsidRPr="00C74307">
        <w:rPr>
          <w:b/>
          <w:bCs/>
          <w:spacing w:val="-3"/>
          <w:sz w:val="24"/>
          <w:szCs w:val="24"/>
          <w:lang w:eastAsia="en-US"/>
        </w:rPr>
        <w:t>с</w:t>
      </w:r>
      <w:r w:rsidRPr="00C74307">
        <w:rPr>
          <w:b/>
          <w:bCs/>
          <w:spacing w:val="-2"/>
          <w:sz w:val="24"/>
          <w:szCs w:val="24"/>
          <w:lang w:eastAsia="en-US"/>
        </w:rPr>
        <w:t>т</w:t>
      </w:r>
      <w:r w:rsidRPr="00C74307">
        <w:rPr>
          <w:b/>
          <w:bCs/>
          <w:sz w:val="24"/>
          <w:szCs w:val="24"/>
          <w:lang w:eastAsia="en-US"/>
        </w:rPr>
        <w:t>ру</w:t>
      </w:r>
      <w:r w:rsidRPr="00C74307">
        <w:rPr>
          <w:b/>
          <w:bCs/>
          <w:spacing w:val="-1"/>
          <w:sz w:val="24"/>
          <w:szCs w:val="24"/>
          <w:lang w:eastAsia="en-US"/>
        </w:rPr>
        <w:t>кци</w:t>
      </w:r>
      <w:r w:rsidRPr="00C74307">
        <w:rPr>
          <w:b/>
          <w:bCs/>
          <w:sz w:val="24"/>
          <w:szCs w:val="24"/>
          <w:lang w:eastAsia="en-US"/>
        </w:rPr>
        <w:t>и</w:t>
      </w:r>
      <w:r w:rsidRPr="00C74307">
        <w:rPr>
          <w:b/>
          <w:bCs/>
          <w:spacing w:val="-1"/>
          <w:sz w:val="24"/>
          <w:szCs w:val="24"/>
          <w:lang w:eastAsia="en-US"/>
        </w:rPr>
        <w:t xml:space="preserve"> </w:t>
      </w:r>
      <w:r w:rsidRPr="00C74307">
        <w:rPr>
          <w:b/>
          <w:bCs/>
          <w:sz w:val="24"/>
          <w:szCs w:val="24"/>
          <w:lang w:eastAsia="en-US"/>
        </w:rPr>
        <w:t>о</w:t>
      </w:r>
      <w:r w:rsidRPr="00C74307">
        <w:rPr>
          <w:b/>
          <w:bCs/>
          <w:spacing w:val="1"/>
          <w:sz w:val="24"/>
          <w:szCs w:val="24"/>
          <w:lang w:eastAsia="en-US"/>
        </w:rPr>
        <w:t>б</w:t>
      </w:r>
      <w:r w:rsidRPr="00C74307">
        <w:rPr>
          <w:b/>
          <w:bCs/>
          <w:sz w:val="24"/>
          <w:szCs w:val="24"/>
          <w:lang w:eastAsia="en-US"/>
        </w:rPr>
        <w:t>ъе</w:t>
      </w:r>
      <w:r w:rsidRPr="00C74307">
        <w:rPr>
          <w:b/>
          <w:bCs/>
          <w:spacing w:val="-4"/>
          <w:sz w:val="24"/>
          <w:szCs w:val="24"/>
          <w:lang w:eastAsia="en-US"/>
        </w:rPr>
        <w:t>к</w:t>
      </w:r>
      <w:r w:rsidRPr="00C74307">
        <w:rPr>
          <w:b/>
          <w:bCs/>
          <w:spacing w:val="1"/>
          <w:sz w:val="24"/>
          <w:szCs w:val="24"/>
          <w:lang w:eastAsia="en-US"/>
        </w:rPr>
        <w:t>т</w:t>
      </w:r>
      <w:r w:rsidRPr="00C74307">
        <w:rPr>
          <w:b/>
          <w:bCs/>
          <w:sz w:val="24"/>
          <w:szCs w:val="24"/>
          <w:lang w:eastAsia="en-US"/>
        </w:rPr>
        <w:t>а</w:t>
      </w:r>
      <w:r w:rsidRPr="00C74307">
        <w:rPr>
          <w:b/>
          <w:bCs/>
          <w:spacing w:val="1"/>
          <w:sz w:val="24"/>
          <w:szCs w:val="24"/>
          <w:lang w:eastAsia="en-US"/>
        </w:rPr>
        <w:t xml:space="preserve"> </w:t>
      </w:r>
      <w:r w:rsidRPr="00C74307">
        <w:rPr>
          <w:b/>
          <w:bCs/>
          <w:spacing w:val="-4"/>
          <w:sz w:val="24"/>
          <w:szCs w:val="24"/>
          <w:lang w:eastAsia="en-US"/>
        </w:rPr>
        <w:t>к</w:t>
      </w:r>
      <w:r w:rsidRPr="00C74307">
        <w:rPr>
          <w:b/>
          <w:bCs/>
          <w:spacing w:val="-2"/>
          <w:sz w:val="24"/>
          <w:szCs w:val="24"/>
          <w:lang w:eastAsia="en-US"/>
        </w:rPr>
        <w:t>а</w:t>
      </w:r>
      <w:r w:rsidRPr="00C74307">
        <w:rPr>
          <w:b/>
          <w:bCs/>
          <w:spacing w:val="-1"/>
          <w:sz w:val="24"/>
          <w:szCs w:val="24"/>
          <w:lang w:eastAsia="en-US"/>
        </w:rPr>
        <w:t>пи</w:t>
      </w:r>
      <w:r w:rsidRPr="00C74307">
        <w:rPr>
          <w:b/>
          <w:bCs/>
          <w:spacing w:val="1"/>
          <w:sz w:val="24"/>
          <w:szCs w:val="24"/>
          <w:lang w:eastAsia="en-US"/>
        </w:rPr>
        <w:t>т</w:t>
      </w:r>
      <w:r w:rsidRPr="00C74307">
        <w:rPr>
          <w:b/>
          <w:bCs/>
          <w:sz w:val="24"/>
          <w:szCs w:val="24"/>
          <w:lang w:eastAsia="en-US"/>
        </w:rPr>
        <w:t>а</w:t>
      </w:r>
      <w:r w:rsidRPr="00C74307">
        <w:rPr>
          <w:b/>
          <w:bCs/>
          <w:spacing w:val="-2"/>
          <w:sz w:val="24"/>
          <w:szCs w:val="24"/>
          <w:lang w:eastAsia="en-US"/>
        </w:rPr>
        <w:t>л</w:t>
      </w:r>
      <w:r w:rsidRPr="00C74307">
        <w:rPr>
          <w:b/>
          <w:bCs/>
          <w:sz w:val="24"/>
          <w:szCs w:val="24"/>
          <w:lang w:eastAsia="en-US"/>
        </w:rPr>
        <w:t>ьно</w:t>
      </w:r>
      <w:r w:rsidRPr="00C74307">
        <w:rPr>
          <w:b/>
          <w:bCs/>
          <w:spacing w:val="-3"/>
          <w:sz w:val="24"/>
          <w:szCs w:val="24"/>
          <w:lang w:eastAsia="en-US"/>
        </w:rPr>
        <w:t>г</w:t>
      </w:r>
      <w:r w:rsidRPr="00C74307">
        <w:rPr>
          <w:b/>
          <w:bCs/>
          <w:sz w:val="24"/>
          <w:szCs w:val="24"/>
          <w:lang w:eastAsia="en-US"/>
        </w:rPr>
        <w:t>о с</w:t>
      </w:r>
      <w:r w:rsidRPr="00C74307">
        <w:rPr>
          <w:b/>
          <w:bCs/>
          <w:spacing w:val="1"/>
          <w:sz w:val="24"/>
          <w:szCs w:val="24"/>
          <w:lang w:eastAsia="en-US"/>
        </w:rPr>
        <w:t>т</w:t>
      </w:r>
      <w:r w:rsidRPr="00C74307">
        <w:rPr>
          <w:b/>
          <w:bCs/>
          <w:spacing w:val="-3"/>
          <w:sz w:val="24"/>
          <w:szCs w:val="24"/>
          <w:lang w:eastAsia="en-US"/>
        </w:rPr>
        <w:t>р</w:t>
      </w:r>
      <w:r w:rsidRPr="00C74307">
        <w:rPr>
          <w:b/>
          <w:bCs/>
          <w:sz w:val="24"/>
          <w:szCs w:val="24"/>
          <w:lang w:eastAsia="en-US"/>
        </w:rPr>
        <w:t>о</w:t>
      </w:r>
      <w:r w:rsidRPr="00C74307">
        <w:rPr>
          <w:b/>
          <w:bCs/>
          <w:spacing w:val="-1"/>
          <w:sz w:val="24"/>
          <w:szCs w:val="24"/>
          <w:lang w:eastAsia="en-US"/>
        </w:rPr>
        <w:t>и</w:t>
      </w:r>
      <w:r w:rsidRPr="00C74307">
        <w:rPr>
          <w:b/>
          <w:bCs/>
          <w:spacing w:val="1"/>
          <w:sz w:val="24"/>
          <w:szCs w:val="24"/>
          <w:lang w:eastAsia="en-US"/>
        </w:rPr>
        <w:t>т</w:t>
      </w:r>
      <w:r w:rsidRPr="00C74307">
        <w:rPr>
          <w:b/>
          <w:bCs/>
          <w:spacing w:val="-3"/>
          <w:sz w:val="24"/>
          <w:szCs w:val="24"/>
          <w:lang w:eastAsia="en-US"/>
        </w:rPr>
        <w:t>е</w:t>
      </w:r>
      <w:r w:rsidRPr="00C74307">
        <w:rPr>
          <w:b/>
          <w:bCs/>
          <w:sz w:val="24"/>
          <w:szCs w:val="24"/>
          <w:lang w:eastAsia="en-US"/>
        </w:rPr>
        <w:t>ль</w:t>
      </w:r>
      <w:r w:rsidRPr="00C74307">
        <w:rPr>
          <w:b/>
          <w:bCs/>
          <w:spacing w:val="-2"/>
          <w:sz w:val="24"/>
          <w:szCs w:val="24"/>
          <w:lang w:eastAsia="en-US"/>
        </w:rPr>
        <w:t>с</w:t>
      </w:r>
      <w:r w:rsidRPr="00C74307">
        <w:rPr>
          <w:b/>
          <w:bCs/>
          <w:spacing w:val="1"/>
          <w:sz w:val="24"/>
          <w:szCs w:val="24"/>
          <w:lang w:eastAsia="en-US"/>
        </w:rPr>
        <w:t>т</w:t>
      </w:r>
      <w:r w:rsidRPr="00C74307">
        <w:rPr>
          <w:b/>
          <w:bCs/>
          <w:spacing w:val="-3"/>
          <w:sz w:val="24"/>
          <w:szCs w:val="24"/>
          <w:lang w:eastAsia="en-US"/>
        </w:rPr>
        <w:t>в</w:t>
      </w:r>
      <w:r w:rsidRPr="00C74307">
        <w:rPr>
          <w:b/>
          <w:bCs/>
          <w:sz w:val="24"/>
          <w:szCs w:val="24"/>
          <w:lang w:eastAsia="en-US"/>
        </w:rPr>
        <w:t>а</w:t>
      </w:r>
    </w:p>
    <w:p w14:paraId="1A9F5426" w14:textId="77777777" w:rsidR="00C74307" w:rsidRPr="00C74307" w:rsidRDefault="00C74307" w:rsidP="00C74307">
      <w:pPr>
        <w:widowControl w:val="0"/>
        <w:spacing w:before="1"/>
        <w:rPr>
          <w:rFonts w:eastAsia="Calibri"/>
          <w:sz w:val="24"/>
          <w:szCs w:val="24"/>
          <w:lang w:eastAsia="en-US"/>
        </w:rPr>
      </w:pPr>
    </w:p>
    <w:p w14:paraId="6D6BE635" w14:textId="77777777" w:rsidR="00C74307" w:rsidRPr="00C74307" w:rsidRDefault="00C74307" w:rsidP="00AC0D1A">
      <w:pPr>
        <w:widowControl w:val="0"/>
        <w:ind w:firstLine="709"/>
        <w:jc w:val="both"/>
        <w:rPr>
          <w:sz w:val="24"/>
          <w:szCs w:val="24"/>
          <w:lang w:eastAsia="en-US"/>
        </w:rPr>
      </w:pPr>
      <w:r w:rsidRPr="00C74307">
        <w:rPr>
          <w:noProof/>
        </w:rPr>
        <mc:AlternateContent>
          <mc:Choice Requires="wpg">
            <w:drawing>
              <wp:anchor distT="0" distB="0" distL="114300" distR="114300" simplePos="0" relativeHeight="251659776" behindDoc="1" locked="0" layoutInCell="1" allowOverlap="1" wp14:anchorId="446DA7C2" wp14:editId="3DC993F2">
                <wp:simplePos x="0" y="0"/>
                <wp:positionH relativeFrom="page">
                  <wp:posOffset>701040</wp:posOffset>
                </wp:positionH>
                <wp:positionV relativeFrom="paragraph">
                  <wp:posOffset>621665</wp:posOffset>
                </wp:positionV>
                <wp:extent cx="6337300" cy="1270"/>
                <wp:effectExtent l="0" t="0" r="25400" b="17780"/>
                <wp:wrapNone/>
                <wp:docPr id="75" name="Group 38"/>
                <wp:cNvGraphicFramePr/>
                <a:graphic xmlns:a="http://schemas.openxmlformats.org/drawingml/2006/main">
                  <a:graphicData uri="http://schemas.microsoft.com/office/word/2010/wordprocessingGroup">
                    <wpg:wgp>
                      <wpg:cNvGrpSpPr/>
                      <wpg:grpSpPr bwMode="auto">
                        <a:xfrm>
                          <a:off x="0" y="0"/>
                          <a:ext cx="6337300" cy="1270"/>
                          <a:chOff x="0" y="0"/>
                          <a:chExt cx="9980" cy="2"/>
                        </a:xfrm>
                      </wpg:grpSpPr>
                      <wps:wsp>
                        <wps:cNvPr id="76" name="Freeform 39"/>
                        <wps:cNvSpPr>
                          <a:spLocks/>
                        </wps:cNvSpPr>
                        <wps:spPr bwMode="auto">
                          <a:xfrm>
                            <a:off x="0" y="0"/>
                            <a:ext cx="9980" cy="2"/>
                          </a:xfrm>
                          <a:custGeom>
                            <a:avLst/>
                            <a:gdLst>
                              <a:gd name="T0" fmla="+- 0 1104 1104"/>
                              <a:gd name="T1" fmla="*/ T0 w 9980"/>
                              <a:gd name="T2" fmla="+- 0 11084 1104"/>
                              <a:gd name="T3" fmla="*/ T2 w 9980"/>
                            </a:gdLst>
                            <a:ahLst/>
                            <a:cxnLst>
                              <a:cxn ang="0">
                                <a:pos x="T1" y="0"/>
                              </a:cxn>
                              <a:cxn ang="0">
                                <a:pos x="T3" y="0"/>
                              </a:cxn>
                            </a:cxnLst>
                            <a:rect l="0" t="0" r="r" b="b"/>
                            <a:pathLst>
                              <a:path w="9980">
                                <a:moveTo>
                                  <a:pt x="0" y="0"/>
                                </a:moveTo>
                                <a:lnTo>
                                  <a:pt x="9980"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D29014" id="Group 38" o:spid="_x0000_s1026" style="position:absolute;margin-left:55.2pt;margin-top:48.95pt;width:499pt;height:.1pt;z-index:-251656704;mso-position-horizontal-relative:page" coordsize="99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">
                <v:shape id="Freeform 39" o:spid="_x0000_s1027" style="position:absolute;width:9980;height:2;visibility:visible;mso-wrap-style:square;v-text-anchor:top" coordsize="99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lhWMMA&#10;AADbAAAADwAAAGRycy9kb3ducmV2LnhtbESPQWvCQBSE70L/w/IKvUjdxEoqqWso2orXWvH8yD6T&#10;tNm3YXdN0n/fFQSPw8x8w6yK0bSiJ+cbywrSWQKCuLS64UrB8fvzeQnCB2SNrWVS8EceivXDZIW5&#10;tgN/UX8IlYgQ9jkqqEPocil9WZNBP7MdcfTO1hkMUbpKaodDhJtWzpMkkwYbjgs1drSpqfw9XIyC&#10;i9vtT5xsl3hccLZJP6j9eZkq9fQ4vr+BCDSGe/jW3msFrxlcv8Qf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lhWMMAAADbAAAADwAAAAAAAAAAAAAAAACYAgAAZHJzL2Rv&#10;d25yZXYueG1sUEsFBgAAAAAEAAQA9QAAAIgDAAAAAA==&#10;" path="m,l9980,e" filled="f" strokeweight=".20442mm">
                  <v:path arrowok="t" o:connecttype="custom" o:connectlocs="0,0;9980,0" o:connectangles="0,0"/>
                </v:shape>
                <w10:wrap anchorx="page"/>
              </v:group>
            </w:pict>
          </mc:Fallback>
        </mc:AlternateContent>
      </w:r>
      <w:r w:rsidRPr="00C74307">
        <w:rPr>
          <w:spacing w:val="-2"/>
          <w:sz w:val="24"/>
          <w:szCs w:val="24"/>
          <w:lang w:eastAsia="en-US"/>
        </w:rPr>
        <w:t>П</w:t>
      </w:r>
      <w:r w:rsidRPr="00C74307">
        <w:rPr>
          <w:sz w:val="24"/>
          <w:szCs w:val="24"/>
          <w:lang w:eastAsia="en-US"/>
        </w:rPr>
        <w:t>рошу</w:t>
      </w:r>
      <w:r w:rsidRPr="00C74307">
        <w:rPr>
          <w:spacing w:val="19"/>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w:t>
      </w:r>
      <w:r w:rsidRPr="00C74307">
        <w:rPr>
          <w:spacing w:val="-2"/>
          <w:sz w:val="24"/>
          <w:szCs w:val="24"/>
          <w:lang w:eastAsia="en-US"/>
        </w:rPr>
        <w:t>о</w:t>
      </w:r>
      <w:r w:rsidRPr="00C74307">
        <w:rPr>
          <w:sz w:val="24"/>
          <w:szCs w:val="24"/>
          <w:lang w:eastAsia="en-US"/>
        </w:rPr>
        <w:t>ста</w:t>
      </w:r>
      <w:r w:rsidRPr="00C74307">
        <w:rPr>
          <w:spacing w:val="2"/>
          <w:sz w:val="24"/>
          <w:szCs w:val="24"/>
          <w:lang w:eastAsia="en-US"/>
        </w:rPr>
        <w:t>в</w:t>
      </w:r>
      <w:r w:rsidRPr="00C74307">
        <w:rPr>
          <w:sz w:val="24"/>
          <w:szCs w:val="24"/>
          <w:lang w:eastAsia="en-US"/>
        </w:rPr>
        <w:t>и</w:t>
      </w:r>
      <w:r w:rsidRPr="00C74307">
        <w:rPr>
          <w:spacing w:val="-3"/>
          <w:sz w:val="24"/>
          <w:szCs w:val="24"/>
          <w:lang w:eastAsia="en-US"/>
        </w:rPr>
        <w:t>т</w:t>
      </w:r>
      <w:r w:rsidRPr="00C74307">
        <w:rPr>
          <w:sz w:val="24"/>
          <w:szCs w:val="24"/>
          <w:lang w:eastAsia="en-US"/>
        </w:rPr>
        <w:t>ь</w:t>
      </w:r>
      <w:r w:rsidRPr="00C74307">
        <w:rPr>
          <w:spacing w:val="23"/>
          <w:sz w:val="24"/>
          <w:szCs w:val="24"/>
          <w:lang w:eastAsia="en-US"/>
        </w:rPr>
        <w:t xml:space="preserve"> </w:t>
      </w:r>
      <w:r w:rsidRPr="00C74307">
        <w:rPr>
          <w:sz w:val="24"/>
          <w:szCs w:val="24"/>
          <w:lang w:eastAsia="en-US"/>
        </w:rPr>
        <w:t>разре</w:t>
      </w:r>
      <w:r w:rsidRPr="00C74307">
        <w:rPr>
          <w:spacing w:val="-3"/>
          <w:sz w:val="24"/>
          <w:szCs w:val="24"/>
          <w:lang w:eastAsia="en-US"/>
        </w:rPr>
        <w:t>ш</w:t>
      </w:r>
      <w:r w:rsidRPr="00C74307">
        <w:rPr>
          <w:sz w:val="24"/>
          <w:szCs w:val="24"/>
          <w:lang w:eastAsia="en-US"/>
        </w:rPr>
        <w:t>е</w:t>
      </w:r>
      <w:r w:rsidRPr="00C74307">
        <w:rPr>
          <w:spacing w:val="-2"/>
          <w:sz w:val="24"/>
          <w:szCs w:val="24"/>
          <w:lang w:eastAsia="en-US"/>
        </w:rPr>
        <w:t>н</w:t>
      </w:r>
      <w:r w:rsidRPr="00C74307">
        <w:rPr>
          <w:spacing w:val="1"/>
          <w:sz w:val="24"/>
          <w:szCs w:val="24"/>
          <w:lang w:eastAsia="en-US"/>
        </w:rPr>
        <w:t>и</w:t>
      </w:r>
      <w:r w:rsidRPr="00C74307">
        <w:rPr>
          <w:sz w:val="24"/>
          <w:szCs w:val="24"/>
          <w:lang w:eastAsia="en-US"/>
        </w:rPr>
        <w:t>е</w:t>
      </w:r>
      <w:r w:rsidRPr="00C74307">
        <w:rPr>
          <w:spacing w:val="23"/>
          <w:sz w:val="24"/>
          <w:szCs w:val="24"/>
          <w:lang w:eastAsia="en-US"/>
        </w:rPr>
        <w:t xml:space="preserve"> </w:t>
      </w:r>
      <w:r w:rsidRPr="00C74307">
        <w:rPr>
          <w:sz w:val="24"/>
          <w:szCs w:val="24"/>
          <w:lang w:eastAsia="en-US"/>
        </w:rPr>
        <w:t>на</w:t>
      </w:r>
      <w:r w:rsidRPr="00C74307">
        <w:rPr>
          <w:spacing w:val="22"/>
          <w:sz w:val="24"/>
          <w:szCs w:val="24"/>
          <w:lang w:eastAsia="en-US"/>
        </w:rPr>
        <w:t xml:space="preserve"> </w:t>
      </w:r>
      <w:r w:rsidRPr="00C74307">
        <w:rPr>
          <w:sz w:val="24"/>
          <w:szCs w:val="24"/>
          <w:lang w:eastAsia="en-US"/>
        </w:rPr>
        <w:t>о</w:t>
      </w:r>
      <w:r w:rsidRPr="00C74307">
        <w:rPr>
          <w:spacing w:val="-3"/>
          <w:sz w:val="24"/>
          <w:szCs w:val="24"/>
          <w:lang w:eastAsia="en-US"/>
        </w:rPr>
        <w:t>т</w:t>
      </w:r>
      <w:r w:rsidRPr="00C74307">
        <w:rPr>
          <w:sz w:val="24"/>
          <w:szCs w:val="24"/>
          <w:lang w:eastAsia="en-US"/>
        </w:rPr>
        <w:t>клоне</w:t>
      </w:r>
      <w:r w:rsidRPr="00C74307">
        <w:rPr>
          <w:spacing w:val="-3"/>
          <w:sz w:val="24"/>
          <w:szCs w:val="24"/>
          <w:lang w:eastAsia="en-US"/>
        </w:rPr>
        <w:t>н</w:t>
      </w:r>
      <w:r w:rsidRPr="00C74307">
        <w:rPr>
          <w:sz w:val="24"/>
          <w:szCs w:val="24"/>
          <w:lang w:eastAsia="en-US"/>
        </w:rPr>
        <w:t>ие</w:t>
      </w:r>
      <w:r w:rsidRPr="00C74307">
        <w:rPr>
          <w:spacing w:val="23"/>
          <w:sz w:val="24"/>
          <w:szCs w:val="24"/>
          <w:lang w:eastAsia="en-US"/>
        </w:rPr>
        <w:t xml:space="preserve"> </w:t>
      </w:r>
      <w:r w:rsidRPr="00C74307">
        <w:rPr>
          <w:sz w:val="24"/>
          <w:szCs w:val="24"/>
          <w:lang w:eastAsia="en-US"/>
        </w:rPr>
        <w:t>от</w:t>
      </w:r>
      <w:r w:rsidRPr="00C74307">
        <w:rPr>
          <w:spacing w:val="20"/>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де</w:t>
      </w:r>
      <w:r w:rsidRPr="00C74307">
        <w:rPr>
          <w:spacing w:val="-4"/>
          <w:sz w:val="24"/>
          <w:szCs w:val="24"/>
          <w:lang w:eastAsia="en-US"/>
        </w:rPr>
        <w:t>л</w:t>
      </w:r>
      <w:r w:rsidRPr="00C74307">
        <w:rPr>
          <w:spacing w:val="-1"/>
          <w:sz w:val="24"/>
          <w:szCs w:val="24"/>
          <w:lang w:eastAsia="en-US"/>
        </w:rPr>
        <w:t>ь</w:t>
      </w:r>
      <w:r w:rsidRPr="00C74307">
        <w:rPr>
          <w:sz w:val="24"/>
          <w:szCs w:val="24"/>
          <w:lang w:eastAsia="en-US"/>
        </w:rPr>
        <w:t>н</w:t>
      </w:r>
      <w:r w:rsidRPr="00C74307">
        <w:rPr>
          <w:spacing w:val="-2"/>
          <w:sz w:val="24"/>
          <w:szCs w:val="24"/>
          <w:lang w:eastAsia="en-US"/>
        </w:rPr>
        <w:t>ы</w:t>
      </w:r>
      <w:r w:rsidRPr="00C74307">
        <w:rPr>
          <w:sz w:val="24"/>
          <w:szCs w:val="24"/>
          <w:lang w:eastAsia="en-US"/>
        </w:rPr>
        <w:t>х</w:t>
      </w:r>
      <w:r w:rsidRPr="00C74307">
        <w:rPr>
          <w:spacing w:val="24"/>
          <w:sz w:val="24"/>
          <w:szCs w:val="24"/>
          <w:lang w:eastAsia="en-US"/>
        </w:rPr>
        <w:t xml:space="preserve"> </w:t>
      </w:r>
      <w:r w:rsidRPr="00C74307">
        <w:rPr>
          <w:sz w:val="24"/>
          <w:szCs w:val="24"/>
          <w:lang w:eastAsia="en-US"/>
        </w:rPr>
        <w:t>п</w:t>
      </w:r>
      <w:r w:rsidRPr="00C74307">
        <w:rPr>
          <w:spacing w:val="-3"/>
          <w:sz w:val="24"/>
          <w:szCs w:val="24"/>
          <w:lang w:eastAsia="en-US"/>
        </w:rPr>
        <w:t>а</w:t>
      </w:r>
      <w:r w:rsidRPr="00C74307">
        <w:rPr>
          <w:sz w:val="24"/>
          <w:szCs w:val="24"/>
          <w:lang w:eastAsia="en-US"/>
        </w:rPr>
        <w:t>раме</w:t>
      </w:r>
      <w:r w:rsidRPr="00C74307">
        <w:rPr>
          <w:spacing w:val="-3"/>
          <w:sz w:val="24"/>
          <w:szCs w:val="24"/>
          <w:lang w:eastAsia="en-US"/>
        </w:rPr>
        <w:t>т</w:t>
      </w:r>
      <w:r w:rsidRPr="00C74307">
        <w:rPr>
          <w:spacing w:val="-2"/>
          <w:sz w:val="24"/>
          <w:szCs w:val="24"/>
          <w:lang w:eastAsia="en-US"/>
        </w:rPr>
        <w:t>р</w:t>
      </w:r>
      <w:r w:rsidRPr="00C74307">
        <w:rPr>
          <w:sz w:val="24"/>
          <w:szCs w:val="24"/>
          <w:lang w:eastAsia="en-US"/>
        </w:rPr>
        <w:t>ов раз</w:t>
      </w:r>
      <w:r w:rsidRPr="00C74307">
        <w:rPr>
          <w:spacing w:val="-2"/>
          <w:sz w:val="24"/>
          <w:szCs w:val="24"/>
          <w:lang w:eastAsia="en-US"/>
        </w:rPr>
        <w:t>р</w:t>
      </w:r>
      <w:r w:rsidRPr="00C74307">
        <w:rPr>
          <w:sz w:val="24"/>
          <w:szCs w:val="24"/>
          <w:lang w:eastAsia="en-US"/>
        </w:rPr>
        <w:t>еш</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н</w:t>
      </w:r>
      <w:r w:rsidRPr="00C74307">
        <w:rPr>
          <w:sz w:val="24"/>
          <w:szCs w:val="24"/>
          <w:lang w:eastAsia="en-US"/>
        </w:rPr>
        <w:t>о</w:t>
      </w:r>
      <w:r w:rsidRPr="00C74307">
        <w:rPr>
          <w:spacing w:val="-3"/>
          <w:sz w:val="24"/>
          <w:szCs w:val="24"/>
          <w:lang w:eastAsia="en-US"/>
        </w:rPr>
        <w:t>г</w:t>
      </w:r>
      <w:r w:rsidRPr="00C74307">
        <w:rPr>
          <w:sz w:val="24"/>
          <w:szCs w:val="24"/>
          <w:lang w:eastAsia="en-US"/>
        </w:rPr>
        <w:t>о</w:t>
      </w:r>
      <w:r w:rsidRPr="00C74307">
        <w:rPr>
          <w:spacing w:val="1"/>
          <w:sz w:val="24"/>
          <w:szCs w:val="24"/>
          <w:lang w:eastAsia="en-US"/>
        </w:rPr>
        <w:t xml:space="preserve"> </w:t>
      </w:r>
      <w:r w:rsidRPr="00C74307">
        <w:rPr>
          <w:sz w:val="24"/>
          <w:szCs w:val="24"/>
          <w:lang w:eastAsia="en-US"/>
        </w:rPr>
        <w:t>ст</w:t>
      </w:r>
      <w:r w:rsidRPr="00C74307">
        <w:rPr>
          <w:spacing w:val="-2"/>
          <w:sz w:val="24"/>
          <w:szCs w:val="24"/>
          <w:lang w:eastAsia="en-US"/>
        </w:rPr>
        <w:t>рои</w:t>
      </w:r>
      <w:r w:rsidRPr="00C74307">
        <w:rPr>
          <w:sz w:val="24"/>
          <w:szCs w:val="24"/>
          <w:lang w:eastAsia="en-US"/>
        </w:rPr>
        <w:t>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ства,</w:t>
      </w:r>
      <w:r w:rsidRPr="00C74307">
        <w:rPr>
          <w:spacing w:val="-1"/>
          <w:sz w:val="24"/>
          <w:szCs w:val="24"/>
          <w:lang w:eastAsia="en-US"/>
        </w:rPr>
        <w:t xml:space="preserve"> </w:t>
      </w:r>
      <w:r w:rsidRPr="00C74307">
        <w:rPr>
          <w:sz w:val="24"/>
          <w:szCs w:val="24"/>
          <w:lang w:eastAsia="en-US"/>
        </w:rPr>
        <w:t>ре</w:t>
      </w:r>
      <w:r w:rsidRPr="00C74307">
        <w:rPr>
          <w:spacing w:val="-2"/>
          <w:sz w:val="24"/>
          <w:szCs w:val="24"/>
          <w:lang w:eastAsia="en-US"/>
        </w:rPr>
        <w:t>к</w:t>
      </w:r>
      <w:r w:rsidRPr="00C74307">
        <w:rPr>
          <w:sz w:val="24"/>
          <w:szCs w:val="24"/>
          <w:lang w:eastAsia="en-US"/>
        </w:rPr>
        <w:t>онс</w:t>
      </w:r>
      <w:r w:rsidRPr="00C74307">
        <w:rPr>
          <w:spacing w:val="-3"/>
          <w:sz w:val="24"/>
          <w:szCs w:val="24"/>
          <w:lang w:eastAsia="en-US"/>
        </w:rPr>
        <w:t>т</w:t>
      </w:r>
      <w:r w:rsidRPr="00C74307">
        <w:rPr>
          <w:sz w:val="24"/>
          <w:szCs w:val="24"/>
          <w:lang w:eastAsia="en-US"/>
        </w:rPr>
        <w:t>р</w:t>
      </w:r>
      <w:r w:rsidRPr="00C74307">
        <w:rPr>
          <w:spacing w:val="-4"/>
          <w:sz w:val="24"/>
          <w:szCs w:val="24"/>
          <w:lang w:eastAsia="en-US"/>
        </w:rPr>
        <w:t>у</w:t>
      </w:r>
      <w:r w:rsidRPr="00C74307">
        <w:rPr>
          <w:sz w:val="24"/>
          <w:szCs w:val="24"/>
          <w:lang w:eastAsia="en-US"/>
        </w:rPr>
        <w:t>к</w:t>
      </w:r>
      <w:r w:rsidRPr="00C74307">
        <w:rPr>
          <w:spacing w:val="1"/>
          <w:sz w:val="24"/>
          <w:szCs w:val="24"/>
          <w:lang w:eastAsia="en-US"/>
        </w:rPr>
        <w:t>ц</w:t>
      </w:r>
      <w:r w:rsidRPr="00C74307">
        <w:rPr>
          <w:spacing w:val="-2"/>
          <w:sz w:val="24"/>
          <w:szCs w:val="24"/>
          <w:lang w:eastAsia="en-US"/>
        </w:rPr>
        <w:t>и</w:t>
      </w:r>
      <w:r w:rsidRPr="00C74307">
        <w:rPr>
          <w:sz w:val="24"/>
          <w:szCs w:val="24"/>
          <w:lang w:eastAsia="en-US"/>
        </w:rPr>
        <w:t xml:space="preserve">и </w:t>
      </w:r>
      <w:r w:rsidRPr="00C74307">
        <w:rPr>
          <w:spacing w:val="-2"/>
          <w:sz w:val="24"/>
          <w:szCs w:val="24"/>
          <w:lang w:eastAsia="en-US"/>
        </w:rPr>
        <w:t>о</w:t>
      </w:r>
      <w:r w:rsidRPr="00C74307">
        <w:rPr>
          <w:sz w:val="24"/>
          <w:szCs w:val="24"/>
          <w:lang w:eastAsia="en-US"/>
        </w:rPr>
        <w:t>б</w:t>
      </w:r>
      <w:r w:rsidRPr="00C74307">
        <w:rPr>
          <w:spacing w:val="-2"/>
          <w:sz w:val="24"/>
          <w:szCs w:val="24"/>
          <w:lang w:eastAsia="en-US"/>
        </w:rPr>
        <w:t>ъ</w:t>
      </w:r>
      <w:r w:rsidRPr="00C74307">
        <w:rPr>
          <w:sz w:val="24"/>
          <w:szCs w:val="24"/>
          <w:lang w:eastAsia="en-US"/>
        </w:rPr>
        <w:t>ек</w:t>
      </w:r>
      <w:r w:rsidRPr="00C74307">
        <w:rPr>
          <w:spacing w:val="-3"/>
          <w:sz w:val="24"/>
          <w:szCs w:val="24"/>
          <w:lang w:eastAsia="en-US"/>
        </w:rPr>
        <w:t>т</w:t>
      </w:r>
      <w:r w:rsidRPr="00C74307">
        <w:rPr>
          <w:sz w:val="24"/>
          <w:szCs w:val="24"/>
          <w:lang w:eastAsia="en-US"/>
        </w:rPr>
        <w:t>а ка</w:t>
      </w:r>
      <w:r w:rsidRPr="00C74307">
        <w:rPr>
          <w:spacing w:val="-2"/>
          <w:sz w:val="24"/>
          <w:szCs w:val="24"/>
          <w:lang w:eastAsia="en-US"/>
        </w:rPr>
        <w:t>п</w:t>
      </w:r>
      <w:r w:rsidRPr="00C74307">
        <w:rPr>
          <w:sz w:val="24"/>
          <w:szCs w:val="24"/>
          <w:lang w:eastAsia="en-US"/>
        </w:rPr>
        <w:t>и</w:t>
      </w:r>
      <w:r w:rsidRPr="00C74307">
        <w:rPr>
          <w:spacing w:val="-3"/>
          <w:sz w:val="24"/>
          <w:szCs w:val="24"/>
          <w:lang w:eastAsia="en-US"/>
        </w:rPr>
        <w:t>т</w:t>
      </w:r>
      <w:r w:rsidRPr="00C74307">
        <w:rPr>
          <w:sz w:val="24"/>
          <w:szCs w:val="24"/>
          <w:lang w:eastAsia="en-US"/>
        </w:rPr>
        <w:t>ал</w:t>
      </w:r>
      <w:r w:rsidRPr="00C74307">
        <w:rPr>
          <w:spacing w:val="-2"/>
          <w:sz w:val="24"/>
          <w:szCs w:val="24"/>
          <w:lang w:eastAsia="en-US"/>
        </w:rPr>
        <w:t>ь</w:t>
      </w:r>
      <w:r w:rsidRPr="00C74307">
        <w:rPr>
          <w:sz w:val="24"/>
          <w:szCs w:val="24"/>
          <w:lang w:eastAsia="en-US"/>
        </w:rPr>
        <w:t>но</w:t>
      </w:r>
      <w:r w:rsidRPr="00C74307">
        <w:rPr>
          <w:spacing w:val="-3"/>
          <w:sz w:val="24"/>
          <w:szCs w:val="24"/>
          <w:lang w:eastAsia="en-US"/>
        </w:rPr>
        <w:t>г</w:t>
      </w:r>
      <w:r w:rsidRPr="00C74307">
        <w:rPr>
          <w:sz w:val="24"/>
          <w:szCs w:val="24"/>
          <w:lang w:eastAsia="en-US"/>
        </w:rPr>
        <w:t>о</w:t>
      </w:r>
      <w:r w:rsidRPr="00C74307">
        <w:rPr>
          <w:spacing w:val="1"/>
          <w:sz w:val="24"/>
          <w:szCs w:val="24"/>
          <w:lang w:eastAsia="en-US"/>
        </w:rPr>
        <w:t xml:space="preserve"> </w:t>
      </w:r>
      <w:r w:rsidRPr="00C74307">
        <w:rPr>
          <w:sz w:val="24"/>
          <w:szCs w:val="24"/>
          <w:lang w:eastAsia="en-US"/>
        </w:rPr>
        <w:t>с</w:t>
      </w:r>
      <w:r w:rsidRPr="00C74307">
        <w:rPr>
          <w:spacing w:val="-4"/>
          <w:sz w:val="24"/>
          <w:szCs w:val="24"/>
          <w:lang w:eastAsia="en-US"/>
        </w:rPr>
        <w:t>т</w:t>
      </w:r>
      <w:r w:rsidRPr="00C74307">
        <w:rPr>
          <w:sz w:val="24"/>
          <w:szCs w:val="24"/>
          <w:lang w:eastAsia="en-US"/>
        </w:rPr>
        <w:t>р</w:t>
      </w:r>
      <w:r w:rsidRPr="00C74307">
        <w:rPr>
          <w:spacing w:val="-2"/>
          <w:sz w:val="24"/>
          <w:szCs w:val="24"/>
          <w:lang w:eastAsia="en-US"/>
        </w:rPr>
        <w:t>о</w:t>
      </w:r>
      <w:r w:rsidRPr="00C74307">
        <w:rPr>
          <w:sz w:val="24"/>
          <w:szCs w:val="24"/>
          <w:lang w:eastAsia="en-US"/>
        </w:rPr>
        <w:t>ите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w:t>
      </w:r>
      <w:r w:rsidRPr="00C74307">
        <w:rPr>
          <w:spacing w:val="-3"/>
          <w:sz w:val="24"/>
          <w:szCs w:val="24"/>
          <w:lang w:eastAsia="en-US"/>
        </w:rPr>
        <w:t>т</w:t>
      </w:r>
      <w:r w:rsidRPr="00C74307">
        <w:rPr>
          <w:sz w:val="24"/>
          <w:szCs w:val="24"/>
          <w:lang w:eastAsia="en-US"/>
        </w:rPr>
        <w:t>ва</w:t>
      </w:r>
    </w:p>
    <w:p w14:paraId="5F6B6621" w14:textId="77777777" w:rsidR="00C74307" w:rsidRPr="00C74307" w:rsidRDefault="00C74307" w:rsidP="00C74307">
      <w:pPr>
        <w:widowControl w:val="0"/>
        <w:rPr>
          <w:rFonts w:eastAsia="Calibri"/>
          <w:sz w:val="18"/>
          <w:szCs w:val="18"/>
          <w:lang w:eastAsia="en-US"/>
        </w:rPr>
      </w:pPr>
    </w:p>
    <w:p w14:paraId="3639E8F7" w14:textId="77777777" w:rsidR="00C74307" w:rsidRPr="00C74307" w:rsidRDefault="00C74307" w:rsidP="00C74307">
      <w:pPr>
        <w:widowControl w:val="0"/>
        <w:rPr>
          <w:rFonts w:eastAsia="Calibri"/>
          <w:sz w:val="18"/>
          <w:szCs w:val="18"/>
          <w:lang w:eastAsia="en-US"/>
        </w:rPr>
      </w:pPr>
    </w:p>
    <w:p w14:paraId="66AB1190" w14:textId="77777777" w:rsidR="00C74307" w:rsidRPr="00C74307" w:rsidRDefault="00C74307" w:rsidP="00C74307">
      <w:pPr>
        <w:widowControl w:val="0"/>
        <w:spacing w:before="9"/>
        <w:rPr>
          <w:rFonts w:eastAsia="Calibri"/>
          <w:sz w:val="18"/>
          <w:szCs w:val="18"/>
          <w:lang w:eastAsia="en-US"/>
        </w:rPr>
      </w:pPr>
    </w:p>
    <w:p w14:paraId="4BCDA63E" w14:textId="77777777" w:rsidR="00C74307" w:rsidRPr="00C74307" w:rsidRDefault="00C74307" w:rsidP="00AC0D1A">
      <w:pPr>
        <w:widowControl w:val="0"/>
        <w:jc w:val="both"/>
        <w:rPr>
          <w:sz w:val="20"/>
          <w:szCs w:val="20"/>
          <w:lang w:eastAsia="en-US"/>
        </w:rPr>
      </w:pPr>
      <w:r w:rsidRPr="00C74307">
        <w:rPr>
          <w:rFonts w:ascii="Calibri" w:eastAsia="Calibri" w:hAnsi="Calibri"/>
          <w:noProof/>
          <w:sz w:val="22"/>
          <w:szCs w:val="22"/>
        </w:rPr>
        <mc:AlternateContent>
          <mc:Choice Requires="wpg">
            <w:drawing>
              <wp:anchor distT="0" distB="0" distL="114300" distR="114300" simplePos="0" relativeHeight="251660800" behindDoc="1" locked="0" layoutInCell="1" allowOverlap="1" wp14:anchorId="793D75EA" wp14:editId="45E18B64">
                <wp:simplePos x="0" y="0"/>
                <wp:positionH relativeFrom="page">
                  <wp:posOffset>701040</wp:posOffset>
                </wp:positionH>
                <wp:positionV relativeFrom="paragraph">
                  <wp:posOffset>46355</wp:posOffset>
                </wp:positionV>
                <wp:extent cx="6337300" cy="1270"/>
                <wp:effectExtent l="0" t="0" r="25400" b="17780"/>
                <wp:wrapNone/>
                <wp:docPr id="73" name="Group 36"/>
                <wp:cNvGraphicFramePr/>
                <a:graphic xmlns:a="http://schemas.openxmlformats.org/drawingml/2006/main">
                  <a:graphicData uri="http://schemas.microsoft.com/office/word/2010/wordprocessingGroup">
                    <wpg:wgp>
                      <wpg:cNvGrpSpPr/>
                      <wpg:grpSpPr bwMode="auto">
                        <a:xfrm>
                          <a:off x="0" y="0"/>
                          <a:ext cx="6337300" cy="1270"/>
                          <a:chOff x="0" y="0"/>
                          <a:chExt cx="9980" cy="2"/>
                        </a:xfrm>
                      </wpg:grpSpPr>
                      <wps:wsp>
                        <wps:cNvPr id="74" name="Freeform 37"/>
                        <wps:cNvSpPr>
                          <a:spLocks/>
                        </wps:cNvSpPr>
                        <wps:spPr bwMode="auto">
                          <a:xfrm>
                            <a:off x="0" y="0"/>
                            <a:ext cx="9980" cy="2"/>
                          </a:xfrm>
                          <a:custGeom>
                            <a:avLst/>
                            <a:gdLst>
                              <a:gd name="T0" fmla="+- 0 1104 1104"/>
                              <a:gd name="T1" fmla="*/ T0 w 9980"/>
                              <a:gd name="T2" fmla="+- 0 11084 1104"/>
                              <a:gd name="T3" fmla="*/ T2 w 9980"/>
                            </a:gdLst>
                            <a:ahLst/>
                            <a:cxnLst>
                              <a:cxn ang="0">
                                <a:pos x="T1" y="0"/>
                              </a:cxn>
                              <a:cxn ang="0">
                                <a:pos x="T3" y="0"/>
                              </a:cxn>
                            </a:cxnLst>
                            <a:rect l="0" t="0" r="r" b="b"/>
                            <a:pathLst>
                              <a:path w="9980">
                                <a:moveTo>
                                  <a:pt x="0" y="0"/>
                                </a:moveTo>
                                <a:lnTo>
                                  <a:pt x="9980"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6FB08E" id="Group 36" o:spid="_x0000_s1026" style="position:absolute;margin-left:55.2pt;margin-top:3.65pt;width:499pt;height:.1pt;z-index:-251655680;mso-position-horizontal-relative:page" coordsize="99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">
                <v:shape id="Freeform 37" o:spid="_x0000_s1027" style="position:absolute;width:9980;height:2;visibility:visible;mso-wrap-style:square;v-text-anchor:top" coordsize="99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datMEA&#10;AADbAAAADwAAAGRycy9kb3ducmV2LnhtbESPS4sCMRCE7wv+h9CCl2XN+EBlNIr4wuuq7LmZtDOj&#10;k86QRB3/vRGEPRZV9RU1WzSmEndyvrSsoNdNQBBnVpecKzgdtz8TED4ga6wsk4IneVjMW18zTLV9&#10;8C/dDyEXEcI+RQVFCHUqpc8KMui7tiaO3tk6gyFKl0vt8BHhppL9JBlJgyXHhQJrWhWUXQ83o+Dm&#10;dvs/TtYTPA15tOptqLoMvpXqtJvlFESgJvyHP+29VjAewv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XWrTBAAAA2wAAAA8AAAAAAAAAAAAAAAAAmAIAAGRycy9kb3du&#10;cmV2LnhtbFBLBQYAAAAABAAEAPUAAACGAwAAAAA=&#10;" path="m,l9980,e" filled="f" strokeweight=".20442mm">
                  <v:path arrowok="t" o:connecttype="custom" o:connectlocs="0,0;9980,0" o:connectangles="0,0"/>
                </v:shape>
                <w10:wrap anchorx="page"/>
              </v:group>
            </w:pict>
          </mc:Fallback>
        </mc:AlternateContent>
      </w:r>
      <w:r w:rsidRPr="00C74307">
        <w:rPr>
          <w:spacing w:val="-1"/>
          <w:sz w:val="20"/>
          <w:szCs w:val="20"/>
          <w:lang w:eastAsia="en-US"/>
        </w:rPr>
        <w:t>С</w:t>
      </w:r>
      <w:r w:rsidRPr="00C74307">
        <w:rPr>
          <w:sz w:val="20"/>
          <w:szCs w:val="20"/>
          <w:lang w:eastAsia="en-US"/>
        </w:rPr>
        <w:t>ведения</w:t>
      </w:r>
      <w:r w:rsidRPr="00C74307">
        <w:rPr>
          <w:spacing w:val="6"/>
          <w:sz w:val="20"/>
          <w:szCs w:val="20"/>
          <w:lang w:eastAsia="en-US"/>
        </w:rPr>
        <w:t xml:space="preserve"> </w:t>
      </w:r>
      <w:r w:rsidRPr="00C74307">
        <w:rPr>
          <w:sz w:val="20"/>
          <w:szCs w:val="20"/>
          <w:lang w:eastAsia="en-US"/>
        </w:rPr>
        <w:t>о</w:t>
      </w:r>
      <w:r w:rsidRPr="00C74307">
        <w:rPr>
          <w:spacing w:val="5"/>
          <w:sz w:val="20"/>
          <w:szCs w:val="20"/>
          <w:lang w:eastAsia="en-US"/>
        </w:rPr>
        <w:t xml:space="preserve"> </w:t>
      </w:r>
      <w:r w:rsidRPr="00C74307">
        <w:rPr>
          <w:spacing w:val="-1"/>
          <w:sz w:val="20"/>
          <w:szCs w:val="20"/>
          <w:lang w:eastAsia="en-US"/>
        </w:rPr>
        <w:t>з</w:t>
      </w:r>
      <w:r w:rsidRPr="00C74307">
        <w:rPr>
          <w:sz w:val="20"/>
          <w:szCs w:val="20"/>
          <w:lang w:eastAsia="en-US"/>
        </w:rPr>
        <w:t>емельн</w:t>
      </w:r>
      <w:r w:rsidRPr="00C74307">
        <w:rPr>
          <w:spacing w:val="1"/>
          <w:sz w:val="20"/>
          <w:szCs w:val="20"/>
          <w:lang w:eastAsia="en-US"/>
        </w:rPr>
        <w:t>о</w:t>
      </w:r>
      <w:r w:rsidRPr="00C74307">
        <w:rPr>
          <w:sz w:val="20"/>
          <w:szCs w:val="20"/>
          <w:lang w:eastAsia="en-US"/>
        </w:rPr>
        <w:t>м</w:t>
      </w:r>
      <w:r w:rsidRPr="00C74307">
        <w:rPr>
          <w:spacing w:val="5"/>
          <w:sz w:val="20"/>
          <w:szCs w:val="20"/>
          <w:lang w:eastAsia="en-US"/>
        </w:rPr>
        <w:t xml:space="preserve"> </w:t>
      </w:r>
      <w:r w:rsidRPr="00C74307">
        <w:rPr>
          <w:sz w:val="20"/>
          <w:szCs w:val="20"/>
          <w:lang w:eastAsia="en-US"/>
        </w:rPr>
        <w:t>у</w:t>
      </w:r>
      <w:r w:rsidRPr="00C74307">
        <w:rPr>
          <w:spacing w:val="1"/>
          <w:sz w:val="20"/>
          <w:szCs w:val="20"/>
          <w:lang w:eastAsia="en-US"/>
        </w:rPr>
        <w:t>ча</w:t>
      </w:r>
      <w:r w:rsidRPr="00C74307">
        <w:rPr>
          <w:sz w:val="20"/>
          <w:szCs w:val="20"/>
          <w:lang w:eastAsia="en-US"/>
        </w:rPr>
        <w:t>стке:</w:t>
      </w:r>
      <w:r w:rsidRPr="00C74307">
        <w:rPr>
          <w:spacing w:val="5"/>
          <w:sz w:val="20"/>
          <w:szCs w:val="20"/>
          <w:lang w:eastAsia="en-US"/>
        </w:rPr>
        <w:t xml:space="preserve"> </w:t>
      </w:r>
      <w:r w:rsidRPr="00C74307">
        <w:rPr>
          <w:spacing w:val="1"/>
          <w:sz w:val="20"/>
          <w:szCs w:val="20"/>
          <w:lang w:eastAsia="en-US"/>
        </w:rPr>
        <w:t>а</w:t>
      </w:r>
      <w:r w:rsidRPr="00C74307">
        <w:rPr>
          <w:sz w:val="20"/>
          <w:szCs w:val="20"/>
          <w:lang w:eastAsia="en-US"/>
        </w:rPr>
        <w:t>д</w:t>
      </w:r>
      <w:r w:rsidRPr="00C74307">
        <w:rPr>
          <w:spacing w:val="1"/>
          <w:sz w:val="20"/>
          <w:szCs w:val="20"/>
          <w:lang w:eastAsia="en-US"/>
        </w:rPr>
        <w:t>р</w:t>
      </w:r>
      <w:r w:rsidRPr="00C74307">
        <w:rPr>
          <w:sz w:val="20"/>
          <w:szCs w:val="20"/>
          <w:lang w:eastAsia="en-US"/>
        </w:rPr>
        <w:t>ес,</w:t>
      </w:r>
      <w:r w:rsidRPr="00C74307">
        <w:rPr>
          <w:spacing w:val="4"/>
          <w:sz w:val="20"/>
          <w:szCs w:val="20"/>
          <w:lang w:eastAsia="en-US"/>
        </w:rPr>
        <w:t xml:space="preserve"> </w:t>
      </w:r>
      <w:r w:rsidRPr="00C74307">
        <w:rPr>
          <w:spacing w:val="-2"/>
          <w:sz w:val="20"/>
          <w:szCs w:val="20"/>
          <w:lang w:eastAsia="en-US"/>
        </w:rPr>
        <w:t>к</w:t>
      </w:r>
      <w:r w:rsidRPr="00C74307">
        <w:rPr>
          <w:spacing w:val="1"/>
          <w:sz w:val="20"/>
          <w:szCs w:val="20"/>
          <w:lang w:eastAsia="en-US"/>
        </w:rPr>
        <w:t>а</w:t>
      </w:r>
      <w:r w:rsidRPr="00C74307">
        <w:rPr>
          <w:sz w:val="20"/>
          <w:szCs w:val="20"/>
          <w:lang w:eastAsia="en-US"/>
        </w:rPr>
        <w:t>д</w:t>
      </w:r>
      <w:r w:rsidRPr="00C74307">
        <w:rPr>
          <w:spacing w:val="1"/>
          <w:sz w:val="20"/>
          <w:szCs w:val="20"/>
          <w:lang w:eastAsia="en-US"/>
        </w:rPr>
        <w:t>а</w:t>
      </w:r>
      <w:r w:rsidRPr="00C74307">
        <w:rPr>
          <w:sz w:val="20"/>
          <w:szCs w:val="20"/>
          <w:lang w:eastAsia="en-US"/>
        </w:rPr>
        <w:t>ст</w:t>
      </w:r>
      <w:r w:rsidRPr="00C74307">
        <w:rPr>
          <w:spacing w:val="1"/>
          <w:sz w:val="20"/>
          <w:szCs w:val="20"/>
          <w:lang w:eastAsia="en-US"/>
        </w:rPr>
        <w:t>ро</w:t>
      </w:r>
      <w:r w:rsidRPr="00C74307">
        <w:rPr>
          <w:sz w:val="20"/>
          <w:szCs w:val="20"/>
          <w:lang w:eastAsia="en-US"/>
        </w:rPr>
        <w:t>вый</w:t>
      </w:r>
      <w:r w:rsidRPr="00C74307">
        <w:rPr>
          <w:spacing w:val="8"/>
          <w:sz w:val="20"/>
          <w:szCs w:val="20"/>
          <w:lang w:eastAsia="en-US"/>
        </w:rPr>
        <w:t xml:space="preserve"> </w:t>
      </w:r>
      <w:r w:rsidRPr="00C74307">
        <w:rPr>
          <w:spacing w:val="-3"/>
          <w:sz w:val="20"/>
          <w:szCs w:val="20"/>
          <w:lang w:eastAsia="en-US"/>
        </w:rPr>
        <w:t>н</w:t>
      </w:r>
      <w:r w:rsidRPr="00C74307">
        <w:rPr>
          <w:spacing w:val="1"/>
          <w:sz w:val="20"/>
          <w:szCs w:val="20"/>
          <w:lang w:eastAsia="en-US"/>
        </w:rPr>
        <w:t>о</w:t>
      </w:r>
      <w:r w:rsidRPr="00C74307">
        <w:rPr>
          <w:sz w:val="20"/>
          <w:szCs w:val="20"/>
          <w:lang w:eastAsia="en-US"/>
        </w:rPr>
        <w:t>ме</w:t>
      </w:r>
      <w:r w:rsidRPr="00C74307">
        <w:rPr>
          <w:spacing w:val="1"/>
          <w:sz w:val="20"/>
          <w:szCs w:val="20"/>
          <w:lang w:eastAsia="en-US"/>
        </w:rPr>
        <w:t>р</w:t>
      </w:r>
      <w:r w:rsidRPr="00C74307">
        <w:rPr>
          <w:sz w:val="20"/>
          <w:szCs w:val="20"/>
          <w:lang w:eastAsia="en-US"/>
        </w:rPr>
        <w:t>,</w:t>
      </w:r>
      <w:r w:rsidRPr="00C74307">
        <w:rPr>
          <w:spacing w:val="5"/>
          <w:sz w:val="20"/>
          <w:szCs w:val="20"/>
          <w:lang w:eastAsia="en-US"/>
        </w:rPr>
        <w:t xml:space="preserve"> </w:t>
      </w:r>
      <w:r w:rsidRPr="00C74307">
        <w:rPr>
          <w:spacing w:val="1"/>
          <w:sz w:val="20"/>
          <w:szCs w:val="20"/>
          <w:lang w:eastAsia="en-US"/>
        </w:rPr>
        <w:t>п</w:t>
      </w:r>
      <w:r w:rsidRPr="00C74307">
        <w:rPr>
          <w:sz w:val="20"/>
          <w:szCs w:val="20"/>
          <w:lang w:eastAsia="en-US"/>
        </w:rPr>
        <w:t>ло</w:t>
      </w:r>
      <w:r w:rsidRPr="00C74307">
        <w:rPr>
          <w:spacing w:val="-2"/>
          <w:sz w:val="20"/>
          <w:szCs w:val="20"/>
          <w:lang w:eastAsia="en-US"/>
        </w:rPr>
        <w:t>щ</w:t>
      </w:r>
      <w:r w:rsidRPr="00C74307">
        <w:rPr>
          <w:spacing w:val="1"/>
          <w:sz w:val="20"/>
          <w:szCs w:val="20"/>
          <w:lang w:eastAsia="en-US"/>
        </w:rPr>
        <w:t>а</w:t>
      </w:r>
      <w:r w:rsidRPr="00C74307">
        <w:rPr>
          <w:sz w:val="20"/>
          <w:szCs w:val="20"/>
          <w:lang w:eastAsia="en-US"/>
        </w:rPr>
        <w:t>дь,</w:t>
      </w:r>
      <w:r w:rsidRPr="00C74307">
        <w:rPr>
          <w:spacing w:val="5"/>
          <w:sz w:val="20"/>
          <w:szCs w:val="20"/>
          <w:lang w:eastAsia="en-US"/>
        </w:rPr>
        <w:t xml:space="preserve"> </w:t>
      </w:r>
      <w:r w:rsidRPr="00C74307">
        <w:rPr>
          <w:sz w:val="20"/>
          <w:szCs w:val="20"/>
          <w:lang w:eastAsia="en-US"/>
        </w:rPr>
        <w:t>в</w:t>
      </w:r>
      <w:r w:rsidRPr="00C74307">
        <w:rPr>
          <w:spacing w:val="1"/>
          <w:sz w:val="20"/>
          <w:szCs w:val="20"/>
          <w:lang w:eastAsia="en-US"/>
        </w:rPr>
        <w:t>и</w:t>
      </w:r>
      <w:r w:rsidRPr="00C74307">
        <w:rPr>
          <w:sz w:val="20"/>
          <w:szCs w:val="20"/>
          <w:lang w:eastAsia="en-US"/>
        </w:rPr>
        <w:t>д</w:t>
      </w:r>
      <w:r w:rsidRPr="00C74307">
        <w:rPr>
          <w:spacing w:val="2"/>
          <w:sz w:val="20"/>
          <w:szCs w:val="20"/>
          <w:lang w:eastAsia="en-US"/>
        </w:rPr>
        <w:t xml:space="preserve"> </w:t>
      </w:r>
      <w:r w:rsidRPr="00C74307">
        <w:rPr>
          <w:spacing w:val="1"/>
          <w:sz w:val="20"/>
          <w:szCs w:val="20"/>
          <w:lang w:eastAsia="en-US"/>
        </w:rPr>
        <w:t>ра</w:t>
      </w:r>
      <w:r w:rsidRPr="00C74307">
        <w:rPr>
          <w:spacing w:val="-1"/>
          <w:sz w:val="20"/>
          <w:szCs w:val="20"/>
          <w:lang w:eastAsia="en-US"/>
        </w:rPr>
        <w:t>з</w:t>
      </w:r>
      <w:r w:rsidRPr="00C74307">
        <w:rPr>
          <w:spacing w:val="1"/>
          <w:sz w:val="20"/>
          <w:szCs w:val="20"/>
          <w:lang w:eastAsia="en-US"/>
        </w:rPr>
        <w:t>р</w:t>
      </w:r>
      <w:r w:rsidRPr="00C74307">
        <w:rPr>
          <w:sz w:val="20"/>
          <w:szCs w:val="20"/>
          <w:lang w:eastAsia="en-US"/>
        </w:rPr>
        <w:t>е</w:t>
      </w:r>
      <w:r w:rsidRPr="00C74307">
        <w:rPr>
          <w:spacing w:val="4"/>
          <w:sz w:val="20"/>
          <w:szCs w:val="20"/>
          <w:lang w:eastAsia="en-US"/>
        </w:rPr>
        <w:t>ш</w:t>
      </w:r>
      <w:r w:rsidRPr="00C74307">
        <w:rPr>
          <w:spacing w:val="-2"/>
          <w:sz w:val="20"/>
          <w:szCs w:val="20"/>
          <w:lang w:eastAsia="en-US"/>
        </w:rPr>
        <w:t>е</w:t>
      </w:r>
      <w:r w:rsidRPr="00C74307">
        <w:rPr>
          <w:sz w:val="20"/>
          <w:szCs w:val="20"/>
          <w:lang w:eastAsia="en-US"/>
        </w:rPr>
        <w:t>н</w:t>
      </w:r>
      <w:r w:rsidRPr="00C74307">
        <w:rPr>
          <w:spacing w:val="-1"/>
          <w:sz w:val="20"/>
          <w:szCs w:val="20"/>
          <w:lang w:eastAsia="en-US"/>
        </w:rPr>
        <w:t>н</w:t>
      </w:r>
      <w:r w:rsidRPr="00C74307">
        <w:rPr>
          <w:spacing w:val="1"/>
          <w:sz w:val="20"/>
          <w:szCs w:val="20"/>
          <w:lang w:eastAsia="en-US"/>
        </w:rPr>
        <w:t>о</w:t>
      </w:r>
      <w:r w:rsidRPr="00C74307">
        <w:rPr>
          <w:spacing w:val="-1"/>
          <w:sz w:val="20"/>
          <w:szCs w:val="20"/>
          <w:lang w:eastAsia="en-US"/>
        </w:rPr>
        <w:t>г</w:t>
      </w:r>
      <w:r w:rsidRPr="00C74307">
        <w:rPr>
          <w:sz w:val="20"/>
          <w:szCs w:val="20"/>
          <w:lang w:eastAsia="en-US"/>
        </w:rPr>
        <w:t>о</w:t>
      </w:r>
      <w:r w:rsidRPr="00C74307">
        <w:rPr>
          <w:spacing w:val="6"/>
          <w:sz w:val="20"/>
          <w:szCs w:val="20"/>
          <w:lang w:eastAsia="en-US"/>
        </w:rPr>
        <w:t xml:space="preserve"> </w:t>
      </w:r>
      <w:r w:rsidRPr="00C74307">
        <w:rPr>
          <w:spacing w:val="1"/>
          <w:sz w:val="20"/>
          <w:szCs w:val="20"/>
          <w:lang w:eastAsia="en-US"/>
        </w:rPr>
        <w:t>и</w:t>
      </w:r>
      <w:r w:rsidRPr="00C74307">
        <w:rPr>
          <w:sz w:val="20"/>
          <w:szCs w:val="20"/>
          <w:lang w:eastAsia="en-US"/>
        </w:rPr>
        <w:t>с</w:t>
      </w:r>
      <w:r w:rsidRPr="00C74307">
        <w:rPr>
          <w:spacing w:val="1"/>
          <w:sz w:val="20"/>
          <w:szCs w:val="20"/>
          <w:lang w:eastAsia="en-US"/>
        </w:rPr>
        <w:t>по</w:t>
      </w:r>
      <w:r w:rsidRPr="00C74307">
        <w:rPr>
          <w:sz w:val="20"/>
          <w:szCs w:val="20"/>
          <w:lang w:eastAsia="en-US"/>
        </w:rPr>
        <w:t>ль</w:t>
      </w:r>
      <w:r w:rsidRPr="00C74307">
        <w:rPr>
          <w:spacing w:val="-1"/>
          <w:sz w:val="20"/>
          <w:szCs w:val="20"/>
          <w:lang w:eastAsia="en-US"/>
        </w:rPr>
        <w:t>з</w:t>
      </w:r>
      <w:r w:rsidRPr="00C74307">
        <w:rPr>
          <w:spacing w:val="1"/>
          <w:sz w:val="20"/>
          <w:szCs w:val="20"/>
          <w:lang w:eastAsia="en-US"/>
        </w:rPr>
        <w:t>о</w:t>
      </w:r>
      <w:r w:rsidRPr="00C74307">
        <w:rPr>
          <w:sz w:val="20"/>
          <w:szCs w:val="20"/>
          <w:lang w:eastAsia="en-US"/>
        </w:rPr>
        <w:t>в</w:t>
      </w:r>
      <w:r w:rsidRPr="00C74307">
        <w:rPr>
          <w:spacing w:val="1"/>
          <w:sz w:val="20"/>
          <w:szCs w:val="20"/>
          <w:lang w:eastAsia="en-US"/>
        </w:rPr>
        <w:t>а</w:t>
      </w:r>
      <w:r w:rsidRPr="00C74307">
        <w:rPr>
          <w:sz w:val="20"/>
          <w:szCs w:val="20"/>
          <w:lang w:eastAsia="en-US"/>
        </w:rPr>
        <w:t>ния,</w:t>
      </w:r>
      <w:r w:rsidRPr="00C74307">
        <w:rPr>
          <w:spacing w:val="4"/>
          <w:sz w:val="20"/>
          <w:szCs w:val="20"/>
          <w:lang w:eastAsia="en-US"/>
        </w:rPr>
        <w:t xml:space="preserve"> </w:t>
      </w:r>
      <w:r w:rsidRPr="00C74307">
        <w:rPr>
          <w:spacing w:val="1"/>
          <w:sz w:val="20"/>
          <w:szCs w:val="20"/>
          <w:lang w:eastAsia="en-US"/>
        </w:rPr>
        <w:t>р</w:t>
      </w:r>
      <w:r w:rsidRPr="00C74307">
        <w:rPr>
          <w:sz w:val="20"/>
          <w:szCs w:val="20"/>
          <w:lang w:eastAsia="en-US"/>
        </w:rPr>
        <w:t>ек</w:t>
      </w:r>
      <w:r w:rsidRPr="00C74307">
        <w:rPr>
          <w:spacing w:val="-3"/>
          <w:sz w:val="20"/>
          <w:szCs w:val="20"/>
          <w:lang w:eastAsia="en-US"/>
        </w:rPr>
        <w:t>в</w:t>
      </w:r>
      <w:r w:rsidRPr="00C74307">
        <w:rPr>
          <w:spacing w:val="1"/>
          <w:sz w:val="20"/>
          <w:szCs w:val="20"/>
          <w:lang w:eastAsia="en-US"/>
        </w:rPr>
        <w:t>и</w:t>
      </w:r>
      <w:r w:rsidRPr="00C74307">
        <w:rPr>
          <w:spacing w:val="-1"/>
          <w:sz w:val="20"/>
          <w:szCs w:val="20"/>
          <w:lang w:eastAsia="en-US"/>
        </w:rPr>
        <w:t>з</w:t>
      </w:r>
      <w:r w:rsidRPr="00C74307">
        <w:rPr>
          <w:spacing w:val="1"/>
          <w:sz w:val="20"/>
          <w:szCs w:val="20"/>
          <w:lang w:eastAsia="en-US"/>
        </w:rPr>
        <w:t>и</w:t>
      </w:r>
      <w:r w:rsidRPr="00C74307">
        <w:rPr>
          <w:sz w:val="20"/>
          <w:szCs w:val="20"/>
          <w:lang w:eastAsia="en-US"/>
        </w:rPr>
        <w:t>ты</w:t>
      </w:r>
      <w:r w:rsidRPr="00C74307">
        <w:rPr>
          <w:w w:val="99"/>
          <w:sz w:val="20"/>
          <w:szCs w:val="20"/>
          <w:lang w:eastAsia="en-US"/>
        </w:rPr>
        <w:t xml:space="preserve"> </w:t>
      </w:r>
      <w:r w:rsidRPr="00C74307">
        <w:rPr>
          <w:spacing w:val="-1"/>
          <w:sz w:val="20"/>
          <w:szCs w:val="20"/>
          <w:lang w:eastAsia="en-US"/>
        </w:rPr>
        <w:t>г</w:t>
      </w:r>
      <w:r w:rsidRPr="00C74307">
        <w:rPr>
          <w:spacing w:val="1"/>
          <w:sz w:val="20"/>
          <w:szCs w:val="20"/>
          <w:lang w:eastAsia="en-US"/>
        </w:rPr>
        <w:t>ра</w:t>
      </w:r>
      <w:r w:rsidRPr="00C74307">
        <w:rPr>
          <w:sz w:val="20"/>
          <w:szCs w:val="20"/>
          <w:lang w:eastAsia="en-US"/>
        </w:rPr>
        <w:t>д</w:t>
      </w:r>
      <w:r w:rsidRPr="00C74307">
        <w:rPr>
          <w:spacing w:val="1"/>
          <w:sz w:val="20"/>
          <w:szCs w:val="20"/>
          <w:lang w:eastAsia="en-US"/>
        </w:rPr>
        <w:t>о</w:t>
      </w:r>
      <w:r w:rsidRPr="00C74307">
        <w:rPr>
          <w:sz w:val="20"/>
          <w:szCs w:val="20"/>
          <w:lang w:eastAsia="en-US"/>
        </w:rPr>
        <w:t>ст</w:t>
      </w:r>
      <w:r w:rsidRPr="00C74307">
        <w:rPr>
          <w:spacing w:val="1"/>
          <w:sz w:val="20"/>
          <w:szCs w:val="20"/>
          <w:lang w:eastAsia="en-US"/>
        </w:rPr>
        <w:t>рои</w:t>
      </w:r>
      <w:r w:rsidRPr="00C74307">
        <w:rPr>
          <w:sz w:val="20"/>
          <w:szCs w:val="20"/>
          <w:lang w:eastAsia="en-US"/>
        </w:rPr>
        <w:t>тельно</w:t>
      </w:r>
      <w:r w:rsidRPr="00C74307">
        <w:rPr>
          <w:spacing w:val="-1"/>
          <w:sz w:val="20"/>
          <w:szCs w:val="20"/>
          <w:lang w:eastAsia="en-US"/>
        </w:rPr>
        <w:t>г</w:t>
      </w:r>
      <w:r w:rsidRPr="00C74307">
        <w:rPr>
          <w:sz w:val="20"/>
          <w:szCs w:val="20"/>
          <w:lang w:eastAsia="en-US"/>
        </w:rPr>
        <w:t>о</w:t>
      </w:r>
      <w:r w:rsidRPr="00C74307">
        <w:rPr>
          <w:spacing w:val="5"/>
          <w:sz w:val="20"/>
          <w:szCs w:val="20"/>
          <w:lang w:eastAsia="en-US"/>
        </w:rPr>
        <w:t xml:space="preserve"> </w:t>
      </w:r>
      <w:r w:rsidRPr="00C74307">
        <w:rPr>
          <w:spacing w:val="1"/>
          <w:sz w:val="20"/>
          <w:szCs w:val="20"/>
          <w:lang w:eastAsia="en-US"/>
        </w:rPr>
        <w:t>п</w:t>
      </w:r>
      <w:r w:rsidRPr="00C74307">
        <w:rPr>
          <w:sz w:val="20"/>
          <w:szCs w:val="20"/>
          <w:lang w:eastAsia="en-US"/>
        </w:rPr>
        <w:t>ла</w:t>
      </w:r>
      <w:r w:rsidRPr="00C74307">
        <w:rPr>
          <w:spacing w:val="-3"/>
          <w:sz w:val="20"/>
          <w:szCs w:val="20"/>
          <w:lang w:eastAsia="en-US"/>
        </w:rPr>
        <w:t>н</w:t>
      </w:r>
      <w:r w:rsidRPr="00C74307">
        <w:rPr>
          <w:sz w:val="20"/>
          <w:szCs w:val="20"/>
          <w:lang w:eastAsia="en-US"/>
        </w:rPr>
        <w:t>а</w:t>
      </w:r>
      <w:r w:rsidRPr="00C74307">
        <w:rPr>
          <w:spacing w:val="5"/>
          <w:sz w:val="20"/>
          <w:szCs w:val="20"/>
          <w:lang w:eastAsia="en-US"/>
        </w:rPr>
        <w:t xml:space="preserve"> </w:t>
      </w:r>
      <w:r w:rsidRPr="00C74307">
        <w:rPr>
          <w:spacing w:val="-1"/>
          <w:sz w:val="20"/>
          <w:szCs w:val="20"/>
          <w:lang w:eastAsia="en-US"/>
        </w:rPr>
        <w:t>з</w:t>
      </w:r>
      <w:r w:rsidRPr="00C74307">
        <w:rPr>
          <w:sz w:val="20"/>
          <w:szCs w:val="20"/>
          <w:lang w:eastAsia="en-US"/>
        </w:rPr>
        <w:t>емельно</w:t>
      </w:r>
      <w:r w:rsidRPr="00C74307">
        <w:rPr>
          <w:spacing w:val="-1"/>
          <w:sz w:val="20"/>
          <w:szCs w:val="20"/>
          <w:lang w:eastAsia="en-US"/>
        </w:rPr>
        <w:t>г</w:t>
      </w:r>
      <w:r w:rsidRPr="00C74307">
        <w:rPr>
          <w:sz w:val="20"/>
          <w:szCs w:val="20"/>
          <w:lang w:eastAsia="en-US"/>
        </w:rPr>
        <w:t>о</w:t>
      </w:r>
      <w:r w:rsidRPr="00C74307">
        <w:rPr>
          <w:spacing w:val="6"/>
          <w:sz w:val="20"/>
          <w:szCs w:val="20"/>
          <w:lang w:eastAsia="en-US"/>
        </w:rPr>
        <w:t xml:space="preserve"> </w:t>
      </w:r>
      <w:r w:rsidRPr="00C74307">
        <w:rPr>
          <w:sz w:val="20"/>
          <w:szCs w:val="20"/>
          <w:lang w:eastAsia="en-US"/>
        </w:rPr>
        <w:t>у</w:t>
      </w:r>
      <w:r w:rsidRPr="00C74307">
        <w:rPr>
          <w:spacing w:val="1"/>
          <w:sz w:val="20"/>
          <w:szCs w:val="20"/>
          <w:lang w:eastAsia="en-US"/>
        </w:rPr>
        <w:t>ча</w:t>
      </w:r>
      <w:r w:rsidRPr="00C74307">
        <w:rPr>
          <w:sz w:val="20"/>
          <w:szCs w:val="20"/>
          <w:lang w:eastAsia="en-US"/>
        </w:rPr>
        <w:t>стка</w:t>
      </w:r>
      <w:r w:rsidRPr="00C74307">
        <w:rPr>
          <w:spacing w:val="10"/>
          <w:sz w:val="20"/>
          <w:szCs w:val="20"/>
          <w:lang w:eastAsia="en-US"/>
        </w:rPr>
        <w:t xml:space="preserve"> </w:t>
      </w:r>
      <w:r w:rsidRPr="00C74307">
        <w:rPr>
          <w:spacing w:val="-2"/>
          <w:sz w:val="20"/>
          <w:szCs w:val="20"/>
          <w:lang w:eastAsia="en-US"/>
        </w:rPr>
        <w:t>(</w:t>
      </w:r>
      <w:r w:rsidRPr="00C74307">
        <w:rPr>
          <w:spacing w:val="1"/>
          <w:sz w:val="20"/>
          <w:szCs w:val="20"/>
          <w:lang w:eastAsia="en-US"/>
        </w:rPr>
        <w:t>пр</w:t>
      </w:r>
      <w:r w:rsidRPr="00C74307">
        <w:rPr>
          <w:sz w:val="20"/>
          <w:szCs w:val="20"/>
          <w:lang w:eastAsia="en-US"/>
        </w:rPr>
        <w:t>и</w:t>
      </w:r>
      <w:r w:rsidRPr="00C74307">
        <w:rPr>
          <w:spacing w:val="5"/>
          <w:sz w:val="20"/>
          <w:szCs w:val="20"/>
          <w:lang w:eastAsia="en-US"/>
        </w:rPr>
        <w:t xml:space="preserve"> </w:t>
      </w:r>
      <w:r w:rsidRPr="00C74307">
        <w:rPr>
          <w:sz w:val="20"/>
          <w:szCs w:val="20"/>
          <w:lang w:eastAsia="en-US"/>
        </w:rPr>
        <w:t>нал</w:t>
      </w:r>
      <w:r w:rsidRPr="00C74307">
        <w:rPr>
          <w:spacing w:val="-2"/>
          <w:sz w:val="20"/>
          <w:szCs w:val="20"/>
          <w:lang w:eastAsia="en-US"/>
        </w:rPr>
        <w:t>и</w:t>
      </w:r>
      <w:r w:rsidRPr="00C74307">
        <w:rPr>
          <w:sz w:val="20"/>
          <w:szCs w:val="20"/>
          <w:lang w:eastAsia="en-US"/>
        </w:rPr>
        <w:t>ч</w:t>
      </w:r>
      <w:r w:rsidRPr="00C74307">
        <w:rPr>
          <w:spacing w:val="1"/>
          <w:sz w:val="20"/>
          <w:szCs w:val="20"/>
          <w:lang w:eastAsia="en-US"/>
        </w:rPr>
        <w:t>и</w:t>
      </w:r>
      <w:r w:rsidRPr="00C74307">
        <w:rPr>
          <w:spacing w:val="3"/>
          <w:sz w:val="20"/>
          <w:szCs w:val="20"/>
          <w:lang w:eastAsia="en-US"/>
        </w:rPr>
        <w:t>и</w:t>
      </w:r>
      <w:r w:rsidRPr="00C74307">
        <w:rPr>
          <w:spacing w:val="-2"/>
          <w:sz w:val="20"/>
          <w:szCs w:val="20"/>
          <w:lang w:eastAsia="en-US"/>
        </w:rPr>
        <w:t>)</w:t>
      </w:r>
      <w:r w:rsidRPr="00C74307">
        <w:rPr>
          <w:sz w:val="20"/>
          <w:szCs w:val="20"/>
          <w:lang w:eastAsia="en-US"/>
        </w:rPr>
        <w:t>.</w:t>
      </w:r>
      <w:r w:rsidRPr="00C74307">
        <w:rPr>
          <w:spacing w:val="6"/>
          <w:sz w:val="20"/>
          <w:szCs w:val="20"/>
          <w:lang w:eastAsia="en-US"/>
        </w:rPr>
        <w:t xml:space="preserve"> </w:t>
      </w:r>
      <w:r w:rsidRPr="00C74307">
        <w:rPr>
          <w:spacing w:val="-1"/>
          <w:sz w:val="20"/>
          <w:szCs w:val="20"/>
          <w:lang w:eastAsia="en-US"/>
        </w:rPr>
        <w:t>С</w:t>
      </w:r>
      <w:r w:rsidRPr="00C74307">
        <w:rPr>
          <w:sz w:val="20"/>
          <w:szCs w:val="20"/>
          <w:lang w:eastAsia="en-US"/>
        </w:rPr>
        <w:t>ведения</w:t>
      </w:r>
      <w:r w:rsidRPr="00C74307">
        <w:rPr>
          <w:spacing w:val="5"/>
          <w:sz w:val="20"/>
          <w:szCs w:val="20"/>
          <w:lang w:eastAsia="en-US"/>
        </w:rPr>
        <w:t xml:space="preserve"> </w:t>
      </w:r>
      <w:r w:rsidRPr="00C74307">
        <w:rPr>
          <w:spacing w:val="1"/>
          <w:sz w:val="20"/>
          <w:szCs w:val="20"/>
          <w:lang w:eastAsia="en-US"/>
        </w:rPr>
        <w:t>о</w:t>
      </w:r>
      <w:r w:rsidRPr="00C74307">
        <w:rPr>
          <w:sz w:val="20"/>
          <w:szCs w:val="20"/>
          <w:lang w:eastAsia="en-US"/>
        </w:rPr>
        <w:t>б</w:t>
      </w:r>
      <w:r w:rsidRPr="00C74307">
        <w:rPr>
          <w:spacing w:val="7"/>
          <w:sz w:val="20"/>
          <w:szCs w:val="20"/>
          <w:lang w:eastAsia="en-US"/>
        </w:rPr>
        <w:t xml:space="preserve"> </w:t>
      </w:r>
      <w:r w:rsidRPr="00C74307">
        <w:rPr>
          <w:spacing w:val="-2"/>
          <w:sz w:val="20"/>
          <w:szCs w:val="20"/>
          <w:lang w:eastAsia="en-US"/>
        </w:rPr>
        <w:t>о</w:t>
      </w:r>
      <w:r w:rsidRPr="00C74307">
        <w:rPr>
          <w:sz w:val="20"/>
          <w:szCs w:val="20"/>
          <w:lang w:eastAsia="en-US"/>
        </w:rPr>
        <w:t>бъекте</w:t>
      </w:r>
      <w:r w:rsidRPr="00C74307">
        <w:rPr>
          <w:spacing w:val="4"/>
          <w:sz w:val="20"/>
          <w:szCs w:val="20"/>
          <w:lang w:eastAsia="en-US"/>
        </w:rPr>
        <w:t xml:space="preserve"> </w:t>
      </w:r>
      <w:r w:rsidRPr="00C74307">
        <w:rPr>
          <w:sz w:val="20"/>
          <w:szCs w:val="20"/>
          <w:lang w:eastAsia="en-US"/>
        </w:rPr>
        <w:t>к</w:t>
      </w:r>
      <w:r w:rsidRPr="00C74307">
        <w:rPr>
          <w:spacing w:val="1"/>
          <w:sz w:val="20"/>
          <w:szCs w:val="20"/>
          <w:lang w:eastAsia="en-US"/>
        </w:rPr>
        <w:t>апи</w:t>
      </w:r>
      <w:r w:rsidRPr="00C74307">
        <w:rPr>
          <w:spacing w:val="-3"/>
          <w:sz w:val="20"/>
          <w:szCs w:val="20"/>
          <w:lang w:eastAsia="en-US"/>
        </w:rPr>
        <w:t>т</w:t>
      </w:r>
      <w:r w:rsidRPr="00C74307">
        <w:rPr>
          <w:spacing w:val="1"/>
          <w:sz w:val="20"/>
          <w:szCs w:val="20"/>
          <w:lang w:eastAsia="en-US"/>
        </w:rPr>
        <w:t>а</w:t>
      </w:r>
      <w:r w:rsidRPr="00C74307">
        <w:rPr>
          <w:sz w:val="20"/>
          <w:szCs w:val="20"/>
          <w:lang w:eastAsia="en-US"/>
        </w:rPr>
        <w:t>льно</w:t>
      </w:r>
      <w:r w:rsidRPr="00C74307">
        <w:rPr>
          <w:spacing w:val="-1"/>
          <w:sz w:val="20"/>
          <w:szCs w:val="20"/>
          <w:lang w:eastAsia="en-US"/>
        </w:rPr>
        <w:t>г</w:t>
      </w:r>
      <w:r w:rsidRPr="00C74307">
        <w:rPr>
          <w:sz w:val="20"/>
          <w:szCs w:val="20"/>
          <w:lang w:eastAsia="en-US"/>
        </w:rPr>
        <w:t>о</w:t>
      </w:r>
      <w:r w:rsidRPr="00C74307">
        <w:rPr>
          <w:w w:val="99"/>
          <w:sz w:val="20"/>
          <w:szCs w:val="20"/>
          <w:lang w:eastAsia="en-US"/>
        </w:rPr>
        <w:t xml:space="preserve"> </w:t>
      </w:r>
      <w:r w:rsidRPr="00C74307">
        <w:rPr>
          <w:sz w:val="20"/>
          <w:szCs w:val="20"/>
          <w:lang w:eastAsia="en-US"/>
        </w:rPr>
        <w:t>ст</w:t>
      </w:r>
      <w:r w:rsidRPr="00C74307">
        <w:rPr>
          <w:spacing w:val="1"/>
          <w:sz w:val="20"/>
          <w:szCs w:val="20"/>
          <w:lang w:eastAsia="en-US"/>
        </w:rPr>
        <w:t>рои</w:t>
      </w:r>
      <w:r w:rsidRPr="00C74307">
        <w:rPr>
          <w:sz w:val="20"/>
          <w:szCs w:val="20"/>
          <w:lang w:eastAsia="en-US"/>
        </w:rPr>
        <w:t>тельств</w:t>
      </w:r>
      <w:r w:rsidRPr="00C74307">
        <w:rPr>
          <w:spacing w:val="1"/>
          <w:sz w:val="20"/>
          <w:szCs w:val="20"/>
          <w:lang w:eastAsia="en-US"/>
        </w:rPr>
        <w:t>а</w:t>
      </w:r>
      <w:r w:rsidRPr="00C74307">
        <w:rPr>
          <w:sz w:val="20"/>
          <w:szCs w:val="20"/>
          <w:lang w:eastAsia="en-US"/>
        </w:rPr>
        <w:t>:</w:t>
      </w:r>
      <w:r w:rsidRPr="00C74307">
        <w:rPr>
          <w:spacing w:val="-12"/>
          <w:sz w:val="20"/>
          <w:szCs w:val="20"/>
          <w:lang w:eastAsia="en-US"/>
        </w:rPr>
        <w:t xml:space="preserve"> </w:t>
      </w:r>
      <w:r w:rsidRPr="00C74307">
        <w:rPr>
          <w:sz w:val="20"/>
          <w:szCs w:val="20"/>
          <w:lang w:eastAsia="en-US"/>
        </w:rPr>
        <w:t>к</w:t>
      </w:r>
      <w:r w:rsidRPr="00C74307">
        <w:rPr>
          <w:spacing w:val="1"/>
          <w:sz w:val="20"/>
          <w:szCs w:val="20"/>
          <w:lang w:eastAsia="en-US"/>
        </w:rPr>
        <w:t>а</w:t>
      </w:r>
      <w:r w:rsidRPr="00C74307">
        <w:rPr>
          <w:sz w:val="20"/>
          <w:szCs w:val="20"/>
          <w:lang w:eastAsia="en-US"/>
        </w:rPr>
        <w:t>д</w:t>
      </w:r>
      <w:r w:rsidRPr="00C74307">
        <w:rPr>
          <w:spacing w:val="1"/>
          <w:sz w:val="20"/>
          <w:szCs w:val="20"/>
          <w:lang w:eastAsia="en-US"/>
        </w:rPr>
        <w:t>а</w:t>
      </w:r>
      <w:r w:rsidRPr="00C74307">
        <w:rPr>
          <w:sz w:val="20"/>
          <w:szCs w:val="20"/>
          <w:lang w:eastAsia="en-US"/>
        </w:rPr>
        <w:t>ст</w:t>
      </w:r>
      <w:r w:rsidRPr="00C74307">
        <w:rPr>
          <w:spacing w:val="-1"/>
          <w:sz w:val="20"/>
          <w:szCs w:val="20"/>
          <w:lang w:eastAsia="en-US"/>
        </w:rPr>
        <w:t>р</w:t>
      </w:r>
      <w:r w:rsidRPr="00C74307">
        <w:rPr>
          <w:spacing w:val="1"/>
          <w:sz w:val="20"/>
          <w:szCs w:val="20"/>
          <w:lang w:eastAsia="en-US"/>
        </w:rPr>
        <w:t>о</w:t>
      </w:r>
      <w:r w:rsidRPr="00C74307">
        <w:rPr>
          <w:spacing w:val="-3"/>
          <w:sz w:val="20"/>
          <w:szCs w:val="20"/>
          <w:lang w:eastAsia="en-US"/>
        </w:rPr>
        <w:t>в</w:t>
      </w:r>
      <w:r w:rsidRPr="00C74307">
        <w:rPr>
          <w:sz w:val="20"/>
          <w:szCs w:val="20"/>
          <w:lang w:eastAsia="en-US"/>
        </w:rPr>
        <w:t>ый</w:t>
      </w:r>
      <w:r w:rsidRPr="00C74307">
        <w:rPr>
          <w:spacing w:val="-12"/>
          <w:sz w:val="20"/>
          <w:szCs w:val="20"/>
          <w:lang w:eastAsia="en-US"/>
        </w:rPr>
        <w:t xml:space="preserve"> </w:t>
      </w:r>
      <w:r w:rsidRPr="00C74307">
        <w:rPr>
          <w:sz w:val="20"/>
          <w:szCs w:val="20"/>
          <w:lang w:eastAsia="en-US"/>
        </w:rPr>
        <w:t>номе</w:t>
      </w:r>
      <w:r w:rsidRPr="00C74307">
        <w:rPr>
          <w:spacing w:val="1"/>
          <w:sz w:val="20"/>
          <w:szCs w:val="20"/>
          <w:lang w:eastAsia="en-US"/>
        </w:rPr>
        <w:t>р</w:t>
      </w:r>
      <w:r w:rsidRPr="00C74307">
        <w:rPr>
          <w:sz w:val="20"/>
          <w:szCs w:val="20"/>
          <w:lang w:eastAsia="en-US"/>
        </w:rPr>
        <w:t>,</w:t>
      </w:r>
      <w:r w:rsidRPr="00C74307">
        <w:rPr>
          <w:spacing w:val="-9"/>
          <w:sz w:val="20"/>
          <w:szCs w:val="20"/>
          <w:lang w:eastAsia="en-US"/>
        </w:rPr>
        <w:t xml:space="preserve"> </w:t>
      </w:r>
      <w:r w:rsidRPr="00C74307">
        <w:rPr>
          <w:spacing w:val="1"/>
          <w:sz w:val="20"/>
          <w:szCs w:val="20"/>
          <w:lang w:eastAsia="en-US"/>
        </w:rPr>
        <w:t>п</w:t>
      </w:r>
      <w:r w:rsidRPr="00C74307">
        <w:rPr>
          <w:sz w:val="20"/>
          <w:szCs w:val="20"/>
          <w:lang w:eastAsia="en-US"/>
        </w:rPr>
        <w:t>лощ</w:t>
      </w:r>
      <w:r w:rsidRPr="00C74307">
        <w:rPr>
          <w:spacing w:val="1"/>
          <w:sz w:val="20"/>
          <w:szCs w:val="20"/>
          <w:lang w:eastAsia="en-US"/>
        </w:rPr>
        <w:t>а</w:t>
      </w:r>
      <w:r w:rsidRPr="00C74307">
        <w:rPr>
          <w:sz w:val="20"/>
          <w:szCs w:val="20"/>
          <w:lang w:eastAsia="en-US"/>
        </w:rPr>
        <w:t>дь,</w:t>
      </w:r>
      <w:r w:rsidRPr="00C74307">
        <w:rPr>
          <w:spacing w:val="-13"/>
          <w:sz w:val="20"/>
          <w:szCs w:val="20"/>
          <w:lang w:eastAsia="en-US"/>
        </w:rPr>
        <w:t xml:space="preserve"> </w:t>
      </w:r>
      <w:r w:rsidRPr="00C74307">
        <w:rPr>
          <w:sz w:val="20"/>
          <w:szCs w:val="20"/>
          <w:lang w:eastAsia="en-US"/>
        </w:rPr>
        <w:t>эт</w:t>
      </w:r>
      <w:r w:rsidRPr="00C74307">
        <w:rPr>
          <w:spacing w:val="1"/>
          <w:sz w:val="20"/>
          <w:szCs w:val="20"/>
          <w:lang w:eastAsia="en-US"/>
        </w:rPr>
        <w:t>а</w:t>
      </w:r>
      <w:r w:rsidRPr="00C74307">
        <w:rPr>
          <w:sz w:val="20"/>
          <w:szCs w:val="20"/>
          <w:lang w:eastAsia="en-US"/>
        </w:rPr>
        <w:t>ж</w:t>
      </w:r>
      <w:r w:rsidRPr="00C74307">
        <w:rPr>
          <w:spacing w:val="-1"/>
          <w:sz w:val="20"/>
          <w:szCs w:val="20"/>
          <w:lang w:eastAsia="en-US"/>
        </w:rPr>
        <w:t>н</w:t>
      </w:r>
      <w:r w:rsidRPr="00C74307">
        <w:rPr>
          <w:spacing w:val="1"/>
          <w:sz w:val="20"/>
          <w:szCs w:val="20"/>
          <w:lang w:eastAsia="en-US"/>
        </w:rPr>
        <w:t>о</w:t>
      </w:r>
      <w:r w:rsidRPr="00C74307">
        <w:rPr>
          <w:sz w:val="20"/>
          <w:szCs w:val="20"/>
          <w:lang w:eastAsia="en-US"/>
        </w:rPr>
        <w:t>ст</w:t>
      </w:r>
      <w:r w:rsidRPr="00C74307">
        <w:rPr>
          <w:spacing w:val="1"/>
          <w:sz w:val="20"/>
          <w:szCs w:val="20"/>
          <w:lang w:eastAsia="en-US"/>
        </w:rPr>
        <w:t>ь</w:t>
      </w:r>
      <w:r w:rsidRPr="00C74307">
        <w:rPr>
          <w:sz w:val="20"/>
          <w:szCs w:val="20"/>
          <w:lang w:eastAsia="en-US"/>
        </w:rPr>
        <w:t>,</w:t>
      </w:r>
      <w:r w:rsidRPr="00C74307">
        <w:rPr>
          <w:spacing w:val="-12"/>
          <w:sz w:val="20"/>
          <w:szCs w:val="20"/>
          <w:lang w:eastAsia="en-US"/>
        </w:rPr>
        <w:t xml:space="preserve"> </w:t>
      </w:r>
      <w:r w:rsidRPr="00C74307">
        <w:rPr>
          <w:sz w:val="20"/>
          <w:szCs w:val="20"/>
          <w:lang w:eastAsia="en-US"/>
        </w:rPr>
        <w:t>на</w:t>
      </w:r>
      <w:r w:rsidRPr="00C74307">
        <w:rPr>
          <w:spacing w:val="-1"/>
          <w:sz w:val="20"/>
          <w:szCs w:val="20"/>
          <w:lang w:eastAsia="en-US"/>
        </w:rPr>
        <w:t>з</w:t>
      </w:r>
      <w:r w:rsidRPr="00C74307">
        <w:rPr>
          <w:sz w:val="20"/>
          <w:szCs w:val="20"/>
          <w:lang w:eastAsia="en-US"/>
        </w:rPr>
        <w:t>начен</w:t>
      </w:r>
      <w:r w:rsidRPr="00C74307">
        <w:rPr>
          <w:spacing w:val="1"/>
          <w:sz w:val="20"/>
          <w:szCs w:val="20"/>
          <w:lang w:eastAsia="en-US"/>
        </w:rPr>
        <w:t>и</w:t>
      </w:r>
      <w:r w:rsidRPr="00C74307">
        <w:rPr>
          <w:sz w:val="20"/>
          <w:szCs w:val="20"/>
          <w:lang w:eastAsia="en-US"/>
        </w:rPr>
        <w:t>е.</w:t>
      </w:r>
    </w:p>
    <w:p w14:paraId="2B6F65B3" w14:textId="77777777" w:rsidR="00C74307" w:rsidRPr="00C74307" w:rsidRDefault="00C74307" w:rsidP="00C74307">
      <w:pPr>
        <w:widowControl w:val="0"/>
        <w:spacing w:before="3"/>
        <w:rPr>
          <w:rFonts w:eastAsia="Calibri"/>
          <w:sz w:val="18"/>
          <w:szCs w:val="18"/>
          <w:lang w:eastAsia="en-US"/>
        </w:rPr>
      </w:pPr>
    </w:p>
    <w:p w14:paraId="6B9D6150" w14:textId="77777777" w:rsidR="00C74307" w:rsidRPr="00C74307" w:rsidRDefault="00C74307" w:rsidP="00C74307">
      <w:pPr>
        <w:widowControl w:val="0"/>
        <w:rPr>
          <w:rFonts w:eastAsia="Calibri"/>
          <w:sz w:val="18"/>
          <w:szCs w:val="18"/>
          <w:lang w:eastAsia="en-US"/>
        </w:rPr>
      </w:pPr>
    </w:p>
    <w:p w14:paraId="0FAB1960" w14:textId="77777777" w:rsidR="00C74307" w:rsidRPr="00C74307" w:rsidRDefault="00C74307" w:rsidP="00AC0D1A">
      <w:pPr>
        <w:widowControl w:val="0"/>
        <w:tabs>
          <w:tab w:val="left" w:pos="2540"/>
          <w:tab w:val="left" w:pos="4540"/>
          <w:tab w:val="left" w:pos="5051"/>
          <w:tab w:val="left" w:pos="6953"/>
          <w:tab w:val="left" w:pos="8415"/>
        </w:tabs>
        <w:ind w:firstLine="709"/>
        <w:jc w:val="both"/>
        <w:rPr>
          <w:sz w:val="24"/>
          <w:szCs w:val="24"/>
          <w:lang w:eastAsia="en-US"/>
        </w:rPr>
      </w:pPr>
      <w:r w:rsidRPr="00C74307">
        <w:rPr>
          <w:noProof/>
        </w:rPr>
        <mc:AlternateContent>
          <mc:Choice Requires="wpg">
            <w:drawing>
              <wp:anchor distT="0" distB="0" distL="114300" distR="114300" simplePos="0" relativeHeight="251661824" behindDoc="1" locked="0" layoutInCell="1" allowOverlap="1" wp14:anchorId="78AD5F0E" wp14:editId="2E249339">
                <wp:simplePos x="0" y="0"/>
                <wp:positionH relativeFrom="page">
                  <wp:posOffset>719455</wp:posOffset>
                </wp:positionH>
                <wp:positionV relativeFrom="paragraph">
                  <wp:posOffset>591185</wp:posOffset>
                </wp:positionV>
                <wp:extent cx="6222365" cy="1270"/>
                <wp:effectExtent l="0" t="0" r="26035" b="17780"/>
                <wp:wrapNone/>
                <wp:docPr id="71" name="Group 34"/>
                <wp:cNvGraphicFramePr/>
                <a:graphic xmlns:a="http://schemas.openxmlformats.org/drawingml/2006/main">
                  <a:graphicData uri="http://schemas.microsoft.com/office/word/2010/wordprocessingGroup">
                    <wpg:wgp>
                      <wpg:cNvGrpSpPr/>
                      <wpg:grpSpPr bwMode="auto">
                        <a:xfrm>
                          <a:off x="0" y="0"/>
                          <a:ext cx="6222365" cy="1270"/>
                          <a:chOff x="0" y="0"/>
                          <a:chExt cx="9799" cy="2"/>
                        </a:xfrm>
                      </wpg:grpSpPr>
                      <wps:wsp>
                        <wps:cNvPr id="72" name="Freeform 35"/>
                        <wps:cNvSpPr>
                          <a:spLocks/>
                        </wps:cNvSpPr>
                        <wps:spPr bwMode="auto">
                          <a:xfrm>
                            <a:off x="0" y="0"/>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5C9C33" id="Group 34" o:spid="_x0000_s1026" style="position:absolute;margin-left:56.65pt;margin-top:46.55pt;width:489.95pt;height:.1pt;z-index:-251654656;mso-position-horizontal-relative:page"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">
                <v:shape id="Freeform 35" o:spid="_x0000_s1027" style="position:absolute;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8H58EA&#10;AADbAAAADwAAAGRycy9kb3ducmV2LnhtbESPQWsCMRSE7wX/Q3iCt5pdRW23RlFRaI9qvT82r5vQ&#10;zUvYRN3++0Yo9DjMzDfMct27Vtyoi9azgnJcgCCuvbbcKPg8H55fQMSErLH1TAp+KMJ6NXhaYqX9&#10;nY90O6VGZAjHChWYlEIlZawNOYxjH4iz9+U7hynLrpG6w3uGu1ZOimIuHVrOCwYD7QzV36erU1DY&#10;w6yZ2strCOaj3PV7U17mW6VGw37zBiJRn/7Df+13rWAxgceX/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fB+fBAAAA2wAAAA8AAAAAAAAAAAAAAAAAmAIAAGRycy9kb3du&#10;cmV2LnhtbFBLBQYAAAAABAAEAPUAAACGAwAAAAA=&#10;" path="m,l9798,e" filled="f" strokeweight=".24764mm">
                  <v:path arrowok="t" o:connecttype="custom" o:connectlocs="0,0;9798,0" o:connectangles="0,0"/>
                </v:shape>
                <w10:wrap anchorx="page"/>
              </v:group>
            </w:pict>
          </mc:Fallback>
        </mc:AlternateContent>
      </w:r>
      <w:r w:rsidRPr="00C74307">
        <w:rPr>
          <w:spacing w:val="-2"/>
          <w:sz w:val="24"/>
          <w:szCs w:val="24"/>
          <w:lang w:eastAsia="en-US"/>
        </w:rPr>
        <w:t>П</w:t>
      </w:r>
      <w:r w:rsidRPr="00C74307">
        <w:rPr>
          <w:sz w:val="24"/>
          <w:szCs w:val="24"/>
          <w:lang w:eastAsia="en-US"/>
        </w:rPr>
        <w:t>а</w:t>
      </w:r>
      <w:r w:rsidRPr="00C74307">
        <w:rPr>
          <w:spacing w:val="1"/>
          <w:sz w:val="24"/>
          <w:szCs w:val="24"/>
          <w:lang w:eastAsia="en-US"/>
        </w:rPr>
        <w:t>р</w:t>
      </w:r>
      <w:r w:rsidRPr="00C74307">
        <w:rPr>
          <w:sz w:val="24"/>
          <w:szCs w:val="24"/>
          <w:lang w:eastAsia="en-US"/>
        </w:rPr>
        <w:t>аме</w:t>
      </w:r>
      <w:r w:rsidRPr="00C74307">
        <w:rPr>
          <w:spacing w:val="-3"/>
          <w:sz w:val="24"/>
          <w:szCs w:val="24"/>
          <w:lang w:eastAsia="en-US"/>
        </w:rPr>
        <w:t>т</w:t>
      </w:r>
      <w:r w:rsidRPr="00C74307">
        <w:rPr>
          <w:spacing w:val="1"/>
          <w:sz w:val="24"/>
          <w:szCs w:val="24"/>
          <w:lang w:eastAsia="en-US"/>
        </w:rPr>
        <w:t>р</w:t>
      </w:r>
      <w:r w:rsidRPr="00C74307">
        <w:rPr>
          <w:sz w:val="24"/>
          <w:szCs w:val="24"/>
          <w:lang w:eastAsia="en-US"/>
        </w:rPr>
        <w:t>ы п</w:t>
      </w:r>
      <w:r w:rsidRPr="00C74307">
        <w:rPr>
          <w:spacing w:val="-1"/>
          <w:sz w:val="24"/>
          <w:szCs w:val="24"/>
          <w:lang w:eastAsia="en-US"/>
        </w:rPr>
        <w:t>л</w:t>
      </w:r>
      <w:r w:rsidRPr="00C74307">
        <w:rPr>
          <w:sz w:val="24"/>
          <w:szCs w:val="24"/>
          <w:lang w:eastAsia="en-US"/>
        </w:rPr>
        <w:t>а</w:t>
      </w:r>
      <w:r w:rsidRPr="00C74307">
        <w:rPr>
          <w:spacing w:val="-2"/>
          <w:sz w:val="24"/>
          <w:szCs w:val="24"/>
          <w:lang w:eastAsia="en-US"/>
        </w:rPr>
        <w:t>ни</w:t>
      </w:r>
      <w:r w:rsidRPr="00C74307">
        <w:rPr>
          <w:sz w:val="24"/>
          <w:szCs w:val="24"/>
          <w:lang w:eastAsia="en-US"/>
        </w:rPr>
        <w:t>р</w:t>
      </w:r>
      <w:r w:rsidRPr="00C74307">
        <w:rPr>
          <w:spacing w:val="-4"/>
          <w:sz w:val="24"/>
          <w:szCs w:val="24"/>
          <w:lang w:eastAsia="en-US"/>
        </w:rPr>
        <w:t>у</w:t>
      </w:r>
      <w:r w:rsidRPr="00C74307">
        <w:rPr>
          <w:sz w:val="24"/>
          <w:szCs w:val="24"/>
          <w:lang w:eastAsia="en-US"/>
        </w:rPr>
        <w:t>емых к раз</w:t>
      </w:r>
      <w:r w:rsidRPr="00C74307">
        <w:rPr>
          <w:spacing w:val="-3"/>
          <w:sz w:val="24"/>
          <w:szCs w:val="24"/>
          <w:lang w:eastAsia="en-US"/>
        </w:rPr>
        <w:t>м</w:t>
      </w:r>
      <w:r w:rsidRPr="00C74307">
        <w:rPr>
          <w:sz w:val="24"/>
          <w:szCs w:val="24"/>
          <w:lang w:eastAsia="en-US"/>
        </w:rPr>
        <w:t>еще</w:t>
      </w:r>
      <w:r w:rsidRPr="00C74307">
        <w:rPr>
          <w:spacing w:val="-2"/>
          <w:sz w:val="24"/>
          <w:szCs w:val="24"/>
          <w:lang w:eastAsia="en-US"/>
        </w:rPr>
        <w:t>н</w:t>
      </w:r>
      <w:r w:rsidRPr="00C74307">
        <w:rPr>
          <w:sz w:val="24"/>
          <w:szCs w:val="24"/>
          <w:lang w:eastAsia="en-US"/>
        </w:rPr>
        <w:t xml:space="preserve">ию </w:t>
      </w:r>
      <w:r w:rsidRPr="00C74307">
        <w:rPr>
          <w:spacing w:val="-2"/>
          <w:sz w:val="24"/>
          <w:szCs w:val="24"/>
          <w:lang w:eastAsia="en-US"/>
        </w:rPr>
        <w:t>о</w:t>
      </w:r>
      <w:r w:rsidRPr="00C74307">
        <w:rPr>
          <w:sz w:val="24"/>
          <w:szCs w:val="24"/>
          <w:lang w:eastAsia="en-US"/>
        </w:rPr>
        <w:t>б</w:t>
      </w:r>
      <w:r w:rsidRPr="00C74307">
        <w:rPr>
          <w:spacing w:val="-2"/>
          <w:sz w:val="24"/>
          <w:szCs w:val="24"/>
          <w:lang w:eastAsia="en-US"/>
        </w:rPr>
        <w:t>ъ</w:t>
      </w:r>
      <w:r w:rsidRPr="00C74307">
        <w:rPr>
          <w:sz w:val="24"/>
          <w:szCs w:val="24"/>
          <w:lang w:eastAsia="en-US"/>
        </w:rPr>
        <w:t>ек</w:t>
      </w:r>
      <w:r w:rsidRPr="00C74307">
        <w:rPr>
          <w:spacing w:val="-3"/>
          <w:sz w:val="24"/>
          <w:szCs w:val="24"/>
          <w:lang w:eastAsia="en-US"/>
        </w:rPr>
        <w:t>т</w:t>
      </w:r>
      <w:r w:rsidRPr="00C74307">
        <w:rPr>
          <w:sz w:val="24"/>
          <w:szCs w:val="24"/>
          <w:lang w:eastAsia="en-US"/>
        </w:rPr>
        <w:t>ов ка</w:t>
      </w:r>
      <w:r w:rsidRPr="00C74307">
        <w:rPr>
          <w:spacing w:val="-1"/>
          <w:sz w:val="24"/>
          <w:szCs w:val="24"/>
          <w:lang w:eastAsia="en-US"/>
        </w:rPr>
        <w:t>п</w:t>
      </w:r>
      <w:r w:rsidRPr="00C74307">
        <w:rPr>
          <w:sz w:val="24"/>
          <w:szCs w:val="24"/>
          <w:lang w:eastAsia="en-US"/>
        </w:rPr>
        <w:t>ита</w:t>
      </w:r>
      <w:r w:rsidRPr="00C74307">
        <w:rPr>
          <w:spacing w:val="-2"/>
          <w:sz w:val="24"/>
          <w:szCs w:val="24"/>
          <w:lang w:eastAsia="en-US"/>
        </w:rPr>
        <w:t>л</w:t>
      </w:r>
      <w:r w:rsidRPr="00C74307">
        <w:rPr>
          <w:spacing w:val="-1"/>
          <w:sz w:val="24"/>
          <w:szCs w:val="24"/>
          <w:lang w:eastAsia="en-US"/>
        </w:rPr>
        <w:t>ь</w:t>
      </w:r>
      <w:r w:rsidRPr="00C74307">
        <w:rPr>
          <w:spacing w:val="-2"/>
          <w:sz w:val="24"/>
          <w:szCs w:val="24"/>
          <w:lang w:eastAsia="en-US"/>
        </w:rPr>
        <w:t>н</w:t>
      </w:r>
      <w:r w:rsidRPr="00C74307">
        <w:rPr>
          <w:sz w:val="24"/>
          <w:szCs w:val="24"/>
          <w:lang w:eastAsia="en-US"/>
        </w:rPr>
        <w:t>ого ст</w:t>
      </w:r>
      <w:r w:rsidRPr="00C74307">
        <w:rPr>
          <w:spacing w:val="-2"/>
          <w:sz w:val="24"/>
          <w:szCs w:val="24"/>
          <w:lang w:eastAsia="en-US"/>
        </w:rPr>
        <w:t>р</w:t>
      </w:r>
      <w:r w:rsidRPr="00C74307">
        <w:rPr>
          <w:sz w:val="24"/>
          <w:szCs w:val="24"/>
          <w:lang w:eastAsia="en-US"/>
        </w:rPr>
        <w:t>оите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ства</w:t>
      </w:r>
    </w:p>
    <w:p w14:paraId="31F92D26" w14:textId="77777777" w:rsidR="00C74307" w:rsidRPr="00C74307" w:rsidRDefault="00C74307" w:rsidP="00C74307">
      <w:pPr>
        <w:widowControl w:val="0"/>
        <w:rPr>
          <w:rFonts w:eastAsia="Calibri"/>
          <w:sz w:val="18"/>
          <w:szCs w:val="18"/>
          <w:lang w:eastAsia="en-US"/>
        </w:rPr>
      </w:pPr>
    </w:p>
    <w:p w14:paraId="3F45EA44" w14:textId="77777777" w:rsidR="00C74307" w:rsidRPr="00C74307" w:rsidRDefault="00C74307" w:rsidP="00C74307">
      <w:pPr>
        <w:widowControl w:val="0"/>
        <w:rPr>
          <w:rFonts w:eastAsia="Calibri"/>
          <w:sz w:val="18"/>
          <w:szCs w:val="18"/>
          <w:lang w:eastAsia="en-US"/>
        </w:rPr>
      </w:pPr>
    </w:p>
    <w:p w14:paraId="7838F5E9" w14:textId="77777777" w:rsidR="00C74307" w:rsidRPr="00C74307" w:rsidRDefault="00C74307" w:rsidP="00C74307">
      <w:pPr>
        <w:widowControl w:val="0"/>
        <w:spacing w:before="16"/>
        <w:rPr>
          <w:rFonts w:eastAsia="Calibri"/>
          <w:sz w:val="18"/>
          <w:szCs w:val="18"/>
          <w:lang w:eastAsia="en-US"/>
        </w:rPr>
      </w:pPr>
    </w:p>
    <w:p w14:paraId="3C3EE93A" w14:textId="77777777" w:rsidR="00C74307" w:rsidRPr="00C74307" w:rsidRDefault="00C74307" w:rsidP="00AC0D1A">
      <w:pPr>
        <w:widowControl w:val="0"/>
        <w:tabs>
          <w:tab w:val="left" w:pos="2645"/>
          <w:tab w:val="left" w:pos="4857"/>
          <w:tab w:val="left" w:pos="6483"/>
          <w:tab w:val="left" w:pos="6989"/>
          <w:tab w:val="left" w:pos="8664"/>
        </w:tabs>
        <w:ind w:firstLine="709"/>
        <w:jc w:val="both"/>
        <w:rPr>
          <w:sz w:val="24"/>
          <w:szCs w:val="24"/>
          <w:lang w:eastAsia="en-US"/>
        </w:rPr>
      </w:pPr>
      <w:r w:rsidRPr="00C74307">
        <w:rPr>
          <w:noProof/>
        </w:rPr>
        <mc:AlternateContent>
          <mc:Choice Requires="wpg">
            <w:drawing>
              <wp:anchor distT="0" distB="0" distL="114300" distR="114300" simplePos="0" relativeHeight="251662848" behindDoc="1" locked="0" layoutInCell="1" allowOverlap="1" wp14:anchorId="4C30C45A" wp14:editId="05E997F3">
                <wp:simplePos x="0" y="0"/>
                <wp:positionH relativeFrom="page">
                  <wp:posOffset>719455</wp:posOffset>
                </wp:positionH>
                <wp:positionV relativeFrom="paragraph">
                  <wp:posOffset>-182880</wp:posOffset>
                </wp:positionV>
                <wp:extent cx="6222365" cy="1270"/>
                <wp:effectExtent l="0" t="0" r="26035" b="17780"/>
                <wp:wrapNone/>
                <wp:docPr id="69" name="Group 32"/>
                <wp:cNvGraphicFramePr/>
                <a:graphic xmlns:a="http://schemas.openxmlformats.org/drawingml/2006/main">
                  <a:graphicData uri="http://schemas.microsoft.com/office/word/2010/wordprocessingGroup">
                    <wpg:wgp>
                      <wpg:cNvGrpSpPr/>
                      <wpg:grpSpPr bwMode="auto">
                        <a:xfrm>
                          <a:off x="0" y="0"/>
                          <a:ext cx="6222365" cy="1270"/>
                          <a:chOff x="0" y="0"/>
                          <a:chExt cx="9799" cy="2"/>
                        </a:xfrm>
                      </wpg:grpSpPr>
                      <wps:wsp>
                        <wps:cNvPr id="70" name="Freeform 33"/>
                        <wps:cNvSpPr>
                          <a:spLocks/>
                        </wps:cNvSpPr>
                        <wps:spPr bwMode="auto">
                          <a:xfrm>
                            <a:off x="0" y="0"/>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2BFF65" id="Group 32" o:spid="_x0000_s1026" style="position:absolute;margin-left:56.65pt;margin-top:-14.4pt;width:489.95pt;height:.1pt;z-index:-251653632;mso-position-horizontal-relative:page"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">
                <v:shape id="Freeform 33" o:spid="_x0000_s1027" style="position:absolute;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E8C78A&#10;AADbAAAADwAAAGRycy9kb3ducmV2LnhtbERPy2oCMRTdF/yHcIXuamYs9TEaxUoFu/S1v0yuk+Dk&#10;JkxSnf59sxC6PJz3ct27Vtypi9azgnJUgCCuvbbcKDifdm8zEDEha2w9k4JfirBeDV6WWGn/4APd&#10;j6kROYRjhQpMSqGSMtaGHMaRD8SZu/rOYcqwa6Tu8JHDXSvHRTGRDi3nBoOBtobq2/HHKSjs7qN5&#10;t5d5COa73PZfprxMPpV6HfabBYhEffoXP917rWCa1+cv+QfI1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gTwLvwAAANsAAAAPAAAAAAAAAAAAAAAAAJgCAABkcnMvZG93bnJl&#10;di54bWxQSwUGAAAAAAQABAD1AAAAhAMAAAAA&#10;" path="m,l9798,e" filled="f" strokeweight=".24764mm">
                  <v:path arrowok="t" o:connecttype="custom" o:connectlocs="0,0;9798,0" o:connectangles="0,0"/>
                </v:shape>
                <w10:wrap anchorx="page"/>
              </v:group>
            </w:pict>
          </mc:Fallback>
        </mc:AlternateContent>
      </w:r>
      <w:r w:rsidRPr="00C74307">
        <w:rPr>
          <w:noProof/>
        </w:rPr>
        <mc:AlternateContent>
          <mc:Choice Requires="wpg">
            <w:drawing>
              <wp:anchor distT="0" distB="0" distL="114300" distR="114300" simplePos="0" relativeHeight="251663872" behindDoc="1" locked="0" layoutInCell="1" allowOverlap="1" wp14:anchorId="6D77044A" wp14:editId="09EC81DF">
                <wp:simplePos x="0" y="0"/>
                <wp:positionH relativeFrom="page">
                  <wp:posOffset>719455</wp:posOffset>
                </wp:positionH>
                <wp:positionV relativeFrom="paragraph">
                  <wp:posOffset>635635</wp:posOffset>
                </wp:positionV>
                <wp:extent cx="6226810" cy="1270"/>
                <wp:effectExtent l="0" t="0" r="21590" b="17780"/>
                <wp:wrapNone/>
                <wp:docPr id="67" name="Group 30"/>
                <wp:cNvGraphicFramePr/>
                <a:graphic xmlns:a="http://schemas.openxmlformats.org/drawingml/2006/main">
                  <a:graphicData uri="http://schemas.microsoft.com/office/word/2010/wordprocessingGroup">
                    <wpg:wgp>
                      <wpg:cNvGrpSpPr/>
                      <wpg:grpSpPr bwMode="auto">
                        <a:xfrm>
                          <a:off x="0" y="0"/>
                          <a:ext cx="6226810" cy="1270"/>
                          <a:chOff x="0" y="0"/>
                          <a:chExt cx="9806" cy="2"/>
                        </a:xfrm>
                      </wpg:grpSpPr>
                      <wps:wsp>
                        <wps:cNvPr id="68" name="Freeform 31"/>
                        <wps:cNvSpPr>
                          <a:spLocks/>
                        </wps:cNvSpPr>
                        <wps:spPr bwMode="auto">
                          <a:xfrm>
                            <a:off x="0" y="0"/>
                            <a:ext cx="9806" cy="2"/>
                          </a:xfrm>
                          <a:custGeom>
                            <a:avLst/>
                            <a:gdLst>
                              <a:gd name="T0" fmla="+- 0 1133 1133"/>
                              <a:gd name="T1" fmla="*/ T0 w 9806"/>
                              <a:gd name="T2" fmla="+- 0 10939 1133"/>
                              <a:gd name="T3" fmla="*/ T2 w 9806"/>
                            </a:gdLst>
                            <a:ahLst/>
                            <a:cxnLst>
                              <a:cxn ang="0">
                                <a:pos x="T1" y="0"/>
                              </a:cxn>
                              <a:cxn ang="0">
                                <a:pos x="T3" y="0"/>
                              </a:cxn>
                            </a:cxnLst>
                            <a:rect l="0" t="0" r="r" b="b"/>
                            <a:pathLst>
                              <a:path w="9806">
                                <a:moveTo>
                                  <a:pt x="0" y="0"/>
                                </a:moveTo>
                                <a:lnTo>
                                  <a:pt x="9806"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01BBE7" id="Group 30" o:spid="_x0000_s1026" style="position:absolute;margin-left:56.65pt;margin-top:50.05pt;width:490.3pt;height:.1pt;z-index:-251652608;mso-position-horizontal-relative:page" coordsize="98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">
                <v:shape id="Freeform 31" o:spid="_x0000_s1027" style="position:absolute;width:9806;height:2;visibility:visible;mso-wrap-style:square;v-text-anchor:top" coordsize="980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ku8AA&#10;AADbAAAADwAAAGRycy9kb3ducmV2LnhtbERPy4rCMBTdC/MP4Q6401RBkY6pqIzibmp1Fu4uze0D&#10;m5tOE7X+/WQhuDyc93LVm0bcqXO1ZQWTcQSCOLe65lLB+bQbLUA4j6yxsUwKnuRglXwMlhhr++Aj&#10;3TNfihDCLkYFlfdtLKXLKzLoxrYlDlxhO4M+wK6UusNHCDeNnEbRXBqsOTRU2NK2ovya3YyCwzf9&#10;7v3PZWbyttg0+790s01TpYaf/foLhKfev8Uv90ErmIex4Uv4AT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lku8AAAADbAAAADwAAAAAAAAAAAAAAAACYAgAAZHJzL2Rvd25y&#10;ZXYueG1sUEsFBgAAAAAEAAQA9QAAAIUDAAAAAA==&#10;" path="m,l9806,e" filled="f" strokeweight=".24764mm">
                  <v:path arrowok="t" o:connecttype="custom" o:connectlocs="0,0;9806,0" o:connectangles="0,0"/>
                </v:shape>
                <w10:wrap anchorx="page"/>
              </v:group>
            </w:pict>
          </mc:Fallback>
        </mc:AlternateContent>
      </w:r>
      <w:r w:rsidRPr="00C74307">
        <w:rPr>
          <w:spacing w:val="-2"/>
          <w:sz w:val="24"/>
          <w:szCs w:val="24"/>
          <w:lang w:eastAsia="en-US"/>
        </w:rPr>
        <w:t>О</w:t>
      </w:r>
      <w:r w:rsidRPr="00C74307">
        <w:rPr>
          <w:sz w:val="24"/>
          <w:szCs w:val="24"/>
          <w:lang w:eastAsia="en-US"/>
        </w:rPr>
        <w:t>бо</w:t>
      </w:r>
      <w:r w:rsidRPr="00C74307">
        <w:rPr>
          <w:spacing w:val="-3"/>
          <w:sz w:val="24"/>
          <w:szCs w:val="24"/>
          <w:lang w:eastAsia="en-US"/>
        </w:rPr>
        <w:t>с</w:t>
      </w:r>
      <w:r w:rsidRPr="00C74307">
        <w:rPr>
          <w:sz w:val="24"/>
          <w:szCs w:val="24"/>
          <w:lang w:eastAsia="en-US"/>
        </w:rPr>
        <w:t>но</w:t>
      </w:r>
      <w:r w:rsidRPr="00C74307">
        <w:rPr>
          <w:spacing w:val="-3"/>
          <w:sz w:val="24"/>
          <w:szCs w:val="24"/>
          <w:lang w:eastAsia="en-US"/>
        </w:rPr>
        <w:t>в</w:t>
      </w:r>
      <w:r w:rsidRPr="00C74307">
        <w:rPr>
          <w:sz w:val="24"/>
          <w:szCs w:val="24"/>
          <w:lang w:eastAsia="en-US"/>
        </w:rPr>
        <w:t>а</w:t>
      </w:r>
      <w:r w:rsidRPr="00C74307">
        <w:rPr>
          <w:spacing w:val="-2"/>
          <w:sz w:val="24"/>
          <w:szCs w:val="24"/>
          <w:lang w:eastAsia="en-US"/>
        </w:rPr>
        <w:t>н</w:t>
      </w:r>
      <w:r w:rsidRPr="00C74307">
        <w:rPr>
          <w:sz w:val="24"/>
          <w:szCs w:val="24"/>
          <w:lang w:eastAsia="en-US"/>
        </w:rPr>
        <w:t>ие з</w:t>
      </w:r>
      <w:r w:rsidRPr="00C74307">
        <w:rPr>
          <w:spacing w:val="-3"/>
          <w:sz w:val="24"/>
          <w:szCs w:val="24"/>
          <w:lang w:eastAsia="en-US"/>
        </w:rPr>
        <w:t>а</w:t>
      </w:r>
      <w:r w:rsidRPr="00C74307">
        <w:rPr>
          <w:sz w:val="24"/>
          <w:szCs w:val="24"/>
          <w:lang w:eastAsia="en-US"/>
        </w:rPr>
        <w:t>п</w:t>
      </w:r>
      <w:r w:rsidRPr="00C74307">
        <w:rPr>
          <w:spacing w:val="-2"/>
          <w:sz w:val="24"/>
          <w:szCs w:val="24"/>
          <w:lang w:eastAsia="en-US"/>
        </w:rPr>
        <w:t>р</w:t>
      </w:r>
      <w:r w:rsidRPr="00C74307">
        <w:rPr>
          <w:sz w:val="24"/>
          <w:szCs w:val="24"/>
          <w:lang w:eastAsia="en-US"/>
        </w:rPr>
        <w:t>ашивае</w:t>
      </w:r>
      <w:r w:rsidRPr="00C74307">
        <w:rPr>
          <w:spacing w:val="-3"/>
          <w:sz w:val="24"/>
          <w:szCs w:val="24"/>
          <w:lang w:eastAsia="en-US"/>
        </w:rPr>
        <w:t>м</w:t>
      </w:r>
      <w:r w:rsidRPr="00C74307">
        <w:rPr>
          <w:sz w:val="24"/>
          <w:szCs w:val="24"/>
          <w:lang w:eastAsia="en-US"/>
        </w:rPr>
        <w:t>о</w:t>
      </w:r>
      <w:r w:rsidRPr="00C74307">
        <w:rPr>
          <w:spacing w:val="-3"/>
          <w:sz w:val="24"/>
          <w:szCs w:val="24"/>
          <w:lang w:eastAsia="en-US"/>
        </w:rPr>
        <w:t>г</w:t>
      </w:r>
      <w:r w:rsidRPr="00C74307">
        <w:rPr>
          <w:sz w:val="24"/>
          <w:szCs w:val="24"/>
          <w:lang w:eastAsia="en-US"/>
        </w:rPr>
        <w:t>о отк</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не</w:t>
      </w:r>
      <w:r w:rsidRPr="00C74307">
        <w:rPr>
          <w:spacing w:val="-2"/>
          <w:sz w:val="24"/>
          <w:szCs w:val="24"/>
          <w:lang w:eastAsia="en-US"/>
        </w:rPr>
        <w:t>н</w:t>
      </w:r>
      <w:r w:rsidRPr="00C74307">
        <w:rPr>
          <w:sz w:val="24"/>
          <w:szCs w:val="24"/>
          <w:lang w:eastAsia="en-US"/>
        </w:rPr>
        <w:t>ия от п</w:t>
      </w:r>
      <w:r w:rsidRPr="00C74307">
        <w:rPr>
          <w:spacing w:val="-2"/>
          <w:sz w:val="24"/>
          <w:szCs w:val="24"/>
          <w:lang w:eastAsia="en-US"/>
        </w:rPr>
        <w:t>р</w:t>
      </w:r>
      <w:r w:rsidRPr="00C74307">
        <w:rPr>
          <w:sz w:val="24"/>
          <w:szCs w:val="24"/>
          <w:lang w:eastAsia="en-US"/>
        </w:rPr>
        <w:t>едел</w:t>
      </w:r>
      <w:r w:rsidRPr="00C74307">
        <w:rPr>
          <w:spacing w:val="-4"/>
          <w:sz w:val="24"/>
          <w:szCs w:val="24"/>
          <w:lang w:eastAsia="en-US"/>
        </w:rPr>
        <w:t>ь</w:t>
      </w:r>
      <w:r w:rsidRPr="00C74307">
        <w:rPr>
          <w:sz w:val="24"/>
          <w:szCs w:val="24"/>
          <w:lang w:eastAsia="en-US"/>
        </w:rPr>
        <w:t>н</w:t>
      </w:r>
      <w:r w:rsidRPr="00C74307">
        <w:rPr>
          <w:spacing w:val="2"/>
          <w:sz w:val="24"/>
          <w:szCs w:val="24"/>
          <w:lang w:eastAsia="en-US"/>
        </w:rPr>
        <w:t>ы</w:t>
      </w:r>
      <w:r w:rsidRPr="00C74307">
        <w:rPr>
          <w:sz w:val="24"/>
          <w:szCs w:val="24"/>
          <w:lang w:eastAsia="en-US"/>
        </w:rPr>
        <w:t xml:space="preserve">х </w:t>
      </w:r>
      <w:r w:rsidRPr="00C74307">
        <w:rPr>
          <w:spacing w:val="-2"/>
          <w:sz w:val="24"/>
          <w:szCs w:val="24"/>
          <w:lang w:eastAsia="en-US"/>
        </w:rPr>
        <w:t>п</w:t>
      </w:r>
      <w:r w:rsidRPr="00C74307">
        <w:rPr>
          <w:sz w:val="24"/>
          <w:szCs w:val="24"/>
          <w:lang w:eastAsia="en-US"/>
        </w:rPr>
        <w:t>а</w:t>
      </w:r>
      <w:r w:rsidRPr="00C74307">
        <w:rPr>
          <w:spacing w:val="-2"/>
          <w:sz w:val="24"/>
          <w:szCs w:val="24"/>
          <w:lang w:eastAsia="en-US"/>
        </w:rPr>
        <w:t>р</w:t>
      </w:r>
      <w:r w:rsidRPr="00C74307">
        <w:rPr>
          <w:sz w:val="24"/>
          <w:szCs w:val="24"/>
          <w:lang w:eastAsia="en-US"/>
        </w:rPr>
        <w:t>аме</w:t>
      </w:r>
      <w:r w:rsidRPr="00C74307">
        <w:rPr>
          <w:spacing w:val="-3"/>
          <w:sz w:val="24"/>
          <w:szCs w:val="24"/>
          <w:lang w:eastAsia="en-US"/>
        </w:rPr>
        <w:t>т</w:t>
      </w:r>
      <w:r w:rsidRPr="00C74307">
        <w:rPr>
          <w:sz w:val="24"/>
          <w:szCs w:val="24"/>
          <w:lang w:eastAsia="en-US"/>
        </w:rPr>
        <w:t>р</w:t>
      </w:r>
      <w:r w:rsidRPr="00C74307">
        <w:rPr>
          <w:spacing w:val="-2"/>
          <w:sz w:val="24"/>
          <w:szCs w:val="24"/>
          <w:lang w:eastAsia="en-US"/>
        </w:rPr>
        <w:t>о</w:t>
      </w:r>
      <w:r w:rsidRPr="00C74307">
        <w:rPr>
          <w:sz w:val="24"/>
          <w:szCs w:val="24"/>
          <w:lang w:eastAsia="en-US"/>
        </w:rPr>
        <w:t>в раз</w:t>
      </w:r>
      <w:r w:rsidRPr="00C74307">
        <w:rPr>
          <w:spacing w:val="-2"/>
          <w:sz w:val="24"/>
          <w:szCs w:val="24"/>
          <w:lang w:eastAsia="en-US"/>
        </w:rPr>
        <w:t>р</w:t>
      </w:r>
      <w:r w:rsidRPr="00C74307">
        <w:rPr>
          <w:sz w:val="24"/>
          <w:szCs w:val="24"/>
          <w:lang w:eastAsia="en-US"/>
        </w:rPr>
        <w:t>еш</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н</w:t>
      </w:r>
      <w:r w:rsidRPr="00C74307">
        <w:rPr>
          <w:sz w:val="24"/>
          <w:szCs w:val="24"/>
          <w:lang w:eastAsia="en-US"/>
        </w:rPr>
        <w:t>о</w:t>
      </w:r>
      <w:r w:rsidRPr="00C74307">
        <w:rPr>
          <w:spacing w:val="-3"/>
          <w:sz w:val="24"/>
          <w:szCs w:val="24"/>
          <w:lang w:eastAsia="en-US"/>
        </w:rPr>
        <w:t>г</w:t>
      </w:r>
      <w:r w:rsidRPr="00C74307">
        <w:rPr>
          <w:sz w:val="24"/>
          <w:szCs w:val="24"/>
          <w:lang w:eastAsia="en-US"/>
        </w:rPr>
        <w:t>о</w:t>
      </w:r>
      <w:r w:rsidRPr="00C74307">
        <w:rPr>
          <w:spacing w:val="1"/>
          <w:sz w:val="24"/>
          <w:szCs w:val="24"/>
          <w:lang w:eastAsia="en-US"/>
        </w:rPr>
        <w:t xml:space="preserve"> </w:t>
      </w:r>
      <w:r w:rsidRPr="00C74307">
        <w:rPr>
          <w:sz w:val="24"/>
          <w:szCs w:val="24"/>
          <w:lang w:eastAsia="en-US"/>
        </w:rPr>
        <w:t>ст</w:t>
      </w:r>
      <w:r w:rsidRPr="00C74307">
        <w:rPr>
          <w:spacing w:val="-2"/>
          <w:sz w:val="24"/>
          <w:szCs w:val="24"/>
          <w:lang w:eastAsia="en-US"/>
        </w:rPr>
        <w:t>рои</w:t>
      </w:r>
      <w:r w:rsidRPr="00C74307">
        <w:rPr>
          <w:sz w:val="24"/>
          <w:szCs w:val="24"/>
          <w:lang w:eastAsia="en-US"/>
        </w:rPr>
        <w:t>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ства,</w:t>
      </w:r>
      <w:r w:rsidRPr="00C74307">
        <w:rPr>
          <w:spacing w:val="-1"/>
          <w:sz w:val="24"/>
          <w:szCs w:val="24"/>
          <w:lang w:eastAsia="en-US"/>
        </w:rPr>
        <w:t xml:space="preserve"> </w:t>
      </w:r>
      <w:r w:rsidRPr="00C74307">
        <w:rPr>
          <w:sz w:val="24"/>
          <w:szCs w:val="24"/>
          <w:lang w:eastAsia="en-US"/>
        </w:rPr>
        <w:t>ре</w:t>
      </w:r>
      <w:r w:rsidRPr="00C74307">
        <w:rPr>
          <w:spacing w:val="-2"/>
          <w:sz w:val="24"/>
          <w:szCs w:val="24"/>
          <w:lang w:eastAsia="en-US"/>
        </w:rPr>
        <w:t>к</w:t>
      </w:r>
      <w:r w:rsidRPr="00C74307">
        <w:rPr>
          <w:sz w:val="24"/>
          <w:szCs w:val="24"/>
          <w:lang w:eastAsia="en-US"/>
        </w:rPr>
        <w:t>онс</w:t>
      </w:r>
      <w:r w:rsidRPr="00C74307">
        <w:rPr>
          <w:spacing w:val="-3"/>
          <w:sz w:val="24"/>
          <w:szCs w:val="24"/>
          <w:lang w:eastAsia="en-US"/>
        </w:rPr>
        <w:t>т</w:t>
      </w:r>
      <w:r w:rsidRPr="00C74307">
        <w:rPr>
          <w:sz w:val="24"/>
          <w:szCs w:val="24"/>
          <w:lang w:eastAsia="en-US"/>
        </w:rPr>
        <w:t>р</w:t>
      </w:r>
      <w:r w:rsidRPr="00C74307">
        <w:rPr>
          <w:spacing w:val="-4"/>
          <w:sz w:val="24"/>
          <w:szCs w:val="24"/>
          <w:lang w:eastAsia="en-US"/>
        </w:rPr>
        <w:t>у</w:t>
      </w:r>
      <w:r w:rsidRPr="00C74307">
        <w:rPr>
          <w:sz w:val="24"/>
          <w:szCs w:val="24"/>
          <w:lang w:eastAsia="en-US"/>
        </w:rPr>
        <w:t>к</w:t>
      </w:r>
      <w:r w:rsidRPr="00C74307">
        <w:rPr>
          <w:spacing w:val="1"/>
          <w:sz w:val="24"/>
          <w:szCs w:val="24"/>
          <w:lang w:eastAsia="en-US"/>
        </w:rPr>
        <w:t>ц</w:t>
      </w:r>
      <w:r w:rsidRPr="00C74307">
        <w:rPr>
          <w:spacing w:val="-2"/>
          <w:sz w:val="24"/>
          <w:szCs w:val="24"/>
          <w:lang w:eastAsia="en-US"/>
        </w:rPr>
        <w:t>и</w:t>
      </w:r>
      <w:r w:rsidRPr="00C74307">
        <w:rPr>
          <w:sz w:val="24"/>
          <w:szCs w:val="24"/>
          <w:lang w:eastAsia="en-US"/>
        </w:rPr>
        <w:t xml:space="preserve">и </w:t>
      </w:r>
      <w:r w:rsidRPr="00C74307">
        <w:rPr>
          <w:spacing w:val="-2"/>
          <w:sz w:val="24"/>
          <w:szCs w:val="24"/>
          <w:lang w:eastAsia="en-US"/>
        </w:rPr>
        <w:t>о</w:t>
      </w:r>
      <w:r w:rsidRPr="00C74307">
        <w:rPr>
          <w:sz w:val="24"/>
          <w:szCs w:val="24"/>
          <w:lang w:eastAsia="en-US"/>
        </w:rPr>
        <w:t>б</w:t>
      </w:r>
      <w:r w:rsidRPr="00C74307">
        <w:rPr>
          <w:spacing w:val="-2"/>
          <w:sz w:val="24"/>
          <w:szCs w:val="24"/>
          <w:lang w:eastAsia="en-US"/>
        </w:rPr>
        <w:t>ъ</w:t>
      </w:r>
      <w:r w:rsidRPr="00C74307">
        <w:rPr>
          <w:sz w:val="24"/>
          <w:szCs w:val="24"/>
          <w:lang w:eastAsia="en-US"/>
        </w:rPr>
        <w:t>ек</w:t>
      </w:r>
      <w:r w:rsidRPr="00C74307">
        <w:rPr>
          <w:spacing w:val="-3"/>
          <w:sz w:val="24"/>
          <w:szCs w:val="24"/>
          <w:lang w:eastAsia="en-US"/>
        </w:rPr>
        <w:t>т</w:t>
      </w:r>
      <w:r w:rsidRPr="00C74307">
        <w:rPr>
          <w:sz w:val="24"/>
          <w:szCs w:val="24"/>
          <w:lang w:eastAsia="en-US"/>
        </w:rPr>
        <w:t>а ка</w:t>
      </w:r>
      <w:r w:rsidRPr="00C74307">
        <w:rPr>
          <w:spacing w:val="-2"/>
          <w:sz w:val="24"/>
          <w:szCs w:val="24"/>
          <w:lang w:eastAsia="en-US"/>
        </w:rPr>
        <w:t>п</w:t>
      </w:r>
      <w:r w:rsidRPr="00C74307">
        <w:rPr>
          <w:sz w:val="24"/>
          <w:szCs w:val="24"/>
          <w:lang w:eastAsia="en-US"/>
        </w:rPr>
        <w:t>и</w:t>
      </w:r>
      <w:r w:rsidRPr="00C74307">
        <w:rPr>
          <w:spacing w:val="-3"/>
          <w:sz w:val="24"/>
          <w:szCs w:val="24"/>
          <w:lang w:eastAsia="en-US"/>
        </w:rPr>
        <w:t>т</w:t>
      </w:r>
      <w:r w:rsidRPr="00C74307">
        <w:rPr>
          <w:sz w:val="24"/>
          <w:szCs w:val="24"/>
          <w:lang w:eastAsia="en-US"/>
        </w:rPr>
        <w:t>ал</w:t>
      </w:r>
      <w:r w:rsidRPr="00C74307">
        <w:rPr>
          <w:spacing w:val="-2"/>
          <w:sz w:val="24"/>
          <w:szCs w:val="24"/>
          <w:lang w:eastAsia="en-US"/>
        </w:rPr>
        <w:t>ь</w:t>
      </w:r>
      <w:r w:rsidRPr="00C74307">
        <w:rPr>
          <w:sz w:val="24"/>
          <w:szCs w:val="24"/>
          <w:lang w:eastAsia="en-US"/>
        </w:rPr>
        <w:t>но</w:t>
      </w:r>
      <w:r w:rsidRPr="00C74307">
        <w:rPr>
          <w:spacing w:val="-3"/>
          <w:sz w:val="24"/>
          <w:szCs w:val="24"/>
          <w:lang w:eastAsia="en-US"/>
        </w:rPr>
        <w:t>г</w:t>
      </w:r>
      <w:r w:rsidRPr="00C74307">
        <w:rPr>
          <w:sz w:val="24"/>
          <w:szCs w:val="24"/>
          <w:lang w:eastAsia="en-US"/>
        </w:rPr>
        <w:t>о</w:t>
      </w:r>
      <w:r w:rsidRPr="00C74307">
        <w:rPr>
          <w:spacing w:val="1"/>
          <w:sz w:val="24"/>
          <w:szCs w:val="24"/>
          <w:lang w:eastAsia="en-US"/>
        </w:rPr>
        <w:t xml:space="preserve"> </w:t>
      </w:r>
      <w:r w:rsidRPr="00C74307">
        <w:rPr>
          <w:sz w:val="24"/>
          <w:szCs w:val="24"/>
          <w:lang w:eastAsia="en-US"/>
        </w:rPr>
        <w:t>с</w:t>
      </w:r>
      <w:r w:rsidRPr="00C74307">
        <w:rPr>
          <w:spacing w:val="-4"/>
          <w:sz w:val="24"/>
          <w:szCs w:val="24"/>
          <w:lang w:eastAsia="en-US"/>
        </w:rPr>
        <w:t>т</w:t>
      </w:r>
      <w:r w:rsidRPr="00C74307">
        <w:rPr>
          <w:sz w:val="24"/>
          <w:szCs w:val="24"/>
          <w:lang w:eastAsia="en-US"/>
        </w:rPr>
        <w:t>р</w:t>
      </w:r>
      <w:r w:rsidRPr="00C74307">
        <w:rPr>
          <w:spacing w:val="-2"/>
          <w:sz w:val="24"/>
          <w:szCs w:val="24"/>
          <w:lang w:eastAsia="en-US"/>
        </w:rPr>
        <w:t>о</w:t>
      </w:r>
      <w:r w:rsidRPr="00C74307">
        <w:rPr>
          <w:sz w:val="24"/>
          <w:szCs w:val="24"/>
          <w:lang w:eastAsia="en-US"/>
        </w:rPr>
        <w:t>ите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w:t>
      </w:r>
      <w:r w:rsidRPr="00C74307">
        <w:rPr>
          <w:spacing w:val="-3"/>
          <w:sz w:val="24"/>
          <w:szCs w:val="24"/>
          <w:lang w:eastAsia="en-US"/>
        </w:rPr>
        <w:t>т</w:t>
      </w:r>
      <w:r w:rsidRPr="00C74307">
        <w:rPr>
          <w:sz w:val="24"/>
          <w:szCs w:val="24"/>
          <w:lang w:eastAsia="en-US"/>
        </w:rPr>
        <w:t>ва</w:t>
      </w:r>
    </w:p>
    <w:p w14:paraId="54861A08" w14:textId="77777777" w:rsidR="00C74307" w:rsidRPr="00C74307" w:rsidRDefault="00C74307" w:rsidP="00C74307">
      <w:pPr>
        <w:widowControl w:val="0"/>
        <w:rPr>
          <w:rFonts w:eastAsia="Calibri"/>
          <w:sz w:val="18"/>
          <w:szCs w:val="18"/>
          <w:lang w:eastAsia="en-US"/>
        </w:rPr>
      </w:pPr>
    </w:p>
    <w:p w14:paraId="37A17515" w14:textId="77777777" w:rsidR="00C74307" w:rsidRPr="00C74307" w:rsidRDefault="00C74307" w:rsidP="00C74307">
      <w:pPr>
        <w:widowControl w:val="0"/>
        <w:rPr>
          <w:rFonts w:eastAsia="Calibri"/>
          <w:sz w:val="18"/>
          <w:szCs w:val="18"/>
          <w:lang w:eastAsia="en-US"/>
        </w:rPr>
      </w:pPr>
    </w:p>
    <w:p w14:paraId="481567BE" w14:textId="77777777" w:rsidR="00C74307" w:rsidRPr="00C74307" w:rsidRDefault="00C74307" w:rsidP="00C74307">
      <w:pPr>
        <w:widowControl w:val="0"/>
        <w:rPr>
          <w:rFonts w:eastAsia="Calibri"/>
          <w:sz w:val="18"/>
          <w:szCs w:val="18"/>
          <w:lang w:eastAsia="en-US"/>
        </w:rPr>
      </w:pPr>
    </w:p>
    <w:p w14:paraId="7839B7F1" w14:textId="77777777" w:rsidR="00C74307" w:rsidRPr="00C74307" w:rsidRDefault="00C74307" w:rsidP="00C74307">
      <w:pPr>
        <w:widowControl w:val="0"/>
        <w:rPr>
          <w:rFonts w:eastAsia="Calibri"/>
          <w:sz w:val="18"/>
          <w:szCs w:val="18"/>
          <w:lang w:eastAsia="en-US"/>
        </w:rPr>
      </w:pPr>
    </w:p>
    <w:p w14:paraId="5952832C" w14:textId="77777777" w:rsidR="00C74307" w:rsidRPr="00C74307" w:rsidRDefault="00C74307" w:rsidP="00C74307">
      <w:pPr>
        <w:widowControl w:val="0"/>
        <w:rPr>
          <w:rFonts w:eastAsia="Calibri"/>
          <w:sz w:val="18"/>
          <w:szCs w:val="18"/>
          <w:lang w:eastAsia="en-US"/>
        </w:rPr>
      </w:pPr>
    </w:p>
    <w:p w14:paraId="4D7F1B1B" w14:textId="77777777" w:rsidR="00C74307" w:rsidRPr="00C74307" w:rsidRDefault="00C74307" w:rsidP="00C74307">
      <w:pPr>
        <w:widowControl w:val="0"/>
        <w:spacing w:before="2"/>
        <w:rPr>
          <w:rFonts w:eastAsia="Calibri"/>
          <w:sz w:val="24"/>
          <w:szCs w:val="24"/>
          <w:lang w:eastAsia="en-US"/>
        </w:rPr>
      </w:pPr>
    </w:p>
    <w:p w14:paraId="203FB8C5" w14:textId="77777777" w:rsidR="00C74307" w:rsidRPr="00C74307" w:rsidRDefault="00C74307" w:rsidP="00AC0D1A">
      <w:pPr>
        <w:widowControl w:val="0"/>
        <w:ind w:firstLine="709"/>
        <w:jc w:val="both"/>
        <w:rPr>
          <w:sz w:val="24"/>
          <w:szCs w:val="24"/>
          <w:lang w:eastAsia="en-US"/>
        </w:rPr>
      </w:pPr>
      <w:r w:rsidRPr="00C74307">
        <w:rPr>
          <w:noProof/>
        </w:rPr>
        <mc:AlternateContent>
          <mc:Choice Requires="wpg">
            <w:drawing>
              <wp:anchor distT="0" distB="0" distL="114300" distR="114300" simplePos="0" relativeHeight="251667968" behindDoc="1" locked="0" layoutInCell="1" allowOverlap="1" wp14:anchorId="513F0C92" wp14:editId="7AD21E98">
                <wp:simplePos x="0" y="0"/>
                <wp:positionH relativeFrom="page">
                  <wp:posOffset>719455</wp:posOffset>
                </wp:positionH>
                <wp:positionV relativeFrom="paragraph">
                  <wp:posOffset>-386715</wp:posOffset>
                </wp:positionV>
                <wp:extent cx="6222365" cy="1270"/>
                <wp:effectExtent l="0" t="0" r="26035" b="17780"/>
                <wp:wrapNone/>
                <wp:docPr id="65" name="Group 28"/>
                <wp:cNvGraphicFramePr/>
                <a:graphic xmlns:a="http://schemas.openxmlformats.org/drawingml/2006/main">
                  <a:graphicData uri="http://schemas.microsoft.com/office/word/2010/wordprocessingGroup">
                    <wpg:wgp>
                      <wpg:cNvGrpSpPr/>
                      <wpg:grpSpPr bwMode="auto">
                        <a:xfrm>
                          <a:off x="0" y="0"/>
                          <a:ext cx="6222365" cy="1270"/>
                          <a:chOff x="0" y="0"/>
                          <a:chExt cx="9799" cy="2"/>
                        </a:xfrm>
                      </wpg:grpSpPr>
                      <wps:wsp>
                        <wps:cNvPr id="66" name="Freeform 29"/>
                        <wps:cNvSpPr>
                          <a:spLocks/>
                        </wps:cNvSpPr>
                        <wps:spPr bwMode="auto">
                          <a:xfrm>
                            <a:off x="0" y="0"/>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582DB2" id="Group 28" o:spid="_x0000_s1026" style="position:absolute;margin-left:56.65pt;margin-top:-30.45pt;width:489.95pt;height:.1pt;z-index:-251648512;mso-position-horizontal-relative:page"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">
                <v:shape id="Freeform 29" o:spid="_x0000_s1027" style="position:absolute;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2XOcEA&#10;AADbAAAADwAAAGRycy9kb3ducmV2LnhtbESPQWsCMRSE7wX/Q3hCbzW7Fpd2axSVCnqs1vtj87oJ&#10;3byETdTtvzeC0OMwM98w8+XgOnGhPlrPCspJAYK48dpyq+D7uH15AxETssbOMyn4owjLxehpjrX2&#10;V/6iyyG1IkM41qjApBRqKWNjyGGc+ECcvR/fO0xZ9q3UPV4z3HVyWhSVdGg5LxgMtDHU/B7OTkFh&#10;t7P21Z7eQzD7cjN8mvJUrZV6Hg+rDxCJhvQffrR3WkFVwf1L/gFy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9lznBAAAA2wAAAA8AAAAAAAAAAAAAAAAAmAIAAGRycy9kb3du&#10;cmV2LnhtbFBLBQYAAAAABAAEAPUAAACGAwAAAAA=&#10;" path="m,l9798,e" filled="f" strokeweight=".24764mm">
                  <v:path arrowok="t" o:connecttype="custom" o:connectlocs="0,0;9798,0" o:connectangles="0,0"/>
                </v:shape>
                <w10:wrap anchorx="page"/>
              </v:group>
            </w:pict>
          </mc:Fallback>
        </mc:AlternateContent>
      </w:r>
      <w:r w:rsidRPr="00C74307">
        <w:rPr>
          <w:noProof/>
        </w:rPr>
        <mc:AlternateContent>
          <mc:Choice Requires="wpg">
            <w:drawing>
              <wp:anchor distT="0" distB="0" distL="114300" distR="114300" simplePos="0" relativeHeight="251668992" behindDoc="1" locked="0" layoutInCell="1" allowOverlap="1" wp14:anchorId="69EC9A16" wp14:editId="34E03B59">
                <wp:simplePos x="0" y="0"/>
                <wp:positionH relativeFrom="page">
                  <wp:posOffset>719455</wp:posOffset>
                </wp:positionH>
                <wp:positionV relativeFrom="paragraph">
                  <wp:posOffset>-182880</wp:posOffset>
                </wp:positionV>
                <wp:extent cx="6224270" cy="1270"/>
                <wp:effectExtent l="0" t="0" r="24130" b="17780"/>
                <wp:wrapNone/>
                <wp:docPr id="63" name="Group 26"/>
                <wp:cNvGraphicFramePr/>
                <a:graphic xmlns:a="http://schemas.openxmlformats.org/drawingml/2006/main">
                  <a:graphicData uri="http://schemas.microsoft.com/office/word/2010/wordprocessingGroup">
                    <wpg:wgp>
                      <wpg:cNvGrpSpPr/>
                      <wpg:grpSpPr bwMode="auto">
                        <a:xfrm>
                          <a:off x="0" y="0"/>
                          <a:ext cx="6224270" cy="1270"/>
                          <a:chOff x="0" y="0"/>
                          <a:chExt cx="9802" cy="2"/>
                        </a:xfrm>
                      </wpg:grpSpPr>
                      <wps:wsp>
                        <wps:cNvPr id="64" name="Freeform 27"/>
                        <wps:cNvSpPr>
                          <a:spLocks/>
                        </wps:cNvSpPr>
                        <wps:spPr bwMode="auto">
                          <a:xfrm>
                            <a:off x="0" y="0"/>
                            <a:ext cx="9802" cy="2"/>
                          </a:xfrm>
                          <a:custGeom>
                            <a:avLst/>
                            <a:gdLst>
                              <a:gd name="T0" fmla="+- 0 1133 1133"/>
                              <a:gd name="T1" fmla="*/ T0 w 9802"/>
                              <a:gd name="T2" fmla="+- 0 10934 1133"/>
                              <a:gd name="T3" fmla="*/ T2 w 9802"/>
                            </a:gdLst>
                            <a:ahLst/>
                            <a:cxnLst>
                              <a:cxn ang="0">
                                <a:pos x="T1" y="0"/>
                              </a:cxn>
                              <a:cxn ang="0">
                                <a:pos x="T3" y="0"/>
                              </a:cxn>
                            </a:cxnLst>
                            <a:rect l="0" t="0" r="r" b="b"/>
                            <a:pathLst>
                              <a:path w="9802">
                                <a:moveTo>
                                  <a:pt x="0" y="0"/>
                                </a:moveTo>
                                <a:lnTo>
                                  <a:pt x="9801"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32E0EA" id="Group 26" o:spid="_x0000_s1026" style="position:absolute;margin-left:56.65pt;margin-top:-14.4pt;width:490.1pt;height:.1pt;z-index:-251647488;mso-position-horizontal-relative:page" coordsize="9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">
                <v:shape id="Freeform 27" o:spid="_x0000_s1027" style="position:absolute;width:9802;height:2;visibility:visible;mso-wrap-style:square;v-text-anchor:top" coordsize="9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AUcIA&#10;AADbAAAADwAAAGRycy9kb3ducmV2LnhtbESP3YrCMBSE7wXfIRzBO01XpGjXKIugKMiKP3h9aM42&#10;pc1JaaLWtzcLC3s5zMw3zGLV2Vo8qPWlYwUf4wQEce50yYWC62UzmoHwAVlj7ZgUvMjDatnvLTDT&#10;7sknepxDISKEfYYKTAhNJqXPDVn0Y9cQR+/HtRZDlG0hdYvPCLe1nCRJKi2WHBcMNrQ2lFfnu1Ww&#10;rQ53M9/7k3ut97dvO0+PZYVKDQfd1yeIQF34D/+1d1pBOoXf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BRwgAAANsAAAAPAAAAAAAAAAAAAAAAAJgCAABkcnMvZG93&#10;bnJldi54bWxQSwUGAAAAAAQABAD1AAAAhwMAAAAA&#10;" path="m,l9801,e" filled="f" strokeweight=".24764mm">
                  <v:path arrowok="t" o:connecttype="custom" o:connectlocs="0,0;9801,0" o:connectangles="0,0"/>
                </v:shape>
                <w10:wrap anchorx="page"/>
              </v:group>
            </w:pict>
          </mc:Fallback>
        </mc:AlternateContent>
      </w:r>
      <w:r w:rsidRPr="00C74307">
        <w:rPr>
          <w:sz w:val="24"/>
          <w:szCs w:val="24"/>
          <w:lang w:eastAsia="en-US"/>
        </w:rPr>
        <w:t xml:space="preserve">К </w:t>
      </w:r>
      <w:r w:rsidRPr="00C74307">
        <w:rPr>
          <w:spacing w:val="-2"/>
          <w:sz w:val="24"/>
          <w:szCs w:val="24"/>
          <w:lang w:eastAsia="en-US"/>
        </w:rPr>
        <w:t>з</w:t>
      </w:r>
      <w:r w:rsidRPr="00C74307">
        <w:rPr>
          <w:sz w:val="24"/>
          <w:szCs w:val="24"/>
          <w:lang w:eastAsia="en-US"/>
        </w:rPr>
        <w:t>аяв</w:t>
      </w:r>
      <w:r w:rsidRPr="00C74307">
        <w:rPr>
          <w:spacing w:val="-1"/>
          <w:sz w:val="24"/>
          <w:szCs w:val="24"/>
          <w:lang w:eastAsia="en-US"/>
        </w:rPr>
        <w:t>л</w:t>
      </w:r>
      <w:r w:rsidRPr="00C74307">
        <w:rPr>
          <w:sz w:val="24"/>
          <w:szCs w:val="24"/>
          <w:lang w:eastAsia="en-US"/>
        </w:rPr>
        <w:t>ению</w:t>
      </w:r>
      <w:r w:rsidRPr="00C74307">
        <w:rPr>
          <w:spacing w:val="-4"/>
          <w:sz w:val="24"/>
          <w:szCs w:val="24"/>
          <w:lang w:eastAsia="en-US"/>
        </w:rPr>
        <w:t xml:space="preserve"> </w:t>
      </w:r>
      <w:r w:rsidRPr="00C74307">
        <w:rPr>
          <w:sz w:val="24"/>
          <w:szCs w:val="24"/>
          <w:lang w:eastAsia="en-US"/>
        </w:rPr>
        <w:t>п</w:t>
      </w:r>
      <w:r w:rsidRPr="00C74307">
        <w:rPr>
          <w:spacing w:val="-2"/>
          <w:sz w:val="24"/>
          <w:szCs w:val="24"/>
          <w:lang w:eastAsia="en-US"/>
        </w:rPr>
        <w:t>р</w:t>
      </w:r>
      <w:r w:rsidRPr="00C74307">
        <w:rPr>
          <w:sz w:val="24"/>
          <w:szCs w:val="24"/>
          <w:lang w:eastAsia="en-US"/>
        </w:rPr>
        <w:t>и</w:t>
      </w:r>
      <w:r w:rsidRPr="00C74307">
        <w:rPr>
          <w:spacing w:val="-1"/>
          <w:sz w:val="24"/>
          <w:szCs w:val="24"/>
          <w:lang w:eastAsia="en-US"/>
        </w:rPr>
        <w:t>л</w:t>
      </w:r>
      <w:r w:rsidRPr="00C74307">
        <w:rPr>
          <w:sz w:val="24"/>
          <w:szCs w:val="24"/>
          <w:lang w:eastAsia="en-US"/>
        </w:rPr>
        <w:t>а</w:t>
      </w:r>
      <w:r w:rsidRPr="00C74307">
        <w:rPr>
          <w:spacing w:val="-3"/>
          <w:sz w:val="24"/>
          <w:szCs w:val="24"/>
          <w:lang w:eastAsia="en-US"/>
        </w:rPr>
        <w:t>г</w:t>
      </w:r>
      <w:r w:rsidRPr="00C74307">
        <w:rPr>
          <w:sz w:val="24"/>
          <w:szCs w:val="24"/>
          <w:lang w:eastAsia="en-US"/>
        </w:rPr>
        <w:t>аю</w:t>
      </w:r>
      <w:r w:rsidRPr="00C74307">
        <w:rPr>
          <w:spacing w:val="-2"/>
          <w:sz w:val="24"/>
          <w:szCs w:val="24"/>
          <w:lang w:eastAsia="en-US"/>
        </w:rPr>
        <w:t>т</w:t>
      </w:r>
      <w:r w:rsidRPr="00C74307">
        <w:rPr>
          <w:sz w:val="24"/>
          <w:szCs w:val="24"/>
          <w:lang w:eastAsia="en-US"/>
        </w:rPr>
        <w:t>ся след</w:t>
      </w:r>
      <w:r w:rsidRPr="00C74307">
        <w:rPr>
          <w:spacing w:val="-4"/>
          <w:sz w:val="24"/>
          <w:szCs w:val="24"/>
          <w:lang w:eastAsia="en-US"/>
        </w:rPr>
        <w:t>у</w:t>
      </w:r>
      <w:r w:rsidRPr="00C74307">
        <w:rPr>
          <w:spacing w:val="-1"/>
          <w:sz w:val="24"/>
          <w:szCs w:val="24"/>
          <w:lang w:eastAsia="en-US"/>
        </w:rPr>
        <w:t>ю</w:t>
      </w:r>
      <w:r w:rsidRPr="00C74307">
        <w:rPr>
          <w:sz w:val="24"/>
          <w:szCs w:val="24"/>
          <w:lang w:eastAsia="en-US"/>
        </w:rPr>
        <w:t xml:space="preserve">щие </w:t>
      </w:r>
      <w:r w:rsidRPr="00C74307">
        <w:rPr>
          <w:spacing w:val="-2"/>
          <w:sz w:val="24"/>
          <w:szCs w:val="24"/>
          <w:lang w:eastAsia="en-US"/>
        </w:rPr>
        <w:t>д</w:t>
      </w:r>
      <w:r w:rsidRPr="00C74307">
        <w:rPr>
          <w:sz w:val="24"/>
          <w:szCs w:val="24"/>
          <w:lang w:eastAsia="en-US"/>
        </w:rPr>
        <w:t>ок</w:t>
      </w:r>
      <w:r w:rsidRPr="00C74307">
        <w:rPr>
          <w:spacing w:val="-4"/>
          <w:sz w:val="24"/>
          <w:szCs w:val="24"/>
          <w:lang w:eastAsia="en-US"/>
        </w:rPr>
        <w:t>у</w:t>
      </w:r>
      <w:r w:rsidRPr="00C74307">
        <w:rPr>
          <w:sz w:val="24"/>
          <w:szCs w:val="24"/>
          <w:lang w:eastAsia="en-US"/>
        </w:rPr>
        <w:t>мент</w:t>
      </w:r>
      <w:r w:rsidRPr="00C74307">
        <w:rPr>
          <w:spacing w:val="-2"/>
          <w:sz w:val="24"/>
          <w:szCs w:val="24"/>
          <w:lang w:eastAsia="en-US"/>
        </w:rPr>
        <w:t>ы</w:t>
      </w:r>
      <w:r w:rsidRPr="00C74307">
        <w:rPr>
          <w:sz w:val="24"/>
          <w:szCs w:val="24"/>
          <w:lang w:eastAsia="en-US"/>
        </w:rPr>
        <w:t>:</w:t>
      </w:r>
    </w:p>
    <w:p w14:paraId="47A02EDD" w14:textId="77777777" w:rsidR="00C74307" w:rsidRPr="00C74307" w:rsidRDefault="00C74307" w:rsidP="00AC0D1A">
      <w:pPr>
        <w:widowControl w:val="0"/>
        <w:ind w:firstLine="709"/>
        <w:jc w:val="both"/>
        <w:rPr>
          <w:sz w:val="20"/>
          <w:szCs w:val="20"/>
          <w:lang w:eastAsia="en-US"/>
        </w:rPr>
      </w:pPr>
      <w:r w:rsidRPr="00C74307">
        <w:rPr>
          <w:sz w:val="20"/>
          <w:szCs w:val="20"/>
          <w:lang w:eastAsia="en-US"/>
        </w:rPr>
        <w:t>(указывается перечень прилагаемых документов)</w:t>
      </w:r>
    </w:p>
    <w:p w14:paraId="6732B132" w14:textId="77777777" w:rsidR="00C74307" w:rsidRPr="00C74307" w:rsidRDefault="00C74307" w:rsidP="00AC0D1A">
      <w:pPr>
        <w:widowControl w:val="0"/>
        <w:ind w:firstLine="709"/>
        <w:jc w:val="both"/>
        <w:rPr>
          <w:rFonts w:eastAsia="Calibri"/>
          <w:sz w:val="24"/>
          <w:szCs w:val="24"/>
          <w:lang w:eastAsia="en-US"/>
        </w:rPr>
      </w:pPr>
    </w:p>
    <w:p w14:paraId="1EC4ADFF" w14:textId="77777777" w:rsidR="00C74307" w:rsidRPr="00C74307" w:rsidRDefault="00C74307" w:rsidP="00AC0D1A">
      <w:pPr>
        <w:widowControl w:val="0"/>
        <w:ind w:firstLine="709"/>
        <w:jc w:val="both"/>
        <w:rPr>
          <w:rFonts w:eastAsia="Calibri"/>
          <w:sz w:val="24"/>
          <w:szCs w:val="24"/>
          <w:lang w:eastAsia="en-US"/>
        </w:rPr>
      </w:pPr>
    </w:p>
    <w:p w14:paraId="7A53D983" w14:textId="77777777" w:rsidR="00C74307" w:rsidRPr="00C74307" w:rsidRDefault="00C74307" w:rsidP="00AC0D1A">
      <w:pPr>
        <w:widowControl w:val="0"/>
        <w:ind w:firstLine="709"/>
        <w:jc w:val="both"/>
        <w:rPr>
          <w:sz w:val="24"/>
          <w:szCs w:val="24"/>
          <w:lang w:eastAsia="en-US"/>
        </w:rPr>
      </w:pPr>
      <w:r w:rsidRPr="00C74307">
        <w:rPr>
          <w:sz w:val="24"/>
          <w:szCs w:val="24"/>
          <w:lang w:eastAsia="en-US"/>
        </w:rPr>
        <w:t>Рез</w:t>
      </w:r>
      <w:r w:rsidRPr="00C74307">
        <w:rPr>
          <w:spacing w:val="-5"/>
          <w:sz w:val="24"/>
          <w:szCs w:val="24"/>
          <w:lang w:eastAsia="en-US"/>
        </w:rPr>
        <w:t>у</w:t>
      </w:r>
      <w:r w:rsidRPr="00C74307">
        <w:rPr>
          <w:spacing w:val="1"/>
          <w:sz w:val="24"/>
          <w:szCs w:val="24"/>
          <w:lang w:eastAsia="en-US"/>
        </w:rPr>
        <w:t>л</w:t>
      </w:r>
      <w:r w:rsidRPr="00C74307">
        <w:rPr>
          <w:spacing w:val="-1"/>
          <w:sz w:val="24"/>
          <w:szCs w:val="24"/>
          <w:lang w:eastAsia="en-US"/>
        </w:rPr>
        <w:t>ь</w:t>
      </w:r>
      <w:r w:rsidRPr="00C74307">
        <w:rPr>
          <w:sz w:val="24"/>
          <w:szCs w:val="24"/>
          <w:lang w:eastAsia="en-US"/>
        </w:rPr>
        <w:t>тат</w:t>
      </w:r>
      <w:r w:rsidRPr="00C74307">
        <w:rPr>
          <w:spacing w:val="-1"/>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дос</w:t>
      </w:r>
      <w:r w:rsidRPr="00C74307">
        <w:rPr>
          <w:spacing w:val="-3"/>
          <w:sz w:val="24"/>
          <w:szCs w:val="24"/>
          <w:lang w:eastAsia="en-US"/>
        </w:rPr>
        <w:t>т</w:t>
      </w:r>
      <w:r w:rsidRPr="00C74307">
        <w:rPr>
          <w:sz w:val="24"/>
          <w:szCs w:val="24"/>
          <w:lang w:eastAsia="en-US"/>
        </w:rPr>
        <w:t>а</w:t>
      </w:r>
      <w:r w:rsidRPr="00C74307">
        <w:rPr>
          <w:spacing w:val="-3"/>
          <w:sz w:val="24"/>
          <w:szCs w:val="24"/>
          <w:lang w:eastAsia="en-US"/>
        </w:rPr>
        <w:t>в</w:t>
      </w:r>
      <w:r w:rsidRPr="00C74307">
        <w:rPr>
          <w:spacing w:val="-1"/>
          <w:sz w:val="24"/>
          <w:szCs w:val="24"/>
          <w:lang w:eastAsia="en-US"/>
        </w:rPr>
        <w:t>л</w:t>
      </w:r>
      <w:r w:rsidRPr="00C74307">
        <w:rPr>
          <w:sz w:val="24"/>
          <w:szCs w:val="24"/>
          <w:lang w:eastAsia="en-US"/>
        </w:rPr>
        <w:t>ения м</w:t>
      </w:r>
      <w:r w:rsidRPr="00C74307">
        <w:rPr>
          <w:spacing w:val="-4"/>
          <w:sz w:val="24"/>
          <w:szCs w:val="24"/>
          <w:lang w:eastAsia="en-US"/>
        </w:rPr>
        <w:t>у</w:t>
      </w:r>
      <w:r w:rsidRPr="00C74307">
        <w:rPr>
          <w:sz w:val="24"/>
          <w:szCs w:val="24"/>
          <w:lang w:eastAsia="en-US"/>
        </w:rPr>
        <w:t>н</w:t>
      </w:r>
      <w:r w:rsidRPr="00C74307">
        <w:rPr>
          <w:spacing w:val="-2"/>
          <w:sz w:val="24"/>
          <w:szCs w:val="24"/>
          <w:lang w:eastAsia="en-US"/>
        </w:rPr>
        <w:t>и</w:t>
      </w:r>
      <w:r w:rsidRPr="00C74307">
        <w:rPr>
          <w:sz w:val="24"/>
          <w:szCs w:val="24"/>
          <w:lang w:eastAsia="en-US"/>
        </w:rPr>
        <w:t>ц</w:t>
      </w:r>
      <w:r w:rsidRPr="00C74307">
        <w:rPr>
          <w:spacing w:val="-2"/>
          <w:sz w:val="24"/>
          <w:szCs w:val="24"/>
          <w:lang w:eastAsia="en-US"/>
        </w:rPr>
        <w:t>и</w:t>
      </w:r>
      <w:r w:rsidRPr="00C74307">
        <w:rPr>
          <w:sz w:val="24"/>
          <w:szCs w:val="24"/>
          <w:lang w:eastAsia="en-US"/>
        </w:rPr>
        <w:t>пал</w:t>
      </w:r>
      <w:r w:rsidRPr="00C74307">
        <w:rPr>
          <w:spacing w:val="-2"/>
          <w:sz w:val="24"/>
          <w:szCs w:val="24"/>
          <w:lang w:eastAsia="en-US"/>
        </w:rPr>
        <w:t>ьн</w:t>
      </w:r>
      <w:r w:rsidRPr="00C74307">
        <w:rPr>
          <w:sz w:val="24"/>
          <w:szCs w:val="24"/>
          <w:lang w:eastAsia="en-US"/>
        </w:rPr>
        <w:t xml:space="preserve">ой </w:t>
      </w:r>
      <w:r w:rsidRPr="00C74307">
        <w:rPr>
          <w:spacing w:val="-5"/>
          <w:sz w:val="24"/>
          <w:szCs w:val="24"/>
          <w:lang w:eastAsia="en-US"/>
        </w:rPr>
        <w:t>у</w:t>
      </w:r>
      <w:r w:rsidRPr="00C74307">
        <w:rPr>
          <w:sz w:val="24"/>
          <w:szCs w:val="24"/>
          <w:lang w:eastAsia="en-US"/>
        </w:rPr>
        <w:t>с</w:t>
      </w:r>
      <w:r w:rsidRPr="00C74307">
        <w:rPr>
          <w:spacing w:val="1"/>
          <w:sz w:val="24"/>
          <w:szCs w:val="24"/>
          <w:lang w:eastAsia="en-US"/>
        </w:rPr>
        <w:t>л</w:t>
      </w:r>
      <w:r w:rsidRPr="00C74307">
        <w:rPr>
          <w:spacing w:val="-4"/>
          <w:sz w:val="24"/>
          <w:szCs w:val="24"/>
          <w:lang w:eastAsia="en-US"/>
        </w:rPr>
        <w:t>у</w:t>
      </w:r>
      <w:r w:rsidRPr="00C74307">
        <w:rPr>
          <w:sz w:val="24"/>
          <w:szCs w:val="24"/>
          <w:lang w:eastAsia="en-US"/>
        </w:rPr>
        <w:t>ги,</w:t>
      </w:r>
      <w:r w:rsidRPr="00C74307">
        <w:rPr>
          <w:spacing w:val="-1"/>
          <w:sz w:val="24"/>
          <w:szCs w:val="24"/>
          <w:lang w:eastAsia="en-US"/>
        </w:rPr>
        <w:t xml:space="preserve"> </w:t>
      </w:r>
      <w:r w:rsidRPr="00C74307">
        <w:rPr>
          <w:sz w:val="24"/>
          <w:szCs w:val="24"/>
          <w:lang w:eastAsia="en-US"/>
        </w:rPr>
        <w:t>п</w:t>
      </w:r>
      <w:r w:rsidRPr="00C74307">
        <w:rPr>
          <w:spacing w:val="-2"/>
          <w:sz w:val="24"/>
          <w:szCs w:val="24"/>
          <w:lang w:eastAsia="en-US"/>
        </w:rPr>
        <w:t>р</w:t>
      </w:r>
      <w:r w:rsidRPr="00C74307">
        <w:rPr>
          <w:sz w:val="24"/>
          <w:szCs w:val="24"/>
          <w:lang w:eastAsia="en-US"/>
        </w:rPr>
        <w:t>ошу</w:t>
      </w:r>
      <w:r w:rsidRPr="00C74307">
        <w:rPr>
          <w:spacing w:val="-4"/>
          <w:sz w:val="24"/>
          <w:szCs w:val="24"/>
          <w:lang w:eastAsia="en-US"/>
        </w:rPr>
        <w:t xml:space="preserve"> </w:t>
      </w:r>
      <w:r w:rsidRPr="00C74307">
        <w:rPr>
          <w:sz w:val="24"/>
          <w:szCs w:val="24"/>
          <w:lang w:eastAsia="en-US"/>
        </w:rPr>
        <w:t>п</w:t>
      </w:r>
      <w:r w:rsidRPr="00C74307">
        <w:rPr>
          <w:spacing w:val="1"/>
          <w:sz w:val="24"/>
          <w:szCs w:val="24"/>
          <w:lang w:eastAsia="en-US"/>
        </w:rPr>
        <w:t>р</w:t>
      </w:r>
      <w:r w:rsidRPr="00C74307">
        <w:rPr>
          <w:sz w:val="24"/>
          <w:szCs w:val="24"/>
          <w:lang w:eastAsia="en-US"/>
        </w:rPr>
        <w:t>е</w:t>
      </w:r>
      <w:r w:rsidRPr="00C74307">
        <w:rPr>
          <w:spacing w:val="-2"/>
          <w:sz w:val="24"/>
          <w:szCs w:val="24"/>
          <w:lang w:eastAsia="en-US"/>
        </w:rPr>
        <w:t>д</w:t>
      </w:r>
      <w:r w:rsidRPr="00C74307">
        <w:rPr>
          <w:sz w:val="24"/>
          <w:szCs w:val="24"/>
          <w:lang w:eastAsia="en-US"/>
        </w:rPr>
        <w:t>оставит</w:t>
      </w:r>
      <w:r w:rsidRPr="00C74307">
        <w:rPr>
          <w:spacing w:val="-4"/>
          <w:sz w:val="24"/>
          <w:szCs w:val="24"/>
          <w:lang w:eastAsia="en-US"/>
        </w:rPr>
        <w:t>ь</w:t>
      </w:r>
      <w:r w:rsidRPr="00C74307">
        <w:rPr>
          <w:sz w:val="24"/>
          <w:szCs w:val="24"/>
          <w:lang w:eastAsia="en-US"/>
        </w:rPr>
        <w:t>:</w:t>
      </w:r>
    </w:p>
    <w:p w14:paraId="7DCC7A89" w14:textId="77777777" w:rsidR="00C74307" w:rsidRPr="00C74307" w:rsidRDefault="00C74307" w:rsidP="00AC0D1A">
      <w:pPr>
        <w:widowControl w:val="0"/>
        <w:ind w:firstLine="709"/>
        <w:jc w:val="both"/>
        <w:rPr>
          <w:sz w:val="16"/>
          <w:szCs w:val="16"/>
          <w:lang w:eastAsia="en-US"/>
        </w:rPr>
      </w:pPr>
      <w:r w:rsidRPr="00C74307">
        <w:rPr>
          <w:sz w:val="16"/>
          <w:szCs w:val="16"/>
          <w:lang w:eastAsia="en-US"/>
        </w:rPr>
        <w:t>(указать способ получения результата предоставления муниципальной услуги).</w:t>
      </w:r>
    </w:p>
    <w:p w14:paraId="2885D507" w14:textId="77777777" w:rsidR="00C74307" w:rsidRPr="00C74307" w:rsidRDefault="00C74307" w:rsidP="00C74307">
      <w:pPr>
        <w:widowControl w:val="0"/>
        <w:rPr>
          <w:rFonts w:eastAsia="Calibri"/>
          <w:sz w:val="24"/>
          <w:szCs w:val="24"/>
          <w:lang w:eastAsia="en-US"/>
        </w:rPr>
      </w:pPr>
    </w:p>
    <w:p w14:paraId="314A3FBE" w14:textId="77777777" w:rsidR="00C74307" w:rsidRPr="00C74307" w:rsidRDefault="00C74307" w:rsidP="00C74307">
      <w:pPr>
        <w:widowControl w:val="0"/>
        <w:spacing w:before="10"/>
        <w:rPr>
          <w:rFonts w:eastAsia="Calibri"/>
          <w:sz w:val="24"/>
          <w:szCs w:val="24"/>
          <w:lang w:eastAsia="en-US"/>
        </w:rPr>
      </w:pPr>
    </w:p>
    <w:p w14:paraId="087C1978" w14:textId="77777777" w:rsidR="00C74307" w:rsidRPr="00C74307" w:rsidRDefault="00C74307" w:rsidP="00C74307">
      <w:pPr>
        <w:widowControl w:val="0"/>
        <w:tabs>
          <w:tab w:val="left" w:pos="1859"/>
          <w:tab w:val="left" w:pos="5973"/>
        </w:tabs>
        <w:ind w:right="2060"/>
        <w:jc w:val="center"/>
        <w:rPr>
          <w:sz w:val="20"/>
          <w:szCs w:val="20"/>
          <w:lang w:eastAsia="en-US"/>
        </w:rPr>
      </w:pPr>
      <w:r w:rsidRPr="00C74307">
        <w:rPr>
          <w:rFonts w:ascii="Calibri" w:eastAsia="Calibri" w:hAnsi="Calibri"/>
          <w:noProof/>
          <w:sz w:val="22"/>
          <w:szCs w:val="22"/>
        </w:rPr>
        <mc:AlternateContent>
          <mc:Choice Requires="wpg">
            <w:drawing>
              <wp:anchor distT="0" distB="0" distL="114300" distR="114300" simplePos="0" relativeHeight="251664896" behindDoc="1" locked="0" layoutInCell="1" allowOverlap="1" wp14:anchorId="19519AC1" wp14:editId="6AAA9449">
                <wp:simplePos x="0" y="0"/>
                <wp:positionH relativeFrom="page">
                  <wp:posOffset>719455</wp:posOffset>
                </wp:positionH>
                <wp:positionV relativeFrom="paragraph">
                  <wp:posOffset>635</wp:posOffset>
                </wp:positionV>
                <wp:extent cx="1137285" cy="1270"/>
                <wp:effectExtent l="0" t="0" r="24765" b="17780"/>
                <wp:wrapNone/>
                <wp:docPr id="61" name="Group 24"/>
                <wp:cNvGraphicFramePr/>
                <a:graphic xmlns:a="http://schemas.openxmlformats.org/drawingml/2006/main">
                  <a:graphicData uri="http://schemas.microsoft.com/office/word/2010/wordprocessingGroup">
                    <wpg:wgp>
                      <wpg:cNvGrpSpPr/>
                      <wpg:grpSpPr bwMode="auto">
                        <a:xfrm>
                          <a:off x="0" y="0"/>
                          <a:ext cx="1137285" cy="1270"/>
                          <a:chOff x="0" y="0"/>
                          <a:chExt cx="1791" cy="2"/>
                        </a:xfrm>
                      </wpg:grpSpPr>
                      <wps:wsp>
                        <wps:cNvPr id="62" name="Freeform 25"/>
                        <wps:cNvSpPr>
                          <a:spLocks/>
                        </wps:cNvSpPr>
                        <wps:spPr bwMode="auto">
                          <a:xfrm>
                            <a:off x="0" y="0"/>
                            <a:ext cx="1791" cy="2"/>
                          </a:xfrm>
                          <a:custGeom>
                            <a:avLst/>
                            <a:gdLst>
                              <a:gd name="T0" fmla="+- 0 1133 1133"/>
                              <a:gd name="T1" fmla="*/ T0 w 1791"/>
                              <a:gd name="T2" fmla="+- 0 2923 1133"/>
                              <a:gd name="T3" fmla="*/ T2 w 1791"/>
                            </a:gdLst>
                            <a:ahLst/>
                            <a:cxnLst>
                              <a:cxn ang="0">
                                <a:pos x="T1" y="0"/>
                              </a:cxn>
                              <a:cxn ang="0">
                                <a:pos x="T3" y="0"/>
                              </a:cxn>
                            </a:cxnLst>
                            <a:rect l="0" t="0" r="r" b="b"/>
                            <a:pathLst>
                              <a:path w="1791">
                                <a:moveTo>
                                  <a:pt x="0" y="0"/>
                                </a:moveTo>
                                <a:lnTo>
                                  <a:pt x="1790"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BFB485" id="Group 24" o:spid="_x0000_s1026" style="position:absolute;margin-left:56.65pt;margin-top:.05pt;width:89.55pt;height:.1pt;z-index:-251651584;mso-position-horizontal-relative:page" coordsize="17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">
                <v:shape id="Freeform 25" o:spid="_x0000_s1027" style="position:absolute;width:1791;height:2;visibility:visible;mso-wrap-style:square;v-text-anchor:top" coordsize="17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8WScMA&#10;AADbAAAADwAAAGRycy9kb3ducmV2LnhtbESPwWrDMBBE74X+g9hCL6GR7RBT3CihCRR6MIG4+YDF&#10;2lom1spIiuP+fVUI9DjMzBtms5vtICbyoXesIF9mIIhbp3vuFJy/Pl5eQYSIrHFwTAp+KMBu+/iw&#10;wUq7G59oamInEoRDhQpMjGMlZWgNWQxLNxIn79t5izFJ30nt8ZbgdpBFlpXSYs9pweBIB0Ptpbla&#10;BfVij3HKL5StuUZvzteVy49KPT/N728gIs3xP3xvf2oFZQF/X9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8WScMAAADbAAAADwAAAAAAAAAAAAAAAACYAgAAZHJzL2Rv&#10;d25yZXYueG1sUEsFBgAAAAAEAAQA9QAAAIgDAAAAAA==&#10;" path="m,l1790,e" filled="f" strokeweight=".20442mm">
                  <v:path arrowok="t" o:connecttype="custom" o:connectlocs="0,0;1790,0" o:connectangles="0,0"/>
                </v:shape>
                <w10:wrap anchorx="page"/>
              </v:group>
            </w:pict>
          </mc:Fallback>
        </mc:AlternateContent>
      </w:r>
      <w:r w:rsidRPr="00C74307">
        <w:rPr>
          <w:rFonts w:ascii="Calibri" w:eastAsia="Calibri" w:hAnsi="Calibri"/>
          <w:noProof/>
          <w:sz w:val="22"/>
          <w:szCs w:val="22"/>
        </w:rPr>
        <mc:AlternateContent>
          <mc:Choice Requires="wpg">
            <w:drawing>
              <wp:anchor distT="0" distB="0" distL="114300" distR="114300" simplePos="0" relativeHeight="251665920" behindDoc="1" locked="0" layoutInCell="1" allowOverlap="1" wp14:anchorId="2D079AE0" wp14:editId="17CD3B80">
                <wp:simplePos x="0" y="0"/>
                <wp:positionH relativeFrom="page">
                  <wp:posOffset>2162810</wp:posOffset>
                </wp:positionH>
                <wp:positionV relativeFrom="paragraph">
                  <wp:posOffset>635</wp:posOffset>
                </wp:positionV>
                <wp:extent cx="870585" cy="1270"/>
                <wp:effectExtent l="0" t="0" r="24765" b="17780"/>
                <wp:wrapNone/>
                <wp:docPr id="59" name="Group 22"/>
                <wp:cNvGraphicFramePr/>
                <a:graphic xmlns:a="http://schemas.openxmlformats.org/drawingml/2006/main">
                  <a:graphicData uri="http://schemas.microsoft.com/office/word/2010/wordprocessingGroup">
                    <wpg:wgp>
                      <wpg:cNvGrpSpPr/>
                      <wpg:grpSpPr bwMode="auto">
                        <a:xfrm>
                          <a:off x="0" y="0"/>
                          <a:ext cx="870585" cy="1270"/>
                          <a:chOff x="0" y="0"/>
                          <a:chExt cx="1371" cy="2"/>
                        </a:xfrm>
                      </wpg:grpSpPr>
                      <wps:wsp>
                        <wps:cNvPr id="60" name="Freeform 23"/>
                        <wps:cNvSpPr>
                          <a:spLocks/>
                        </wps:cNvSpPr>
                        <wps:spPr bwMode="auto">
                          <a:xfrm>
                            <a:off x="0" y="0"/>
                            <a:ext cx="1371" cy="2"/>
                          </a:xfrm>
                          <a:custGeom>
                            <a:avLst/>
                            <a:gdLst>
                              <a:gd name="T0" fmla="+- 0 3406 3406"/>
                              <a:gd name="T1" fmla="*/ T0 w 1371"/>
                              <a:gd name="T2" fmla="+- 0 4776 3406"/>
                              <a:gd name="T3" fmla="*/ T2 w 1371"/>
                            </a:gdLst>
                            <a:ahLst/>
                            <a:cxnLst>
                              <a:cxn ang="0">
                                <a:pos x="T1" y="0"/>
                              </a:cxn>
                              <a:cxn ang="0">
                                <a:pos x="T3" y="0"/>
                              </a:cxn>
                            </a:cxnLst>
                            <a:rect l="0" t="0" r="r" b="b"/>
                            <a:pathLst>
                              <a:path w="1371">
                                <a:moveTo>
                                  <a:pt x="0" y="0"/>
                                </a:moveTo>
                                <a:lnTo>
                                  <a:pt x="1370"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A8853" id="Group 22" o:spid="_x0000_s1026" style="position:absolute;margin-left:170.3pt;margin-top:.05pt;width:68.55pt;height:.1pt;z-index:-251650560;mso-position-horizontal-relative:page" coordsize="13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">
                <v:shape id="Freeform 23" o:spid="_x0000_s1027" style="position:absolute;width:1371;height:2;visibility:visible;mso-wrap-style:square;v-text-anchor:top" coordsize="13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XzdMMA&#10;AADbAAAADwAAAGRycy9kb3ducmV2LnhtbERPz2vCMBS+D/Y/hCfsNlM3dFKNIoONMRC06sHbs3k2&#10;dc1L12S2+tebg7Djx/d7Ou9sJc7U+NKxgkE/AUGcO11yoWC7+Xgeg/ABWWPlmBRcyMN89vgwxVS7&#10;ltd0zkIhYgj7FBWYEOpUSp8bsuj7riaO3NE1FkOETSF1g20Mt5V8SZKRtFhybDBY07uh/Cf7swoW&#10;y8/T7nCtzGqVvb7JvP0d7nffSj31usUERKAu/Ivv7i+tYBTXxy/x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XzdMMAAADbAAAADwAAAAAAAAAAAAAAAACYAgAAZHJzL2Rv&#10;d25yZXYueG1sUEsFBgAAAAAEAAQA9QAAAIgDAAAAAA==&#10;" path="m,l1370,e" filled="f" strokeweight=".20442mm">
                  <v:path arrowok="t" o:connecttype="custom" o:connectlocs="0,0;1370,0" o:connectangles="0,0"/>
                </v:shape>
                <w10:wrap anchorx="page"/>
              </v:group>
            </w:pict>
          </mc:Fallback>
        </mc:AlternateContent>
      </w:r>
      <w:r w:rsidRPr="00C74307">
        <w:rPr>
          <w:rFonts w:ascii="Calibri" w:eastAsia="Calibri" w:hAnsi="Calibri"/>
          <w:noProof/>
          <w:sz w:val="22"/>
          <w:szCs w:val="22"/>
        </w:rPr>
        <mc:AlternateContent>
          <mc:Choice Requires="wpg">
            <w:drawing>
              <wp:anchor distT="0" distB="0" distL="114300" distR="114300" simplePos="0" relativeHeight="251666944" behindDoc="1" locked="0" layoutInCell="1" allowOverlap="1" wp14:anchorId="377052DA" wp14:editId="6B273542">
                <wp:simplePos x="0" y="0"/>
                <wp:positionH relativeFrom="page">
                  <wp:posOffset>3467100</wp:posOffset>
                </wp:positionH>
                <wp:positionV relativeFrom="paragraph">
                  <wp:posOffset>635</wp:posOffset>
                </wp:positionV>
                <wp:extent cx="3587750" cy="1270"/>
                <wp:effectExtent l="0" t="0" r="31750" b="17780"/>
                <wp:wrapNone/>
                <wp:docPr id="57" name="Group 20"/>
                <wp:cNvGraphicFramePr/>
                <a:graphic xmlns:a="http://schemas.openxmlformats.org/drawingml/2006/main">
                  <a:graphicData uri="http://schemas.microsoft.com/office/word/2010/wordprocessingGroup">
                    <wpg:wgp>
                      <wpg:cNvGrpSpPr/>
                      <wpg:grpSpPr bwMode="auto">
                        <a:xfrm>
                          <a:off x="0" y="0"/>
                          <a:ext cx="3587750" cy="1270"/>
                          <a:chOff x="0" y="0"/>
                          <a:chExt cx="5650" cy="2"/>
                        </a:xfrm>
                      </wpg:grpSpPr>
                      <wps:wsp>
                        <wps:cNvPr id="58" name="Freeform 21"/>
                        <wps:cNvSpPr>
                          <a:spLocks/>
                        </wps:cNvSpPr>
                        <wps:spPr bwMode="auto">
                          <a:xfrm>
                            <a:off x="0" y="0"/>
                            <a:ext cx="5650" cy="2"/>
                          </a:xfrm>
                          <a:custGeom>
                            <a:avLst/>
                            <a:gdLst>
                              <a:gd name="T0" fmla="+- 0 5460 5460"/>
                              <a:gd name="T1" fmla="*/ T0 w 5650"/>
                              <a:gd name="T2" fmla="+- 0 11111 5460"/>
                              <a:gd name="T3" fmla="*/ T2 w 5650"/>
                            </a:gdLst>
                            <a:ahLst/>
                            <a:cxnLst>
                              <a:cxn ang="0">
                                <a:pos x="T1" y="0"/>
                              </a:cxn>
                              <a:cxn ang="0">
                                <a:pos x="T3" y="0"/>
                              </a:cxn>
                            </a:cxnLst>
                            <a:rect l="0" t="0" r="r" b="b"/>
                            <a:pathLst>
                              <a:path w="5650">
                                <a:moveTo>
                                  <a:pt x="0" y="0"/>
                                </a:moveTo>
                                <a:lnTo>
                                  <a:pt x="5651"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9A02C7" id="Group 20" o:spid="_x0000_s1026" style="position:absolute;margin-left:273pt;margin-top:.05pt;width:282.5pt;height:.1pt;z-index:-251649536;mso-position-horizontal-relative:page" coordsize="56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">
                <v:shape id="Freeform 21" o:spid="_x0000_s1027" style="position:absolute;width:5650;height:2;visibility:visible;mso-wrap-style:square;v-text-anchor:top" coordsize="565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Ee0cIA&#10;AADbAAAADwAAAGRycy9kb3ducmV2LnhtbERPTWvCQBC9F/wPywjemo2CpaRZpQgVsUI0bdPrkJ0m&#10;abOzIbvG+O/dQ8Hj432n69G0YqDeNZYVzKMYBHFpdcOVgs+Pt8dnEM4ja2wtk4IrOVivJg8pJtpe&#10;+ERD7isRQtglqKD2vkukdGVNBl1kO+LA/djeoA+wr6Tu8RLCTSsXcfwkDTYcGmrsaFNT+ZefjYKj&#10;2cfy8H79zcrs8L115yL/agulZtPx9QWEp9Hfxf/unVawDGPDl/A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R7RwgAAANsAAAAPAAAAAAAAAAAAAAAAAJgCAABkcnMvZG93&#10;bnJldi54bWxQSwUGAAAAAAQABAD1AAAAhwMAAAAA&#10;" path="m,l5651,e" filled="f" strokeweight=".20442mm">
                  <v:path arrowok="t" o:connecttype="custom" o:connectlocs="0,0;5651,0" o:connectangles="0,0"/>
                </v:shape>
                <w10:wrap anchorx="page"/>
              </v:group>
            </w:pict>
          </mc:Fallback>
        </mc:AlternateContent>
      </w:r>
      <w:r w:rsidRPr="00C74307">
        <w:rPr>
          <w:sz w:val="20"/>
          <w:szCs w:val="20"/>
          <w:lang w:eastAsia="en-US"/>
        </w:rPr>
        <w:t>(д</w:t>
      </w:r>
      <w:r w:rsidRPr="00C74307">
        <w:rPr>
          <w:spacing w:val="-2"/>
          <w:sz w:val="20"/>
          <w:szCs w:val="20"/>
          <w:lang w:eastAsia="en-US"/>
        </w:rPr>
        <w:t>а</w:t>
      </w:r>
      <w:r w:rsidRPr="00C74307">
        <w:rPr>
          <w:sz w:val="20"/>
          <w:szCs w:val="20"/>
          <w:lang w:eastAsia="en-US"/>
        </w:rPr>
        <w:t>та)</w:t>
      </w:r>
      <w:r w:rsidRPr="00C74307">
        <w:rPr>
          <w:sz w:val="20"/>
          <w:szCs w:val="20"/>
          <w:lang w:eastAsia="en-US"/>
        </w:rPr>
        <w:tab/>
        <w:t>(подпись)</w:t>
      </w:r>
      <w:r w:rsidRPr="00C74307">
        <w:rPr>
          <w:sz w:val="20"/>
          <w:szCs w:val="20"/>
          <w:lang w:eastAsia="en-US"/>
        </w:rPr>
        <w:tab/>
        <w:t>(ФИО)</w:t>
      </w:r>
    </w:p>
    <w:p w14:paraId="1BE9C1F9" w14:textId="77777777" w:rsidR="00C74307" w:rsidRPr="00C74307" w:rsidRDefault="00C74307" w:rsidP="00C74307">
      <w:pPr>
        <w:rPr>
          <w:sz w:val="24"/>
          <w:szCs w:val="24"/>
          <w:lang w:eastAsia="en-US"/>
        </w:rPr>
        <w:sectPr w:rsidR="00C74307" w:rsidRPr="00C74307">
          <w:pgSz w:w="11906" w:h="16840"/>
          <w:pgMar w:top="940" w:right="740" w:bottom="280" w:left="1020" w:header="703" w:footer="0" w:gutter="0"/>
          <w:cols w:space="720"/>
        </w:sectPr>
      </w:pPr>
    </w:p>
    <w:p w14:paraId="71C33BD4" w14:textId="77777777" w:rsidR="00C74307" w:rsidRPr="00C74307" w:rsidRDefault="00C74307" w:rsidP="00C74307">
      <w:pPr>
        <w:widowControl w:val="0"/>
        <w:tabs>
          <w:tab w:val="left" w:pos="9781"/>
        </w:tabs>
        <w:ind w:left="6237" w:right="289"/>
        <w:jc w:val="both"/>
        <w:rPr>
          <w:sz w:val="24"/>
          <w:szCs w:val="24"/>
          <w:lang w:eastAsia="en-US"/>
        </w:rPr>
      </w:pPr>
      <w:r w:rsidRPr="00C74307">
        <w:rPr>
          <w:spacing w:val="-2"/>
          <w:sz w:val="24"/>
          <w:szCs w:val="24"/>
          <w:lang w:eastAsia="en-US"/>
        </w:rPr>
        <w:t>П</w:t>
      </w:r>
      <w:r w:rsidRPr="00C74307">
        <w:rPr>
          <w:sz w:val="24"/>
          <w:szCs w:val="24"/>
          <w:lang w:eastAsia="en-US"/>
        </w:rPr>
        <w:t>ри</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ж</w:t>
      </w:r>
      <w:r w:rsidRPr="00C74307">
        <w:rPr>
          <w:spacing w:val="-2"/>
          <w:sz w:val="24"/>
          <w:szCs w:val="24"/>
          <w:lang w:eastAsia="en-US"/>
        </w:rPr>
        <w:t>е</w:t>
      </w:r>
      <w:r w:rsidRPr="00C74307">
        <w:rPr>
          <w:sz w:val="24"/>
          <w:szCs w:val="24"/>
          <w:lang w:eastAsia="en-US"/>
        </w:rPr>
        <w:t>ние</w:t>
      </w:r>
      <w:r w:rsidRPr="00C74307">
        <w:rPr>
          <w:spacing w:val="-3"/>
          <w:sz w:val="24"/>
          <w:szCs w:val="24"/>
          <w:lang w:eastAsia="en-US"/>
        </w:rPr>
        <w:t xml:space="preserve"> 2</w:t>
      </w:r>
      <w:r w:rsidRPr="00C74307">
        <w:rPr>
          <w:sz w:val="24"/>
          <w:szCs w:val="24"/>
          <w:lang w:eastAsia="en-US"/>
        </w:rPr>
        <w:t xml:space="preserve"> к </w:t>
      </w:r>
      <w:r w:rsidR="00AC0D1A">
        <w:rPr>
          <w:spacing w:val="-2"/>
          <w:sz w:val="24"/>
          <w:szCs w:val="24"/>
          <w:lang w:eastAsia="en-US"/>
        </w:rPr>
        <w:t>а</w:t>
      </w:r>
      <w:r w:rsidRPr="00C74307">
        <w:rPr>
          <w:sz w:val="24"/>
          <w:szCs w:val="24"/>
          <w:lang w:eastAsia="en-US"/>
        </w:rPr>
        <w:t>дм</w:t>
      </w:r>
      <w:r w:rsidRPr="00C74307">
        <w:rPr>
          <w:spacing w:val="-2"/>
          <w:sz w:val="24"/>
          <w:szCs w:val="24"/>
          <w:lang w:eastAsia="en-US"/>
        </w:rPr>
        <w:t>и</w:t>
      </w:r>
      <w:r w:rsidRPr="00C74307">
        <w:rPr>
          <w:sz w:val="24"/>
          <w:szCs w:val="24"/>
          <w:lang w:eastAsia="en-US"/>
        </w:rPr>
        <w:t>н</w:t>
      </w:r>
      <w:r w:rsidRPr="00C74307">
        <w:rPr>
          <w:spacing w:val="-2"/>
          <w:sz w:val="24"/>
          <w:szCs w:val="24"/>
          <w:lang w:eastAsia="en-US"/>
        </w:rPr>
        <w:t>и</w:t>
      </w:r>
      <w:r w:rsidRPr="00C74307">
        <w:rPr>
          <w:sz w:val="24"/>
          <w:szCs w:val="24"/>
          <w:lang w:eastAsia="en-US"/>
        </w:rPr>
        <w:t>стра</w:t>
      </w:r>
      <w:r w:rsidRPr="00C74307">
        <w:rPr>
          <w:spacing w:val="-3"/>
          <w:sz w:val="24"/>
          <w:szCs w:val="24"/>
          <w:lang w:eastAsia="en-US"/>
        </w:rPr>
        <w:t>т</w:t>
      </w:r>
      <w:r w:rsidRPr="00C74307">
        <w:rPr>
          <w:sz w:val="24"/>
          <w:szCs w:val="24"/>
          <w:lang w:eastAsia="en-US"/>
        </w:rPr>
        <w:t>и</w:t>
      </w:r>
      <w:r w:rsidRPr="00C74307">
        <w:rPr>
          <w:spacing w:val="-3"/>
          <w:sz w:val="24"/>
          <w:szCs w:val="24"/>
          <w:lang w:eastAsia="en-US"/>
        </w:rPr>
        <w:t>в</w:t>
      </w:r>
      <w:r w:rsidRPr="00C74307">
        <w:rPr>
          <w:sz w:val="24"/>
          <w:szCs w:val="24"/>
          <w:lang w:eastAsia="en-US"/>
        </w:rPr>
        <w:t>н</w:t>
      </w:r>
      <w:r w:rsidRPr="00C74307">
        <w:rPr>
          <w:spacing w:val="-2"/>
          <w:sz w:val="24"/>
          <w:szCs w:val="24"/>
          <w:lang w:eastAsia="en-US"/>
        </w:rPr>
        <w:t>о</w:t>
      </w:r>
      <w:r w:rsidRPr="00C74307">
        <w:rPr>
          <w:sz w:val="24"/>
          <w:szCs w:val="24"/>
          <w:lang w:eastAsia="en-US"/>
        </w:rPr>
        <w:t>му</w:t>
      </w:r>
      <w:r w:rsidRPr="00C74307">
        <w:rPr>
          <w:spacing w:val="-4"/>
          <w:sz w:val="24"/>
          <w:szCs w:val="24"/>
          <w:lang w:eastAsia="en-US"/>
        </w:rPr>
        <w:t xml:space="preserve"> </w:t>
      </w:r>
      <w:r w:rsidRPr="00C74307">
        <w:rPr>
          <w:sz w:val="24"/>
          <w:szCs w:val="24"/>
          <w:lang w:eastAsia="en-US"/>
        </w:rPr>
        <w:t>регламенту по</w:t>
      </w:r>
      <w:r w:rsidRPr="00C74307">
        <w:rPr>
          <w:spacing w:val="-3"/>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pacing w:val="-2"/>
          <w:sz w:val="24"/>
          <w:szCs w:val="24"/>
          <w:lang w:eastAsia="en-US"/>
        </w:rPr>
        <w:t>д</w:t>
      </w:r>
      <w:r w:rsidRPr="00C74307">
        <w:rPr>
          <w:sz w:val="24"/>
          <w:szCs w:val="24"/>
          <w:lang w:eastAsia="en-US"/>
        </w:rPr>
        <w:t>остав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 xml:space="preserve">нию </w:t>
      </w:r>
      <w:r w:rsidRPr="00C74307">
        <w:rPr>
          <w:spacing w:val="-4"/>
          <w:sz w:val="24"/>
          <w:szCs w:val="24"/>
          <w:lang w:eastAsia="en-US"/>
        </w:rPr>
        <w:t>му</w:t>
      </w:r>
      <w:r w:rsidRPr="00C74307">
        <w:rPr>
          <w:sz w:val="24"/>
          <w:szCs w:val="24"/>
          <w:lang w:eastAsia="en-US"/>
        </w:rPr>
        <w:t>ници</w:t>
      </w:r>
      <w:r w:rsidRPr="00C74307">
        <w:rPr>
          <w:spacing w:val="-2"/>
          <w:sz w:val="24"/>
          <w:szCs w:val="24"/>
          <w:lang w:eastAsia="en-US"/>
        </w:rPr>
        <w:t>п</w:t>
      </w:r>
      <w:r w:rsidRPr="00C74307">
        <w:rPr>
          <w:sz w:val="24"/>
          <w:szCs w:val="24"/>
          <w:lang w:eastAsia="en-US"/>
        </w:rPr>
        <w:t>ал</w:t>
      </w:r>
      <w:r w:rsidRPr="00C74307">
        <w:rPr>
          <w:spacing w:val="-2"/>
          <w:sz w:val="24"/>
          <w:szCs w:val="24"/>
          <w:lang w:eastAsia="en-US"/>
        </w:rPr>
        <w:t>ь</w:t>
      </w:r>
      <w:r w:rsidRPr="00C74307">
        <w:rPr>
          <w:sz w:val="24"/>
          <w:szCs w:val="24"/>
          <w:lang w:eastAsia="en-US"/>
        </w:rPr>
        <w:t>н</w:t>
      </w:r>
      <w:r w:rsidRPr="00C74307">
        <w:rPr>
          <w:spacing w:val="-2"/>
          <w:sz w:val="24"/>
          <w:szCs w:val="24"/>
          <w:lang w:eastAsia="en-US"/>
        </w:rPr>
        <w:t>о</w:t>
      </w:r>
      <w:r w:rsidRPr="00C74307">
        <w:rPr>
          <w:sz w:val="24"/>
          <w:szCs w:val="24"/>
          <w:lang w:eastAsia="en-US"/>
        </w:rPr>
        <w:t>й</w:t>
      </w:r>
      <w:r w:rsidRPr="00C74307">
        <w:rPr>
          <w:spacing w:val="-4"/>
          <w:sz w:val="24"/>
          <w:szCs w:val="24"/>
          <w:lang w:eastAsia="en-US"/>
        </w:rPr>
        <w:t xml:space="preserve"> у</w:t>
      </w:r>
      <w:r w:rsidRPr="00C74307">
        <w:rPr>
          <w:sz w:val="24"/>
          <w:szCs w:val="24"/>
          <w:lang w:eastAsia="en-US"/>
        </w:rPr>
        <w:t>с</w:t>
      </w:r>
      <w:r w:rsidRPr="00C74307">
        <w:rPr>
          <w:spacing w:val="1"/>
          <w:sz w:val="24"/>
          <w:szCs w:val="24"/>
          <w:lang w:eastAsia="en-US"/>
        </w:rPr>
        <w:t>л</w:t>
      </w:r>
      <w:r w:rsidRPr="00C74307">
        <w:rPr>
          <w:spacing w:val="-2"/>
          <w:sz w:val="24"/>
          <w:szCs w:val="24"/>
          <w:lang w:eastAsia="en-US"/>
        </w:rPr>
        <w:t>у</w:t>
      </w:r>
      <w:r w:rsidRPr="00C74307">
        <w:rPr>
          <w:sz w:val="24"/>
          <w:szCs w:val="24"/>
          <w:lang w:eastAsia="en-US"/>
        </w:rPr>
        <w:t>ги</w:t>
      </w:r>
      <w:r>
        <w:rPr>
          <w:sz w:val="24"/>
          <w:szCs w:val="24"/>
          <w:lang w:eastAsia="en-US"/>
        </w:rPr>
        <w:t xml:space="preserve"> </w:t>
      </w:r>
      <w:r w:rsidRPr="00C74307">
        <w:rPr>
          <w:sz w:val="24"/>
          <w:szCs w:val="24"/>
          <w:lang w:eastAsia="en-US"/>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69DB3411" w14:textId="77777777" w:rsidR="00C74307" w:rsidRPr="00C74307" w:rsidRDefault="00C74307" w:rsidP="00C74307">
      <w:pPr>
        <w:widowControl w:val="0"/>
        <w:spacing w:before="3"/>
        <w:rPr>
          <w:rFonts w:eastAsia="Calibri"/>
          <w:sz w:val="24"/>
          <w:szCs w:val="24"/>
          <w:lang w:eastAsia="en-US"/>
        </w:rPr>
      </w:pPr>
    </w:p>
    <w:p w14:paraId="19695A5A" w14:textId="77777777" w:rsidR="00C74307" w:rsidRPr="00C74307" w:rsidRDefault="00C74307" w:rsidP="00C74307">
      <w:pPr>
        <w:widowControl w:val="0"/>
        <w:rPr>
          <w:rFonts w:eastAsia="Calibri"/>
          <w:sz w:val="24"/>
          <w:szCs w:val="24"/>
          <w:lang w:eastAsia="en-US"/>
        </w:rPr>
      </w:pPr>
    </w:p>
    <w:p w14:paraId="79BBF0EE" w14:textId="77777777" w:rsidR="00C74307" w:rsidRPr="00C74307" w:rsidRDefault="00C74307" w:rsidP="00C74307">
      <w:pPr>
        <w:widowControl w:val="0"/>
        <w:rPr>
          <w:rFonts w:eastAsia="Calibri"/>
          <w:sz w:val="24"/>
          <w:szCs w:val="24"/>
          <w:lang w:eastAsia="en-US"/>
        </w:rPr>
      </w:pPr>
    </w:p>
    <w:p w14:paraId="3A16CA2E" w14:textId="77777777" w:rsidR="00C74307" w:rsidRPr="00C74307" w:rsidRDefault="00C74307" w:rsidP="00AC0D1A">
      <w:pPr>
        <w:widowControl w:val="0"/>
        <w:spacing w:before="69"/>
        <w:ind w:right="6684"/>
        <w:jc w:val="both"/>
        <w:rPr>
          <w:sz w:val="24"/>
          <w:szCs w:val="24"/>
          <w:lang w:eastAsia="en-US"/>
        </w:rPr>
      </w:pPr>
      <w:r w:rsidRPr="00C74307">
        <w:rPr>
          <w:sz w:val="24"/>
          <w:szCs w:val="24"/>
          <w:lang w:eastAsia="en-US"/>
        </w:rPr>
        <w:t>(</w:t>
      </w:r>
      <w:r w:rsidRPr="00C74307">
        <w:rPr>
          <w:spacing w:val="-2"/>
          <w:sz w:val="24"/>
          <w:szCs w:val="24"/>
          <w:lang w:eastAsia="en-US"/>
        </w:rPr>
        <w:t>Б</w:t>
      </w:r>
      <w:r w:rsidRPr="00C74307">
        <w:rPr>
          <w:sz w:val="24"/>
          <w:szCs w:val="24"/>
          <w:lang w:eastAsia="en-US"/>
        </w:rPr>
        <w:t>л</w:t>
      </w:r>
      <w:r w:rsidRPr="00C74307">
        <w:rPr>
          <w:spacing w:val="-1"/>
          <w:sz w:val="24"/>
          <w:szCs w:val="24"/>
          <w:lang w:eastAsia="en-US"/>
        </w:rPr>
        <w:t>а</w:t>
      </w:r>
      <w:r w:rsidRPr="00C74307">
        <w:rPr>
          <w:sz w:val="24"/>
          <w:szCs w:val="24"/>
          <w:lang w:eastAsia="en-US"/>
        </w:rPr>
        <w:t>нк орг</w:t>
      </w:r>
      <w:r w:rsidRPr="00C74307">
        <w:rPr>
          <w:spacing w:val="-1"/>
          <w:sz w:val="24"/>
          <w:szCs w:val="24"/>
          <w:lang w:eastAsia="en-US"/>
        </w:rPr>
        <w:t>а</w:t>
      </w:r>
      <w:r w:rsidRPr="00C74307">
        <w:rPr>
          <w:sz w:val="24"/>
          <w:szCs w:val="24"/>
          <w:lang w:eastAsia="en-US"/>
        </w:rPr>
        <w:t>н</w:t>
      </w:r>
      <w:r w:rsidRPr="00C74307">
        <w:rPr>
          <w:spacing w:val="-1"/>
          <w:sz w:val="24"/>
          <w:szCs w:val="24"/>
          <w:lang w:eastAsia="en-US"/>
        </w:rPr>
        <w:t>а</w:t>
      </w:r>
      <w:r w:rsidRPr="00C74307">
        <w:rPr>
          <w:sz w:val="24"/>
          <w:szCs w:val="24"/>
          <w:lang w:eastAsia="en-US"/>
        </w:rPr>
        <w:t>, о</w:t>
      </w:r>
      <w:r w:rsidRPr="00C74307">
        <w:rPr>
          <w:spacing w:val="1"/>
          <w:sz w:val="24"/>
          <w:szCs w:val="24"/>
          <w:lang w:eastAsia="en-US"/>
        </w:rPr>
        <w:t>с</w:t>
      </w:r>
      <w:r w:rsidRPr="00C74307">
        <w:rPr>
          <w:spacing w:val="-5"/>
          <w:sz w:val="24"/>
          <w:szCs w:val="24"/>
          <w:lang w:eastAsia="en-US"/>
        </w:rPr>
        <w:t>у</w:t>
      </w:r>
      <w:r w:rsidRPr="00C74307">
        <w:rPr>
          <w:spacing w:val="2"/>
          <w:sz w:val="24"/>
          <w:szCs w:val="24"/>
          <w:lang w:eastAsia="en-US"/>
        </w:rPr>
        <w:t>щ</w:t>
      </w:r>
      <w:r w:rsidRPr="00C74307">
        <w:rPr>
          <w:spacing w:val="-1"/>
          <w:sz w:val="24"/>
          <w:szCs w:val="24"/>
          <w:lang w:eastAsia="en-US"/>
        </w:rPr>
        <w:t>ес</w:t>
      </w:r>
      <w:r w:rsidRPr="00C74307">
        <w:rPr>
          <w:sz w:val="24"/>
          <w:szCs w:val="24"/>
          <w:lang w:eastAsia="en-US"/>
        </w:rPr>
        <w:t>твляющ</w:t>
      </w:r>
      <w:r w:rsidRPr="00C74307">
        <w:rPr>
          <w:spacing w:val="-1"/>
          <w:sz w:val="24"/>
          <w:szCs w:val="24"/>
          <w:lang w:eastAsia="en-US"/>
        </w:rPr>
        <w:t>е</w:t>
      </w:r>
      <w:r w:rsidRPr="00C74307">
        <w:rPr>
          <w:sz w:val="24"/>
          <w:szCs w:val="24"/>
          <w:lang w:eastAsia="en-US"/>
        </w:rPr>
        <w:t>го пр</w:t>
      </w:r>
      <w:r w:rsidRPr="00C74307">
        <w:rPr>
          <w:spacing w:val="-1"/>
          <w:sz w:val="24"/>
          <w:szCs w:val="24"/>
          <w:lang w:eastAsia="en-US"/>
        </w:rPr>
        <w:t>е</w:t>
      </w:r>
      <w:r w:rsidRPr="00C74307">
        <w:rPr>
          <w:sz w:val="24"/>
          <w:szCs w:val="24"/>
          <w:lang w:eastAsia="en-US"/>
        </w:rPr>
        <w:t>до</w:t>
      </w:r>
      <w:r w:rsidRPr="00C74307">
        <w:rPr>
          <w:spacing w:val="-1"/>
          <w:sz w:val="24"/>
          <w:szCs w:val="24"/>
          <w:lang w:eastAsia="en-US"/>
        </w:rPr>
        <w:t>с</w:t>
      </w:r>
      <w:r w:rsidRPr="00C74307">
        <w:rPr>
          <w:sz w:val="24"/>
          <w:szCs w:val="24"/>
          <w:lang w:eastAsia="en-US"/>
        </w:rPr>
        <w:t>та</w:t>
      </w:r>
      <w:r w:rsidRPr="00C74307">
        <w:rPr>
          <w:spacing w:val="-1"/>
          <w:sz w:val="24"/>
          <w:szCs w:val="24"/>
          <w:lang w:eastAsia="en-US"/>
        </w:rPr>
        <w:t>в</w:t>
      </w:r>
      <w:r w:rsidRPr="00C74307">
        <w:rPr>
          <w:sz w:val="24"/>
          <w:szCs w:val="24"/>
          <w:lang w:eastAsia="en-US"/>
        </w:rPr>
        <w:t>л</w:t>
      </w:r>
      <w:r w:rsidRPr="00C74307">
        <w:rPr>
          <w:spacing w:val="-1"/>
          <w:sz w:val="24"/>
          <w:szCs w:val="24"/>
          <w:lang w:eastAsia="en-US"/>
        </w:rPr>
        <w:t>е</w:t>
      </w:r>
      <w:r w:rsidRPr="00C74307">
        <w:rPr>
          <w:sz w:val="24"/>
          <w:szCs w:val="24"/>
          <w:lang w:eastAsia="en-US"/>
        </w:rPr>
        <w:t xml:space="preserve">ние </w:t>
      </w:r>
      <w:r w:rsidRPr="00C74307">
        <w:rPr>
          <w:spacing w:val="3"/>
          <w:sz w:val="24"/>
          <w:szCs w:val="24"/>
          <w:lang w:eastAsia="en-US"/>
        </w:rPr>
        <w:t>м</w:t>
      </w:r>
      <w:r w:rsidRPr="00C74307">
        <w:rPr>
          <w:spacing w:val="-8"/>
          <w:sz w:val="24"/>
          <w:szCs w:val="24"/>
          <w:lang w:eastAsia="en-US"/>
        </w:rPr>
        <w:t>у</w:t>
      </w:r>
      <w:r w:rsidRPr="00C74307">
        <w:rPr>
          <w:sz w:val="24"/>
          <w:szCs w:val="24"/>
          <w:lang w:eastAsia="en-US"/>
        </w:rPr>
        <w:t>ницип</w:t>
      </w:r>
      <w:r w:rsidRPr="00C74307">
        <w:rPr>
          <w:spacing w:val="-1"/>
          <w:sz w:val="24"/>
          <w:szCs w:val="24"/>
          <w:lang w:eastAsia="en-US"/>
        </w:rPr>
        <w:t>а</w:t>
      </w:r>
      <w:r w:rsidRPr="00C74307">
        <w:rPr>
          <w:sz w:val="24"/>
          <w:szCs w:val="24"/>
          <w:lang w:eastAsia="en-US"/>
        </w:rPr>
        <w:t>льн</w:t>
      </w:r>
      <w:r w:rsidRPr="00C74307">
        <w:rPr>
          <w:spacing w:val="-3"/>
          <w:sz w:val="24"/>
          <w:szCs w:val="24"/>
          <w:lang w:eastAsia="en-US"/>
        </w:rPr>
        <w:t>о</w:t>
      </w:r>
      <w:r w:rsidRPr="00C74307">
        <w:rPr>
          <w:sz w:val="24"/>
          <w:szCs w:val="24"/>
          <w:lang w:eastAsia="en-US"/>
        </w:rPr>
        <w:t>й</w:t>
      </w:r>
      <w:r w:rsidRPr="00C74307">
        <w:rPr>
          <w:spacing w:val="1"/>
          <w:sz w:val="24"/>
          <w:szCs w:val="24"/>
          <w:lang w:eastAsia="en-US"/>
        </w:rPr>
        <w:t xml:space="preserve"> </w:t>
      </w:r>
      <w:r w:rsidRPr="00C74307">
        <w:rPr>
          <w:spacing w:val="-5"/>
          <w:sz w:val="24"/>
          <w:szCs w:val="24"/>
          <w:lang w:eastAsia="en-US"/>
        </w:rPr>
        <w:t>у</w:t>
      </w:r>
      <w:r w:rsidRPr="00C74307">
        <w:rPr>
          <w:spacing w:val="-1"/>
          <w:sz w:val="24"/>
          <w:szCs w:val="24"/>
          <w:lang w:eastAsia="en-US"/>
        </w:rPr>
        <w:t>с</w:t>
      </w:r>
      <w:r w:rsidRPr="00C74307">
        <w:rPr>
          <w:spacing w:val="4"/>
          <w:sz w:val="24"/>
          <w:szCs w:val="24"/>
          <w:lang w:eastAsia="en-US"/>
        </w:rPr>
        <w:t>л</w:t>
      </w:r>
      <w:r w:rsidRPr="00C74307">
        <w:rPr>
          <w:spacing w:val="-5"/>
          <w:sz w:val="24"/>
          <w:szCs w:val="24"/>
          <w:lang w:eastAsia="en-US"/>
        </w:rPr>
        <w:t>у</w:t>
      </w:r>
      <w:r w:rsidRPr="00C74307">
        <w:rPr>
          <w:spacing w:val="2"/>
          <w:sz w:val="24"/>
          <w:szCs w:val="24"/>
          <w:lang w:eastAsia="en-US"/>
        </w:rPr>
        <w:t>г</w:t>
      </w:r>
      <w:r w:rsidRPr="00C74307">
        <w:rPr>
          <w:sz w:val="24"/>
          <w:szCs w:val="24"/>
          <w:lang w:eastAsia="en-US"/>
        </w:rPr>
        <w:t>и)</w:t>
      </w:r>
    </w:p>
    <w:p w14:paraId="175719F6" w14:textId="77777777" w:rsidR="00C74307" w:rsidRPr="00C74307" w:rsidRDefault="00C74307" w:rsidP="00C74307">
      <w:pPr>
        <w:widowControl w:val="0"/>
        <w:rPr>
          <w:rFonts w:eastAsia="Calibri"/>
          <w:sz w:val="24"/>
          <w:szCs w:val="24"/>
          <w:lang w:eastAsia="en-US"/>
        </w:rPr>
      </w:pPr>
    </w:p>
    <w:p w14:paraId="038B9E47" w14:textId="77777777" w:rsidR="00C74307" w:rsidRPr="00C74307" w:rsidRDefault="00C74307" w:rsidP="00C74307">
      <w:pPr>
        <w:widowControl w:val="0"/>
        <w:rPr>
          <w:rFonts w:eastAsia="Calibri"/>
          <w:sz w:val="24"/>
          <w:szCs w:val="24"/>
          <w:lang w:eastAsia="en-US"/>
        </w:rPr>
      </w:pPr>
    </w:p>
    <w:p w14:paraId="1E43CE34" w14:textId="77777777" w:rsidR="00C74307" w:rsidRPr="00C74307" w:rsidRDefault="00C74307" w:rsidP="00C74307">
      <w:pPr>
        <w:widowControl w:val="0"/>
        <w:spacing w:before="11"/>
        <w:rPr>
          <w:rFonts w:eastAsia="Calibri"/>
          <w:sz w:val="24"/>
          <w:szCs w:val="24"/>
          <w:lang w:eastAsia="en-US"/>
        </w:rPr>
      </w:pPr>
    </w:p>
    <w:p w14:paraId="2A4A7483" w14:textId="77777777" w:rsidR="00C74307" w:rsidRPr="00AC0D1A" w:rsidRDefault="00C74307" w:rsidP="00AC0D1A">
      <w:pPr>
        <w:widowControl w:val="0"/>
        <w:jc w:val="center"/>
        <w:outlineLvl w:val="0"/>
        <w:rPr>
          <w:sz w:val="24"/>
          <w:szCs w:val="24"/>
          <w:lang w:eastAsia="en-US"/>
        </w:rPr>
      </w:pPr>
      <w:r w:rsidRPr="00AC0D1A">
        <w:rPr>
          <w:b/>
          <w:bCs/>
          <w:sz w:val="24"/>
          <w:szCs w:val="24"/>
          <w:lang w:eastAsia="en-US"/>
        </w:rPr>
        <w:t>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05649458" w14:textId="77777777" w:rsidR="00C74307" w:rsidRPr="00C74307" w:rsidRDefault="00C74307" w:rsidP="00C74307">
      <w:pPr>
        <w:widowControl w:val="0"/>
        <w:spacing w:before="16"/>
        <w:rPr>
          <w:rFonts w:eastAsia="Calibri"/>
          <w:sz w:val="24"/>
          <w:szCs w:val="24"/>
          <w:lang w:eastAsia="en-US"/>
        </w:rPr>
      </w:pPr>
    </w:p>
    <w:p w14:paraId="7E9BA3C5" w14:textId="77777777" w:rsidR="00C74307" w:rsidRPr="00C74307" w:rsidRDefault="00C74307" w:rsidP="00C74307">
      <w:pPr>
        <w:widowControl w:val="0"/>
        <w:tabs>
          <w:tab w:val="left" w:pos="2500"/>
          <w:tab w:val="left" w:pos="4868"/>
        </w:tabs>
        <w:ind w:right="57"/>
        <w:jc w:val="center"/>
        <w:rPr>
          <w:sz w:val="24"/>
          <w:szCs w:val="24"/>
          <w:lang w:eastAsia="en-US"/>
        </w:rPr>
      </w:pPr>
      <w:r w:rsidRPr="00C74307">
        <w:rPr>
          <w:sz w:val="24"/>
          <w:szCs w:val="24"/>
          <w:lang w:eastAsia="en-US"/>
        </w:rPr>
        <w:t>от</w:t>
      </w:r>
      <w:r w:rsidRPr="00C74307">
        <w:rPr>
          <w:spacing w:val="-2"/>
          <w:sz w:val="24"/>
          <w:szCs w:val="24"/>
          <w:lang w:eastAsia="en-US"/>
        </w:rPr>
        <w:t>_</w:t>
      </w:r>
      <w:r w:rsidRPr="00C74307">
        <w:rPr>
          <w:spacing w:val="-2"/>
          <w:sz w:val="24"/>
          <w:szCs w:val="24"/>
          <w:u w:val="single" w:color="000000"/>
          <w:lang w:eastAsia="en-US"/>
        </w:rPr>
        <w:tab/>
      </w:r>
      <w:r w:rsidRPr="00C74307">
        <w:rPr>
          <w:spacing w:val="-2"/>
          <w:sz w:val="24"/>
          <w:szCs w:val="24"/>
          <w:lang w:eastAsia="en-US"/>
        </w:rPr>
        <w:t>№</w:t>
      </w:r>
      <w:r w:rsidRPr="00C74307">
        <w:rPr>
          <w:w w:val="111"/>
          <w:sz w:val="24"/>
          <w:szCs w:val="24"/>
          <w:u w:val="single" w:color="000000"/>
          <w:lang w:eastAsia="en-US"/>
        </w:rPr>
        <w:t xml:space="preserve"> </w:t>
      </w:r>
      <w:r w:rsidRPr="00C74307">
        <w:rPr>
          <w:sz w:val="24"/>
          <w:szCs w:val="24"/>
          <w:u w:val="single" w:color="000000"/>
          <w:lang w:eastAsia="en-US"/>
        </w:rPr>
        <w:tab/>
      </w:r>
    </w:p>
    <w:p w14:paraId="33E6B86D" w14:textId="77777777" w:rsidR="00C74307" w:rsidRPr="00C74307" w:rsidRDefault="00C74307" w:rsidP="00C74307">
      <w:pPr>
        <w:widowControl w:val="0"/>
        <w:spacing w:before="3"/>
        <w:rPr>
          <w:rFonts w:eastAsia="Calibri"/>
          <w:sz w:val="24"/>
          <w:szCs w:val="24"/>
          <w:lang w:eastAsia="en-US"/>
        </w:rPr>
      </w:pPr>
    </w:p>
    <w:p w14:paraId="353DEAD1" w14:textId="77777777" w:rsidR="00C74307" w:rsidRPr="00C74307" w:rsidRDefault="00C74307" w:rsidP="00C74307">
      <w:pPr>
        <w:widowControl w:val="0"/>
        <w:rPr>
          <w:rFonts w:eastAsia="Calibri"/>
          <w:sz w:val="24"/>
          <w:szCs w:val="24"/>
          <w:lang w:eastAsia="en-US"/>
        </w:rPr>
      </w:pPr>
    </w:p>
    <w:p w14:paraId="236616C4" w14:textId="77777777" w:rsidR="00C74307" w:rsidRPr="00C74307" w:rsidRDefault="00C74307" w:rsidP="00AC0D1A">
      <w:pPr>
        <w:widowControl w:val="0"/>
        <w:tabs>
          <w:tab w:val="left" w:pos="2269"/>
          <w:tab w:val="left" w:pos="2501"/>
          <w:tab w:val="left" w:pos="2930"/>
          <w:tab w:val="left" w:pos="4041"/>
          <w:tab w:val="left" w:pos="4375"/>
          <w:tab w:val="left" w:pos="4529"/>
          <w:tab w:val="left" w:pos="4917"/>
          <w:tab w:val="left" w:pos="6416"/>
          <w:tab w:val="left" w:pos="6611"/>
          <w:tab w:val="left" w:pos="7952"/>
          <w:tab w:val="left" w:pos="8061"/>
          <w:tab w:val="left" w:pos="8333"/>
          <w:tab w:val="left" w:pos="8617"/>
          <w:tab w:val="left" w:pos="9561"/>
          <w:tab w:val="left" w:pos="9971"/>
        </w:tabs>
        <w:ind w:firstLine="709"/>
        <w:jc w:val="both"/>
        <w:rPr>
          <w:sz w:val="24"/>
          <w:szCs w:val="24"/>
          <w:lang w:eastAsia="en-US"/>
        </w:rPr>
      </w:pPr>
      <w:r w:rsidRPr="00C74307">
        <w:rPr>
          <w:sz w:val="24"/>
          <w:szCs w:val="24"/>
          <w:lang w:eastAsia="en-US"/>
        </w:rPr>
        <w:t>В</w:t>
      </w:r>
      <w:r w:rsidRPr="00C74307">
        <w:rPr>
          <w:spacing w:val="56"/>
          <w:sz w:val="24"/>
          <w:szCs w:val="24"/>
          <w:lang w:eastAsia="en-US"/>
        </w:rPr>
        <w:t xml:space="preserve"> </w:t>
      </w:r>
      <w:r w:rsidRPr="00C74307">
        <w:rPr>
          <w:spacing w:val="-5"/>
          <w:sz w:val="24"/>
          <w:szCs w:val="24"/>
          <w:lang w:eastAsia="en-US"/>
        </w:rPr>
        <w:t>с</w:t>
      </w:r>
      <w:r w:rsidRPr="00C74307">
        <w:rPr>
          <w:spacing w:val="-4"/>
          <w:sz w:val="24"/>
          <w:szCs w:val="24"/>
          <w:lang w:eastAsia="en-US"/>
        </w:rPr>
        <w:t>оо</w:t>
      </w:r>
      <w:r w:rsidRPr="00C74307">
        <w:rPr>
          <w:spacing w:val="-6"/>
          <w:sz w:val="24"/>
          <w:szCs w:val="24"/>
          <w:lang w:eastAsia="en-US"/>
        </w:rPr>
        <w:t>тв</w:t>
      </w:r>
      <w:r w:rsidRPr="00C74307">
        <w:rPr>
          <w:spacing w:val="-5"/>
          <w:sz w:val="24"/>
          <w:szCs w:val="24"/>
          <w:lang w:eastAsia="en-US"/>
        </w:rPr>
        <w:t>е</w:t>
      </w:r>
      <w:r w:rsidRPr="00C74307">
        <w:rPr>
          <w:spacing w:val="-3"/>
          <w:sz w:val="24"/>
          <w:szCs w:val="24"/>
          <w:lang w:eastAsia="en-US"/>
        </w:rPr>
        <w:t>т</w:t>
      </w:r>
      <w:r w:rsidRPr="00C74307">
        <w:rPr>
          <w:spacing w:val="-5"/>
          <w:sz w:val="24"/>
          <w:szCs w:val="24"/>
          <w:lang w:eastAsia="en-US"/>
        </w:rPr>
        <w:t>с</w:t>
      </w:r>
      <w:r w:rsidRPr="00C74307">
        <w:rPr>
          <w:spacing w:val="-6"/>
          <w:sz w:val="24"/>
          <w:szCs w:val="24"/>
          <w:lang w:eastAsia="en-US"/>
        </w:rPr>
        <w:t>тв</w:t>
      </w:r>
      <w:r w:rsidRPr="00C74307">
        <w:rPr>
          <w:spacing w:val="-4"/>
          <w:sz w:val="24"/>
          <w:szCs w:val="24"/>
          <w:lang w:eastAsia="en-US"/>
        </w:rPr>
        <w:t>и</w:t>
      </w:r>
      <w:r w:rsidRPr="00C74307">
        <w:rPr>
          <w:sz w:val="24"/>
          <w:szCs w:val="24"/>
          <w:lang w:eastAsia="en-US"/>
        </w:rPr>
        <w:t>и</w:t>
      </w:r>
      <w:r w:rsidRPr="00C74307">
        <w:rPr>
          <w:spacing w:val="59"/>
          <w:sz w:val="24"/>
          <w:szCs w:val="24"/>
          <w:lang w:eastAsia="en-US"/>
        </w:rPr>
        <w:t xml:space="preserve"> </w:t>
      </w:r>
      <w:r w:rsidRPr="00C74307">
        <w:rPr>
          <w:sz w:val="24"/>
          <w:szCs w:val="24"/>
          <w:lang w:eastAsia="en-US"/>
        </w:rPr>
        <w:t>с</w:t>
      </w:r>
      <w:r w:rsidRPr="00C74307">
        <w:rPr>
          <w:spacing w:val="58"/>
          <w:sz w:val="24"/>
          <w:szCs w:val="24"/>
          <w:lang w:eastAsia="en-US"/>
        </w:rPr>
        <w:t xml:space="preserve"> </w:t>
      </w:r>
      <w:r w:rsidRPr="00C74307">
        <w:rPr>
          <w:spacing w:val="-4"/>
          <w:sz w:val="24"/>
          <w:szCs w:val="24"/>
          <w:lang w:eastAsia="en-US"/>
        </w:rPr>
        <w:t>Гр</w:t>
      </w:r>
      <w:r w:rsidRPr="00C74307">
        <w:rPr>
          <w:spacing w:val="-5"/>
          <w:sz w:val="24"/>
          <w:szCs w:val="24"/>
          <w:lang w:eastAsia="en-US"/>
        </w:rPr>
        <w:t>а</w:t>
      </w:r>
      <w:r w:rsidRPr="00C74307">
        <w:rPr>
          <w:spacing w:val="-4"/>
          <w:sz w:val="24"/>
          <w:szCs w:val="24"/>
          <w:lang w:eastAsia="en-US"/>
        </w:rPr>
        <w:t>до</w:t>
      </w:r>
      <w:r w:rsidRPr="00C74307">
        <w:rPr>
          <w:spacing w:val="-5"/>
          <w:sz w:val="24"/>
          <w:szCs w:val="24"/>
          <w:lang w:eastAsia="en-US"/>
        </w:rPr>
        <w:t>с</w:t>
      </w:r>
      <w:r w:rsidRPr="00C74307">
        <w:rPr>
          <w:spacing w:val="-6"/>
          <w:sz w:val="24"/>
          <w:szCs w:val="24"/>
          <w:lang w:eastAsia="en-US"/>
        </w:rPr>
        <w:t>т</w:t>
      </w:r>
      <w:r w:rsidRPr="00C74307">
        <w:rPr>
          <w:spacing w:val="-4"/>
          <w:sz w:val="24"/>
          <w:szCs w:val="24"/>
          <w:lang w:eastAsia="en-US"/>
        </w:rPr>
        <w:t>рои</w:t>
      </w:r>
      <w:r w:rsidRPr="00C74307">
        <w:rPr>
          <w:spacing w:val="-6"/>
          <w:sz w:val="24"/>
          <w:szCs w:val="24"/>
          <w:lang w:eastAsia="en-US"/>
        </w:rPr>
        <w:t>т</w:t>
      </w:r>
      <w:r w:rsidRPr="00C74307">
        <w:rPr>
          <w:spacing w:val="-5"/>
          <w:sz w:val="24"/>
          <w:szCs w:val="24"/>
          <w:lang w:eastAsia="en-US"/>
        </w:rPr>
        <w:t>е</w:t>
      </w:r>
      <w:r w:rsidRPr="00C74307">
        <w:rPr>
          <w:spacing w:val="-6"/>
          <w:sz w:val="24"/>
          <w:szCs w:val="24"/>
          <w:lang w:eastAsia="en-US"/>
        </w:rPr>
        <w:t>ль</w:t>
      </w:r>
      <w:r w:rsidRPr="00C74307">
        <w:rPr>
          <w:spacing w:val="-4"/>
          <w:sz w:val="24"/>
          <w:szCs w:val="24"/>
          <w:lang w:eastAsia="en-US"/>
        </w:rPr>
        <w:t>ны</w:t>
      </w:r>
      <w:r w:rsidRPr="00C74307">
        <w:rPr>
          <w:sz w:val="24"/>
          <w:szCs w:val="24"/>
          <w:lang w:eastAsia="en-US"/>
        </w:rPr>
        <w:t>м</w:t>
      </w:r>
      <w:r w:rsidRPr="00C74307">
        <w:rPr>
          <w:spacing w:val="56"/>
          <w:sz w:val="24"/>
          <w:szCs w:val="24"/>
          <w:lang w:eastAsia="en-US"/>
        </w:rPr>
        <w:t xml:space="preserve"> </w:t>
      </w:r>
      <w:r w:rsidRPr="00C74307">
        <w:rPr>
          <w:spacing w:val="-5"/>
          <w:sz w:val="24"/>
          <w:szCs w:val="24"/>
          <w:lang w:eastAsia="en-US"/>
        </w:rPr>
        <w:t>к</w:t>
      </w:r>
      <w:r w:rsidRPr="00C74307">
        <w:rPr>
          <w:spacing w:val="-4"/>
          <w:sz w:val="24"/>
          <w:szCs w:val="24"/>
          <w:lang w:eastAsia="en-US"/>
        </w:rPr>
        <w:t>од</w:t>
      </w:r>
      <w:r w:rsidRPr="00C74307">
        <w:rPr>
          <w:spacing w:val="-5"/>
          <w:sz w:val="24"/>
          <w:szCs w:val="24"/>
          <w:lang w:eastAsia="en-US"/>
        </w:rPr>
        <w:t>екс</w:t>
      </w:r>
      <w:r w:rsidRPr="00C74307">
        <w:rPr>
          <w:spacing w:val="-4"/>
          <w:sz w:val="24"/>
          <w:szCs w:val="24"/>
          <w:lang w:eastAsia="en-US"/>
        </w:rPr>
        <w:t>о</w:t>
      </w:r>
      <w:r w:rsidRPr="00C74307">
        <w:rPr>
          <w:sz w:val="24"/>
          <w:szCs w:val="24"/>
          <w:lang w:eastAsia="en-US"/>
        </w:rPr>
        <w:t>м</w:t>
      </w:r>
      <w:r w:rsidRPr="00C74307">
        <w:rPr>
          <w:spacing w:val="56"/>
          <w:sz w:val="24"/>
          <w:szCs w:val="24"/>
          <w:lang w:eastAsia="en-US"/>
        </w:rPr>
        <w:t xml:space="preserve"> </w:t>
      </w:r>
      <w:r w:rsidRPr="00C74307">
        <w:rPr>
          <w:spacing w:val="-6"/>
          <w:sz w:val="24"/>
          <w:szCs w:val="24"/>
          <w:lang w:eastAsia="en-US"/>
        </w:rPr>
        <w:t>Р</w:t>
      </w:r>
      <w:r w:rsidRPr="00C74307">
        <w:rPr>
          <w:spacing w:val="-4"/>
          <w:sz w:val="24"/>
          <w:szCs w:val="24"/>
          <w:lang w:eastAsia="en-US"/>
        </w:rPr>
        <w:t>о</w:t>
      </w:r>
      <w:r w:rsidRPr="00C74307">
        <w:rPr>
          <w:spacing w:val="-5"/>
          <w:sz w:val="24"/>
          <w:szCs w:val="24"/>
          <w:lang w:eastAsia="en-US"/>
        </w:rPr>
        <w:t>сс</w:t>
      </w:r>
      <w:r w:rsidRPr="00C74307">
        <w:rPr>
          <w:spacing w:val="-4"/>
          <w:sz w:val="24"/>
          <w:szCs w:val="24"/>
          <w:lang w:eastAsia="en-US"/>
        </w:rPr>
        <w:t>ий</w:t>
      </w:r>
      <w:r w:rsidRPr="00C74307">
        <w:rPr>
          <w:spacing w:val="-5"/>
          <w:sz w:val="24"/>
          <w:szCs w:val="24"/>
          <w:lang w:eastAsia="en-US"/>
        </w:rPr>
        <w:t>ск</w:t>
      </w:r>
      <w:r w:rsidRPr="00C74307">
        <w:rPr>
          <w:spacing w:val="-4"/>
          <w:sz w:val="24"/>
          <w:szCs w:val="24"/>
          <w:lang w:eastAsia="en-US"/>
        </w:rPr>
        <w:t>о</w:t>
      </w:r>
      <w:r w:rsidRPr="00C74307">
        <w:rPr>
          <w:sz w:val="24"/>
          <w:szCs w:val="24"/>
          <w:lang w:eastAsia="en-US"/>
        </w:rPr>
        <w:t>й</w:t>
      </w:r>
      <w:r w:rsidRPr="00C74307">
        <w:rPr>
          <w:spacing w:val="57"/>
          <w:sz w:val="24"/>
          <w:szCs w:val="24"/>
          <w:lang w:eastAsia="en-US"/>
        </w:rPr>
        <w:t xml:space="preserve"> </w:t>
      </w:r>
      <w:r w:rsidRPr="00C74307">
        <w:rPr>
          <w:spacing w:val="-6"/>
          <w:sz w:val="24"/>
          <w:szCs w:val="24"/>
          <w:lang w:eastAsia="en-US"/>
        </w:rPr>
        <w:t>Ф</w:t>
      </w:r>
      <w:r w:rsidRPr="00C74307">
        <w:rPr>
          <w:spacing w:val="-5"/>
          <w:sz w:val="24"/>
          <w:szCs w:val="24"/>
          <w:lang w:eastAsia="en-US"/>
        </w:rPr>
        <w:t>е</w:t>
      </w:r>
      <w:r w:rsidRPr="00C74307">
        <w:rPr>
          <w:spacing w:val="-4"/>
          <w:sz w:val="24"/>
          <w:szCs w:val="24"/>
          <w:lang w:eastAsia="en-US"/>
        </w:rPr>
        <w:t>д</w:t>
      </w:r>
      <w:r w:rsidRPr="00C74307">
        <w:rPr>
          <w:spacing w:val="-5"/>
          <w:sz w:val="24"/>
          <w:szCs w:val="24"/>
          <w:lang w:eastAsia="en-US"/>
        </w:rPr>
        <w:t>е</w:t>
      </w:r>
      <w:r w:rsidRPr="00C74307">
        <w:rPr>
          <w:spacing w:val="-4"/>
          <w:sz w:val="24"/>
          <w:szCs w:val="24"/>
          <w:lang w:eastAsia="en-US"/>
        </w:rPr>
        <w:t>р</w:t>
      </w:r>
      <w:r w:rsidRPr="00C74307">
        <w:rPr>
          <w:spacing w:val="-5"/>
          <w:sz w:val="24"/>
          <w:szCs w:val="24"/>
          <w:lang w:eastAsia="en-US"/>
        </w:rPr>
        <w:t>а</w:t>
      </w:r>
      <w:r w:rsidRPr="00C74307">
        <w:rPr>
          <w:spacing w:val="-4"/>
          <w:sz w:val="24"/>
          <w:szCs w:val="24"/>
          <w:lang w:eastAsia="en-US"/>
        </w:rPr>
        <w:t>ции</w:t>
      </w:r>
      <w:r w:rsidRPr="00C74307">
        <w:rPr>
          <w:sz w:val="24"/>
          <w:szCs w:val="24"/>
          <w:lang w:eastAsia="en-US"/>
        </w:rPr>
        <w:t xml:space="preserve">, </w:t>
      </w:r>
      <w:r w:rsidRPr="00C74307">
        <w:rPr>
          <w:spacing w:val="-6"/>
          <w:sz w:val="24"/>
          <w:szCs w:val="24"/>
          <w:lang w:eastAsia="en-US"/>
        </w:rPr>
        <w:t>Ф</w:t>
      </w:r>
      <w:r w:rsidRPr="00C74307">
        <w:rPr>
          <w:spacing w:val="-5"/>
          <w:sz w:val="24"/>
          <w:szCs w:val="24"/>
          <w:lang w:eastAsia="en-US"/>
        </w:rPr>
        <w:t>е</w:t>
      </w:r>
      <w:r w:rsidRPr="00C74307">
        <w:rPr>
          <w:spacing w:val="-4"/>
          <w:sz w:val="24"/>
          <w:szCs w:val="24"/>
          <w:lang w:eastAsia="en-US"/>
        </w:rPr>
        <w:t>д</w:t>
      </w:r>
      <w:r w:rsidRPr="00C74307">
        <w:rPr>
          <w:spacing w:val="-5"/>
          <w:sz w:val="24"/>
          <w:szCs w:val="24"/>
          <w:lang w:eastAsia="en-US"/>
        </w:rPr>
        <w:t>е</w:t>
      </w:r>
      <w:r w:rsidRPr="00C74307">
        <w:rPr>
          <w:spacing w:val="-4"/>
          <w:sz w:val="24"/>
          <w:szCs w:val="24"/>
          <w:lang w:eastAsia="en-US"/>
        </w:rPr>
        <w:t>р</w:t>
      </w:r>
      <w:r w:rsidRPr="00C74307">
        <w:rPr>
          <w:spacing w:val="-5"/>
          <w:sz w:val="24"/>
          <w:szCs w:val="24"/>
          <w:lang w:eastAsia="en-US"/>
        </w:rPr>
        <w:t>а</w:t>
      </w:r>
      <w:r w:rsidRPr="00C74307">
        <w:rPr>
          <w:spacing w:val="-6"/>
          <w:sz w:val="24"/>
          <w:szCs w:val="24"/>
          <w:lang w:eastAsia="en-US"/>
        </w:rPr>
        <w:t>ль</w:t>
      </w:r>
      <w:r w:rsidRPr="00C74307">
        <w:rPr>
          <w:spacing w:val="-4"/>
          <w:sz w:val="24"/>
          <w:szCs w:val="24"/>
          <w:lang w:eastAsia="en-US"/>
        </w:rPr>
        <w:t>ны</w:t>
      </w:r>
      <w:r w:rsidRPr="00C74307">
        <w:rPr>
          <w:sz w:val="24"/>
          <w:szCs w:val="24"/>
          <w:lang w:eastAsia="en-US"/>
        </w:rPr>
        <w:t>м</w:t>
      </w:r>
      <w:r w:rsidRPr="00C74307">
        <w:rPr>
          <w:spacing w:val="27"/>
          <w:sz w:val="24"/>
          <w:szCs w:val="24"/>
          <w:lang w:eastAsia="en-US"/>
        </w:rPr>
        <w:t xml:space="preserve"> </w:t>
      </w:r>
      <w:r w:rsidRPr="00C74307">
        <w:rPr>
          <w:spacing w:val="-6"/>
          <w:sz w:val="24"/>
          <w:szCs w:val="24"/>
          <w:lang w:eastAsia="en-US"/>
        </w:rPr>
        <w:t>з</w:t>
      </w:r>
      <w:r w:rsidRPr="00C74307">
        <w:rPr>
          <w:spacing w:val="-5"/>
          <w:sz w:val="24"/>
          <w:szCs w:val="24"/>
          <w:lang w:eastAsia="en-US"/>
        </w:rPr>
        <w:t>ак</w:t>
      </w:r>
      <w:r w:rsidRPr="00C74307">
        <w:rPr>
          <w:spacing w:val="-4"/>
          <w:sz w:val="24"/>
          <w:szCs w:val="24"/>
          <w:lang w:eastAsia="en-US"/>
        </w:rPr>
        <w:t>оно</w:t>
      </w:r>
      <w:r w:rsidRPr="00C74307">
        <w:rPr>
          <w:sz w:val="24"/>
          <w:szCs w:val="24"/>
          <w:lang w:eastAsia="en-US"/>
        </w:rPr>
        <w:t>м</w:t>
      </w:r>
      <w:r w:rsidRPr="00C74307">
        <w:rPr>
          <w:spacing w:val="25"/>
          <w:sz w:val="24"/>
          <w:szCs w:val="24"/>
          <w:lang w:eastAsia="en-US"/>
        </w:rPr>
        <w:t xml:space="preserve"> </w:t>
      </w:r>
      <w:r w:rsidRPr="00C74307">
        <w:rPr>
          <w:spacing w:val="-4"/>
          <w:sz w:val="24"/>
          <w:szCs w:val="24"/>
          <w:lang w:eastAsia="en-US"/>
        </w:rPr>
        <w:t>о</w:t>
      </w:r>
      <w:r w:rsidRPr="00C74307">
        <w:rPr>
          <w:sz w:val="24"/>
          <w:szCs w:val="24"/>
          <w:lang w:eastAsia="en-US"/>
        </w:rPr>
        <w:t>т</w:t>
      </w:r>
      <w:r w:rsidRPr="00C74307">
        <w:rPr>
          <w:spacing w:val="25"/>
          <w:sz w:val="24"/>
          <w:szCs w:val="24"/>
          <w:lang w:eastAsia="en-US"/>
        </w:rPr>
        <w:t xml:space="preserve"> </w:t>
      </w:r>
      <w:r w:rsidRPr="00C74307">
        <w:rPr>
          <w:sz w:val="24"/>
          <w:szCs w:val="24"/>
          <w:lang w:eastAsia="en-US"/>
        </w:rPr>
        <w:t>6</w:t>
      </w:r>
      <w:r w:rsidRPr="00C74307">
        <w:rPr>
          <w:spacing w:val="26"/>
          <w:sz w:val="24"/>
          <w:szCs w:val="24"/>
          <w:lang w:eastAsia="en-US"/>
        </w:rPr>
        <w:t xml:space="preserve"> </w:t>
      </w:r>
      <w:r w:rsidRPr="00C74307">
        <w:rPr>
          <w:spacing w:val="-4"/>
          <w:sz w:val="24"/>
          <w:szCs w:val="24"/>
          <w:lang w:eastAsia="en-US"/>
        </w:rPr>
        <w:t>о</w:t>
      </w:r>
      <w:r w:rsidRPr="00C74307">
        <w:rPr>
          <w:spacing w:val="-5"/>
          <w:sz w:val="24"/>
          <w:szCs w:val="24"/>
          <w:lang w:eastAsia="en-US"/>
        </w:rPr>
        <w:t>к</w:t>
      </w:r>
      <w:r w:rsidRPr="00C74307">
        <w:rPr>
          <w:spacing w:val="-6"/>
          <w:sz w:val="24"/>
          <w:szCs w:val="24"/>
          <w:lang w:eastAsia="en-US"/>
        </w:rPr>
        <w:t>т</w:t>
      </w:r>
      <w:r w:rsidRPr="00C74307">
        <w:rPr>
          <w:spacing w:val="-5"/>
          <w:sz w:val="24"/>
          <w:szCs w:val="24"/>
          <w:lang w:eastAsia="en-US"/>
        </w:rPr>
        <w:t>я</w:t>
      </w:r>
      <w:r w:rsidRPr="00C74307">
        <w:rPr>
          <w:spacing w:val="-4"/>
          <w:sz w:val="24"/>
          <w:szCs w:val="24"/>
          <w:lang w:eastAsia="en-US"/>
        </w:rPr>
        <w:t>бр</w:t>
      </w:r>
      <w:r w:rsidRPr="00C74307">
        <w:rPr>
          <w:sz w:val="24"/>
          <w:szCs w:val="24"/>
          <w:lang w:eastAsia="en-US"/>
        </w:rPr>
        <w:t>я</w:t>
      </w:r>
      <w:r w:rsidRPr="00C74307">
        <w:rPr>
          <w:spacing w:val="25"/>
          <w:sz w:val="24"/>
          <w:szCs w:val="24"/>
          <w:lang w:eastAsia="en-US"/>
        </w:rPr>
        <w:t xml:space="preserve"> </w:t>
      </w:r>
      <w:r w:rsidRPr="00C74307">
        <w:rPr>
          <w:spacing w:val="-4"/>
          <w:sz w:val="24"/>
          <w:szCs w:val="24"/>
          <w:lang w:eastAsia="en-US"/>
        </w:rPr>
        <w:t>200</w:t>
      </w:r>
      <w:r w:rsidRPr="00C74307">
        <w:rPr>
          <w:sz w:val="24"/>
          <w:szCs w:val="24"/>
          <w:lang w:eastAsia="en-US"/>
        </w:rPr>
        <w:t>3</w:t>
      </w:r>
      <w:r w:rsidRPr="00C74307">
        <w:rPr>
          <w:spacing w:val="26"/>
          <w:sz w:val="24"/>
          <w:szCs w:val="24"/>
          <w:lang w:eastAsia="en-US"/>
        </w:rPr>
        <w:t xml:space="preserve"> </w:t>
      </w:r>
      <w:r w:rsidRPr="00C74307">
        <w:rPr>
          <w:spacing w:val="-5"/>
          <w:sz w:val="24"/>
          <w:szCs w:val="24"/>
          <w:lang w:eastAsia="en-US"/>
        </w:rPr>
        <w:t>г</w:t>
      </w:r>
      <w:r w:rsidRPr="00C74307">
        <w:rPr>
          <w:sz w:val="24"/>
          <w:szCs w:val="24"/>
          <w:lang w:eastAsia="en-US"/>
        </w:rPr>
        <w:t>.</w:t>
      </w:r>
      <w:r w:rsidRPr="00C74307">
        <w:rPr>
          <w:spacing w:val="24"/>
          <w:sz w:val="24"/>
          <w:szCs w:val="24"/>
          <w:lang w:eastAsia="en-US"/>
        </w:rPr>
        <w:t xml:space="preserve"> </w:t>
      </w:r>
      <w:r w:rsidRPr="00C74307">
        <w:rPr>
          <w:spacing w:val="-4"/>
          <w:sz w:val="24"/>
          <w:szCs w:val="24"/>
          <w:lang w:eastAsia="en-US"/>
        </w:rPr>
        <w:t>№13</w:t>
      </w:r>
      <w:r w:rsidRPr="00C74307">
        <w:rPr>
          <w:spacing w:val="1"/>
          <w:sz w:val="24"/>
          <w:szCs w:val="24"/>
          <w:lang w:eastAsia="en-US"/>
        </w:rPr>
        <w:t>1</w:t>
      </w:r>
      <w:r w:rsidRPr="00C74307">
        <w:rPr>
          <w:spacing w:val="-5"/>
          <w:sz w:val="24"/>
          <w:szCs w:val="24"/>
          <w:lang w:eastAsia="en-US"/>
        </w:rPr>
        <w:t>-</w:t>
      </w:r>
      <w:r w:rsidRPr="00C74307">
        <w:rPr>
          <w:spacing w:val="-6"/>
          <w:sz w:val="24"/>
          <w:szCs w:val="24"/>
          <w:lang w:eastAsia="en-US"/>
        </w:rPr>
        <w:t>Ф</w:t>
      </w:r>
      <w:r w:rsidRPr="00C74307">
        <w:rPr>
          <w:sz w:val="24"/>
          <w:szCs w:val="24"/>
          <w:lang w:eastAsia="en-US"/>
        </w:rPr>
        <w:t>З</w:t>
      </w:r>
      <w:r w:rsidRPr="00C74307">
        <w:rPr>
          <w:spacing w:val="26"/>
          <w:sz w:val="24"/>
          <w:szCs w:val="24"/>
          <w:lang w:eastAsia="en-US"/>
        </w:rPr>
        <w:t xml:space="preserve"> </w:t>
      </w:r>
      <w:r w:rsidRPr="00C74307">
        <w:rPr>
          <w:spacing w:val="-4"/>
          <w:sz w:val="24"/>
          <w:szCs w:val="24"/>
          <w:lang w:eastAsia="en-US"/>
        </w:rPr>
        <w:t>«</w:t>
      </w:r>
      <w:r w:rsidRPr="00C74307">
        <w:rPr>
          <w:spacing w:val="-6"/>
          <w:sz w:val="24"/>
          <w:szCs w:val="24"/>
          <w:lang w:eastAsia="en-US"/>
        </w:rPr>
        <w:t>О</w:t>
      </w:r>
      <w:r w:rsidRPr="00C74307">
        <w:rPr>
          <w:sz w:val="24"/>
          <w:szCs w:val="24"/>
          <w:lang w:eastAsia="en-US"/>
        </w:rPr>
        <w:t>б</w:t>
      </w:r>
      <w:r w:rsidRPr="00C74307">
        <w:rPr>
          <w:spacing w:val="26"/>
          <w:sz w:val="24"/>
          <w:szCs w:val="24"/>
          <w:lang w:eastAsia="en-US"/>
        </w:rPr>
        <w:t xml:space="preserve"> </w:t>
      </w:r>
      <w:r w:rsidRPr="00C74307">
        <w:rPr>
          <w:spacing w:val="-4"/>
          <w:sz w:val="24"/>
          <w:szCs w:val="24"/>
          <w:lang w:eastAsia="en-US"/>
        </w:rPr>
        <w:t>об</w:t>
      </w:r>
      <w:r w:rsidRPr="00C74307">
        <w:rPr>
          <w:spacing w:val="-6"/>
          <w:sz w:val="24"/>
          <w:szCs w:val="24"/>
          <w:lang w:eastAsia="en-US"/>
        </w:rPr>
        <w:t>щ</w:t>
      </w:r>
      <w:r w:rsidRPr="00C74307">
        <w:rPr>
          <w:spacing w:val="-4"/>
          <w:sz w:val="24"/>
          <w:szCs w:val="24"/>
          <w:lang w:eastAsia="en-US"/>
        </w:rPr>
        <w:t>и</w:t>
      </w:r>
      <w:r w:rsidRPr="00C74307">
        <w:rPr>
          <w:sz w:val="24"/>
          <w:szCs w:val="24"/>
          <w:lang w:eastAsia="en-US"/>
        </w:rPr>
        <w:t>х</w:t>
      </w:r>
      <w:r w:rsidRPr="00C74307">
        <w:rPr>
          <w:spacing w:val="26"/>
          <w:sz w:val="24"/>
          <w:szCs w:val="24"/>
          <w:lang w:eastAsia="en-US"/>
        </w:rPr>
        <w:t xml:space="preserve"> </w:t>
      </w:r>
      <w:r w:rsidRPr="00C74307">
        <w:rPr>
          <w:spacing w:val="-4"/>
          <w:sz w:val="24"/>
          <w:szCs w:val="24"/>
          <w:lang w:eastAsia="en-US"/>
        </w:rPr>
        <w:t>принц</w:t>
      </w:r>
      <w:r w:rsidRPr="00C74307">
        <w:rPr>
          <w:spacing w:val="-7"/>
          <w:sz w:val="24"/>
          <w:szCs w:val="24"/>
          <w:lang w:eastAsia="en-US"/>
        </w:rPr>
        <w:t>и</w:t>
      </w:r>
      <w:r w:rsidRPr="00C74307">
        <w:rPr>
          <w:spacing w:val="-4"/>
          <w:sz w:val="24"/>
          <w:szCs w:val="24"/>
          <w:lang w:eastAsia="en-US"/>
        </w:rPr>
        <w:t>п</w:t>
      </w:r>
      <w:r w:rsidRPr="00C74307">
        <w:rPr>
          <w:spacing w:val="-5"/>
          <w:sz w:val="24"/>
          <w:szCs w:val="24"/>
          <w:lang w:eastAsia="en-US"/>
        </w:rPr>
        <w:t>а</w:t>
      </w:r>
      <w:r w:rsidRPr="00C74307">
        <w:rPr>
          <w:sz w:val="24"/>
          <w:szCs w:val="24"/>
          <w:lang w:eastAsia="en-US"/>
        </w:rPr>
        <w:t xml:space="preserve">х </w:t>
      </w:r>
      <w:r w:rsidRPr="00C74307">
        <w:rPr>
          <w:spacing w:val="-4"/>
          <w:sz w:val="24"/>
          <w:szCs w:val="24"/>
          <w:lang w:eastAsia="en-US"/>
        </w:rPr>
        <w:t>ор</w:t>
      </w:r>
      <w:r w:rsidRPr="00C74307">
        <w:rPr>
          <w:spacing w:val="-5"/>
          <w:sz w:val="24"/>
          <w:szCs w:val="24"/>
          <w:lang w:eastAsia="en-US"/>
        </w:rPr>
        <w:t>га</w:t>
      </w:r>
      <w:r w:rsidRPr="00C74307">
        <w:rPr>
          <w:spacing w:val="-4"/>
          <w:sz w:val="24"/>
          <w:szCs w:val="24"/>
          <w:lang w:eastAsia="en-US"/>
        </w:rPr>
        <w:t>ни</w:t>
      </w:r>
      <w:r w:rsidRPr="00C74307">
        <w:rPr>
          <w:spacing w:val="-6"/>
          <w:sz w:val="24"/>
          <w:szCs w:val="24"/>
          <w:lang w:eastAsia="en-US"/>
        </w:rPr>
        <w:t>з</w:t>
      </w:r>
      <w:r w:rsidRPr="00C74307">
        <w:rPr>
          <w:spacing w:val="-5"/>
          <w:sz w:val="24"/>
          <w:szCs w:val="24"/>
          <w:lang w:eastAsia="en-US"/>
        </w:rPr>
        <w:t>а</w:t>
      </w:r>
      <w:r w:rsidRPr="00C74307">
        <w:rPr>
          <w:spacing w:val="-4"/>
          <w:sz w:val="24"/>
          <w:szCs w:val="24"/>
          <w:lang w:eastAsia="en-US"/>
        </w:rPr>
        <w:t>ци</w:t>
      </w:r>
      <w:r w:rsidRPr="00C74307">
        <w:rPr>
          <w:sz w:val="24"/>
          <w:szCs w:val="24"/>
          <w:lang w:eastAsia="en-US"/>
        </w:rPr>
        <w:t>и</w:t>
      </w:r>
      <w:r w:rsidRPr="00C74307">
        <w:rPr>
          <w:spacing w:val="59"/>
          <w:sz w:val="24"/>
          <w:szCs w:val="24"/>
          <w:lang w:eastAsia="en-US"/>
        </w:rPr>
        <w:t xml:space="preserve"> </w:t>
      </w:r>
      <w:r w:rsidRPr="00C74307">
        <w:rPr>
          <w:spacing w:val="-6"/>
          <w:sz w:val="24"/>
          <w:szCs w:val="24"/>
          <w:lang w:eastAsia="en-US"/>
        </w:rPr>
        <w:t>м</w:t>
      </w:r>
      <w:r w:rsidRPr="00C74307">
        <w:rPr>
          <w:spacing w:val="-5"/>
          <w:sz w:val="24"/>
          <w:szCs w:val="24"/>
          <w:lang w:eastAsia="en-US"/>
        </w:rPr>
        <w:t>ес</w:t>
      </w:r>
      <w:r w:rsidRPr="00C74307">
        <w:rPr>
          <w:spacing w:val="-6"/>
          <w:sz w:val="24"/>
          <w:szCs w:val="24"/>
          <w:lang w:eastAsia="en-US"/>
        </w:rPr>
        <w:t>т</w:t>
      </w:r>
      <w:r w:rsidRPr="00C74307">
        <w:rPr>
          <w:spacing w:val="-4"/>
          <w:sz w:val="24"/>
          <w:szCs w:val="24"/>
          <w:lang w:eastAsia="en-US"/>
        </w:rPr>
        <w:t>но</w:t>
      </w:r>
      <w:r w:rsidRPr="00C74307">
        <w:rPr>
          <w:spacing w:val="-5"/>
          <w:sz w:val="24"/>
          <w:szCs w:val="24"/>
          <w:lang w:eastAsia="en-US"/>
        </w:rPr>
        <w:t>г</w:t>
      </w:r>
      <w:r w:rsidRPr="00C74307">
        <w:rPr>
          <w:sz w:val="24"/>
          <w:szCs w:val="24"/>
          <w:lang w:eastAsia="en-US"/>
        </w:rPr>
        <w:t>о</w:t>
      </w:r>
      <w:r w:rsidRPr="00C74307">
        <w:rPr>
          <w:spacing w:val="59"/>
          <w:sz w:val="24"/>
          <w:szCs w:val="24"/>
          <w:lang w:eastAsia="en-US"/>
        </w:rPr>
        <w:t xml:space="preserve"> </w:t>
      </w:r>
      <w:r w:rsidRPr="00C74307">
        <w:rPr>
          <w:spacing w:val="-5"/>
          <w:sz w:val="24"/>
          <w:szCs w:val="24"/>
          <w:lang w:eastAsia="en-US"/>
        </w:rPr>
        <w:t>са</w:t>
      </w:r>
      <w:r w:rsidRPr="00C74307">
        <w:rPr>
          <w:spacing w:val="-6"/>
          <w:sz w:val="24"/>
          <w:szCs w:val="24"/>
          <w:lang w:eastAsia="en-US"/>
        </w:rPr>
        <w:t>м</w:t>
      </w:r>
      <w:r w:rsidRPr="00C74307">
        <w:rPr>
          <w:spacing w:val="-2"/>
          <w:sz w:val="24"/>
          <w:szCs w:val="24"/>
          <w:lang w:eastAsia="en-US"/>
        </w:rPr>
        <w:t>о</w:t>
      </w:r>
      <w:r w:rsidRPr="00C74307">
        <w:rPr>
          <w:spacing w:val="-9"/>
          <w:sz w:val="24"/>
          <w:szCs w:val="24"/>
          <w:lang w:eastAsia="en-US"/>
        </w:rPr>
        <w:t>у</w:t>
      </w:r>
      <w:r w:rsidRPr="00C74307">
        <w:rPr>
          <w:spacing w:val="-4"/>
          <w:sz w:val="24"/>
          <w:szCs w:val="24"/>
          <w:lang w:eastAsia="en-US"/>
        </w:rPr>
        <w:t>пр</w:t>
      </w:r>
      <w:r w:rsidRPr="00C74307">
        <w:rPr>
          <w:spacing w:val="-5"/>
          <w:sz w:val="24"/>
          <w:szCs w:val="24"/>
          <w:lang w:eastAsia="en-US"/>
        </w:rPr>
        <w:t>а</w:t>
      </w:r>
      <w:r w:rsidRPr="00C74307">
        <w:rPr>
          <w:spacing w:val="-3"/>
          <w:sz w:val="24"/>
          <w:szCs w:val="24"/>
          <w:lang w:eastAsia="en-US"/>
        </w:rPr>
        <w:t>в</w:t>
      </w:r>
      <w:r w:rsidRPr="00C74307">
        <w:rPr>
          <w:spacing w:val="-6"/>
          <w:sz w:val="24"/>
          <w:szCs w:val="24"/>
          <w:lang w:eastAsia="en-US"/>
        </w:rPr>
        <w:t>л</w:t>
      </w:r>
      <w:r w:rsidRPr="00C74307">
        <w:rPr>
          <w:spacing w:val="-5"/>
          <w:sz w:val="24"/>
          <w:szCs w:val="24"/>
          <w:lang w:eastAsia="en-US"/>
        </w:rPr>
        <w:t>е</w:t>
      </w:r>
      <w:r w:rsidRPr="00C74307">
        <w:rPr>
          <w:spacing w:val="-4"/>
          <w:sz w:val="24"/>
          <w:szCs w:val="24"/>
          <w:lang w:eastAsia="en-US"/>
        </w:rPr>
        <w:t>ни</w:t>
      </w:r>
      <w:r w:rsidRPr="00C74307">
        <w:rPr>
          <w:sz w:val="24"/>
          <w:szCs w:val="24"/>
          <w:lang w:eastAsia="en-US"/>
        </w:rPr>
        <w:t>я</w:t>
      </w:r>
      <w:r w:rsidRPr="00C74307">
        <w:rPr>
          <w:spacing w:val="59"/>
          <w:sz w:val="24"/>
          <w:szCs w:val="24"/>
          <w:lang w:eastAsia="en-US"/>
        </w:rPr>
        <w:t xml:space="preserve"> </w:t>
      </w:r>
      <w:r w:rsidRPr="00C74307">
        <w:rPr>
          <w:sz w:val="24"/>
          <w:szCs w:val="24"/>
          <w:lang w:eastAsia="en-US"/>
        </w:rPr>
        <w:t>в</w:t>
      </w:r>
      <w:r w:rsidRPr="00C74307">
        <w:rPr>
          <w:spacing w:val="60"/>
          <w:sz w:val="24"/>
          <w:szCs w:val="24"/>
          <w:lang w:eastAsia="en-US"/>
        </w:rPr>
        <w:t xml:space="preserve"> </w:t>
      </w:r>
      <w:r w:rsidRPr="00C74307">
        <w:rPr>
          <w:spacing w:val="-6"/>
          <w:sz w:val="24"/>
          <w:szCs w:val="24"/>
          <w:lang w:eastAsia="en-US"/>
        </w:rPr>
        <w:t>Р</w:t>
      </w:r>
      <w:r w:rsidRPr="00C74307">
        <w:rPr>
          <w:spacing w:val="-4"/>
          <w:sz w:val="24"/>
          <w:szCs w:val="24"/>
          <w:lang w:eastAsia="en-US"/>
        </w:rPr>
        <w:t>о</w:t>
      </w:r>
      <w:r w:rsidRPr="00C74307">
        <w:rPr>
          <w:spacing w:val="-5"/>
          <w:sz w:val="24"/>
          <w:szCs w:val="24"/>
          <w:lang w:eastAsia="en-US"/>
        </w:rPr>
        <w:t>сс</w:t>
      </w:r>
      <w:r w:rsidRPr="00C74307">
        <w:rPr>
          <w:spacing w:val="-4"/>
          <w:sz w:val="24"/>
          <w:szCs w:val="24"/>
          <w:lang w:eastAsia="en-US"/>
        </w:rPr>
        <w:t>ий</w:t>
      </w:r>
      <w:r w:rsidRPr="00C74307">
        <w:rPr>
          <w:spacing w:val="-5"/>
          <w:sz w:val="24"/>
          <w:szCs w:val="24"/>
          <w:lang w:eastAsia="en-US"/>
        </w:rPr>
        <w:t>ск</w:t>
      </w:r>
      <w:r w:rsidRPr="00C74307">
        <w:rPr>
          <w:spacing w:val="-4"/>
          <w:sz w:val="24"/>
          <w:szCs w:val="24"/>
          <w:lang w:eastAsia="en-US"/>
        </w:rPr>
        <w:t>о</w:t>
      </w:r>
      <w:r w:rsidRPr="00C74307">
        <w:rPr>
          <w:sz w:val="24"/>
          <w:szCs w:val="24"/>
          <w:lang w:eastAsia="en-US"/>
        </w:rPr>
        <w:t>й</w:t>
      </w:r>
      <w:r w:rsidRPr="00C74307">
        <w:rPr>
          <w:spacing w:val="62"/>
          <w:sz w:val="24"/>
          <w:szCs w:val="24"/>
          <w:lang w:eastAsia="en-US"/>
        </w:rPr>
        <w:t xml:space="preserve"> </w:t>
      </w:r>
      <w:r w:rsidRPr="00C74307">
        <w:rPr>
          <w:spacing w:val="-4"/>
          <w:sz w:val="24"/>
          <w:szCs w:val="24"/>
          <w:lang w:eastAsia="en-US"/>
        </w:rPr>
        <w:t>Ф</w:t>
      </w:r>
      <w:r w:rsidRPr="00C74307">
        <w:rPr>
          <w:spacing w:val="-5"/>
          <w:sz w:val="24"/>
          <w:szCs w:val="24"/>
          <w:lang w:eastAsia="en-US"/>
        </w:rPr>
        <w:t>е</w:t>
      </w:r>
      <w:r w:rsidRPr="00C74307">
        <w:rPr>
          <w:spacing w:val="-4"/>
          <w:sz w:val="24"/>
          <w:szCs w:val="24"/>
          <w:lang w:eastAsia="en-US"/>
        </w:rPr>
        <w:t>д</w:t>
      </w:r>
      <w:r w:rsidRPr="00C74307">
        <w:rPr>
          <w:spacing w:val="-5"/>
          <w:sz w:val="24"/>
          <w:szCs w:val="24"/>
          <w:lang w:eastAsia="en-US"/>
        </w:rPr>
        <w:t>е</w:t>
      </w:r>
      <w:r w:rsidRPr="00C74307">
        <w:rPr>
          <w:spacing w:val="-4"/>
          <w:sz w:val="24"/>
          <w:szCs w:val="24"/>
          <w:lang w:eastAsia="en-US"/>
        </w:rPr>
        <w:t>р</w:t>
      </w:r>
      <w:r w:rsidRPr="00C74307">
        <w:rPr>
          <w:spacing w:val="-5"/>
          <w:sz w:val="24"/>
          <w:szCs w:val="24"/>
          <w:lang w:eastAsia="en-US"/>
        </w:rPr>
        <w:t>а</w:t>
      </w:r>
      <w:r w:rsidRPr="00C74307">
        <w:rPr>
          <w:spacing w:val="-4"/>
          <w:sz w:val="24"/>
          <w:szCs w:val="24"/>
          <w:lang w:eastAsia="en-US"/>
        </w:rPr>
        <w:t>ции</w:t>
      </w:r>
      <w:r w:rsidRPr="00C74307">
        <w:rPr>
          <w:spacing w:val="-6"/>
          <w:sz w:val="24"/>
          <w:szCs w:val="24"/>
          <w:lang w:eastAsia="en-US"/>
        </w:rPr>
        <w:t>»</w:t>
      </w:r>
      <w:r w:rsidRPr="00C74307">
        <w:rPr>
          <w:sz w:val="24"/>
          <w:szCs w:val="24"/>
          <w:lang w:eastAsia="en-US"/>
        </w:rPr>
        <w:t>,</w:t>
      </w:r>
      <w:r w:rsidRPr="00C74307">
        <w:rPr>
          <w:spacing w:val="60"/>
          <w:sz w:val="24"/>
          <w:szCs w:val="24"/>
          <w:lang w:eastAsia="en-US"/>
        </w:rPr>
        <w:t xml:space="preserve"> </w:t>
      </w:r>
      <w:r w:rsidRPr="00C74307">
        <w:rPr>
          <w:spacing w:val="-6"/>
          <w:sz w:val="24"/>
          <w:szCs w:val="24"/>
          <w:lang w:eastAsia="en-US"/>
        </w:rPr>
        <w:t>П</w:t>
      </w:r>
      <w:r w:rsidRPr="00C74307">
        <w:rPr>
          <w:spacing w:val="-4"/>
          <w:sz w:val="24"/>
          <w:szCs w:val="24"/>
          <w:lang w:eastAsia="en-US"/>
        </w:rPr>
        <w:t>р</w:t>
      </w:r>
      <w:r w:rsidRPr="00C74307">
        <w:rPr>
          <w:spacing w:val="-5"/>
          <w:sz w:val="24"/>
          <w:szCs w:val="24"/>
          <w:lang w:eastAsia="en-US"/>
        </w:rPr>
        <w:t>а</w:t>
      </w:r>
      <w:r w:rsidRPr="00C74307">
        <w:rPr>
          <w:spacing w:val="-6"/>
          <w:sz w:val="24"/>
          <w:szCs w:val="24"/>
          <w:lang w:eastAsia="en-US"/>
        </w:rPr>
        <w:t>в</w:t>
      </w:r>
      <w:r w:rsidRPr="00C74307">
        <w:rPr>
          <w:spacing w:val="-4"/>
          <w:sz w:val="24"/>
          <w:szCs w:val="24"/>
          <w:lang w:eastAsia="en-US"/>
        </w:rPr>
        <w:t>ил</w:t>
      </w:r>
      <w:r w:rsidRPr="00C74307">
        <w:rPr>
          <w:spacing w:val="-5"/>
          <w:sz w:val="24"/>
          <w:szCs w:val="24"/>
          <w:lang w:eastAsia="en-US"/>
        </w:rPr>
        <w:t>а</w:t>
      </w:r>
      <w:r w:rsidRPr="00C74307">
        <w:rPr>
          <w:spacing w:val="-6"/>
          <w:sz w:val="24"/>
          <w:szCs w:val="24"/>
          <w:lang w:eastAsia="en-US"/>
        </w:rPr>
        <w:t>м</w:t>
      </w:r>
      <w:r w:rsidRPr="00C74307">
        <w:rPr>
          <w:sz w:val="24"/>
          <w:szCs w:val="24"/>
          <w:lang w:eastAsia="en-US"/>
        </w:rPr>
        <w:t xml:space="preserve">и </w:t>
      </w:r>
      <w:r w:rsidRPr="00C74307">
        <w:rPr>
          <w:spacing w:val="-6"/>
          <w:sz w:val="24"/>
          <w:szCs w:val="24"/>
          <w:lang w:eastAsia="en-US"/>
        </w:rPr>
        <w:t>з</w:t>
      </w:r>
      <w:r w:rsidRPr="00C74307">
        <w:rPr>
          <w:spacing w:val="-5"/>
          <w:sz w:val="24"/>
          <w:szCs w:val="24"/>
          <w:lang w:eastAsia="en-US"/>
        </w:rPr>
        <w:t>е</w:t>
      </w:r>
      <w:r w:rsidRPr="00C74307">
        <w:rPr>
          <w:spacing w:val="-6"/>
          <w:sz w:val="24"/>
          <w:szCs w:val="24"/>
          <w:lang w:eastAsia="en-US"/>
        </w:rPr>
        <w:t>мл</w:t>
      </w:r>
      <w:r w:rsidRPr="00C74307">
        <w:rPr>
          <w:spacing w:val="-5"/>
          <w:sz w:val="24"/>
          <w:szCs w:val="24"/>
          <w:lang w:eastAsia="en-US"/>
        </w:rPr>
        <w:t>е</w:t>
      </w:r>
      <w:r w:rsidRPr="00C74307">
        <w:rPr>
          <w:spacing w:val="-4"/>
          <w:sz w:val="24"/>
          <w:szCs w:val="24"/>
          <w:lang w:eastAsia="en-US"/>
        </w:rPr>
        <w:t>пол</w:t>
      </w:r>
      <w:r w:rsidRPr="00C74307">
        <w:rPr>
          <w:spacing w:val="-6"/>
          <w:sz w:val="24"/>
          <w:szCs w:val="24"/>
          <w:lang w:eastAsia="en-US"/>
        </w:rPr>
        <w:t>ьз</w:t>
      </w:r>
      <w:r w:rsidRPr="00C74307">
        <w:rPr>
          <w:spacing w:val="-4"/>
          <w:sz w:val="24"/>
          <w:szCs w:val="24"/>
          <w:lang w:eastAsia="en-US"/>
        </w:rPr>
        <w:t>о</w:t>
      </w:r>
      <w:r w:rsidRPr="00C74307">
        <w:rPr>
          <w:spacing w:val="-3"/>
          <w:sz w:val="24"/>
          <w:szCs w:val="24"/>
          <w:lang w:eastAsia="en-US"/>
        </w:rPr>
        <w:t>в</w:t>
      </w:r>
      <w:r w:rsidRPr="00C74307">
        <w:rPr>
          <w:spacing w:val="-5"/>
          <w:sz w:val="24"/>
          <w:szCs w:val="24"/>
          <w:lang w:eastAsia="en-US"/>
        </w:rPr>
        <w:t>а</w:t>
      </w:r>
      <w:r w:rsidRPr="00C74307">
        <w:rPr>
          <w:spacing w:val="-4"/>
          <w:sz w:val="24"/>
          <w:szCs w:val="24"/>
          <w:lang w:eastAsia="en-US"/>
        </w:rPr>
        <w:t>ни</w:t>
      </w:r>
      <w:r w:rsidRPr="00C74307">
        <w:rPr>
          <w:sz w:val="24"/>
          <w:szCs w:val="24"/>
          <w:lang w:eastAsia="en-US"/>
        </w:rPr>
        <w:t xml:space="preserve">я и </w:t>
      </w:r>
      <w:r w:rsidRPr="00C74307">
        <w:rPr>
          <w:spacing w:val="-6"/>
          <w:sz w:val="24"/>
          <w:szCs w:val="24"/>
          <w:lang w:eastAsia="en-US"/>
        </w:rPr>
        <w:t>з</w:t>
      </w:r>
      <w:r w:rsidRPr="00C74307">
        <w:rPr>
          <w:spacing w:val="-5"/>
          <w:sz w:val="24"/>
          <w:szCs w:val="24"/>
          <w:lang w:eastAsia="en-US"/>
        </w:rPr>
        <w:t>а</w:t>
      </w:r>
      <w:r w:rsidRPr="00C74307">
        <w:rPr>
          <w:spacing w:val="-3"/>
          <w:sz w:val="24"/>
          <w:szCs w:val="24"/>
          <w:lang w:eastAsia="en-US"/>
        </w:rPr>
        <w:t>с</w:t>
      </w:r>
      <w:r w:rsidRPr="00C74307">
        <w:rPr>
          <w:spacing w:val="-6"/>
          <w:sz w:val="24"/>
          <w:szCs w:val="24"/>
          <w:lang w:eastAsia="en-US"/>
        </w:rPr>
        <w:t>т</w:t>
      </w:r>
      <w:r w:rsidRPr="00C74307">
        <w:rPr>
          <w:spacing w:val="-4"/>
          <w:sz w:val="24"/>
          <w:szCs w:val="24"/>
          <w:lang w:eastAsia="en-US"/>
        </w:rPr>
        <w:t>рой</w:t>
      </w:r>
      <w:r w:rsidRPr="00C74307">
        <w:rPr>
          <w:spacing w:val="-5"/>
          <w:sz w:val="24"/>
          <w:szCs w:val="24"/>
          <w:lang w:eastAsia="en-US"/>
        </w:rPr>
        <w:t>к</w:t>
      </w:r>
      <w:r w:rsidRPr="00C74307">
        <w:rPr>
          <w:sz w:val="24"/>
          <w:szCs w:val="24"/>
          <w:lang w:eastAsia="en-US"/>
        </w:rPr>
        <w:t xml:space="preserve">и </w:t>
      </w:r>
      <w:r w:rsidRPr="00C74307">
        <w:rPr>
          <w:spacing w:val="-3"/>
          <w:sz w:val="24"/>
          <w:szCs w:val="24"/>
          <w:lang w:eastAsia="en-US"/>
        </w:rPr>
        <w:t>м</w:t>
      </w:r>
      <w:r w:rsidRPr="00C74307">
        <w:rPr>
          <w:spacing w:val="-9"/>
          <w:sz w:val="24"/>
          <w:szCs w:val="24"/>
          <w:lang w:eastAsia="en-US"/>
        </w:rPr>
        <w:t>у</w:t>
      </w:r>
      <w:r w:rsidRPr="00C74307">
        <w:rPr>
          <w:spacing w:val="-2"/>
          <w:sz w:val="24"/>
          <w:szCs w:val="24"/>
          <w:lang w:eastAsia="en-US"/>
        </w:rPr>
        <w:t>н</w:t>
      </w:r>
      <w:r w:rsidRPr="00C74307">
        <w:rPr>
          <w:spacing w:val="-4"/>
          <w:sz w:val="24"/>
          <w:szCs w:val="24"/>
          <w:lang w:eastAsia="en-US"/>
        </w:rPr>
        <w:t>и</w:t>
      </w:r>
      <w:r w:rsidRPr="00C74307">
        <w:rPr>
          <w:spacing w:val="-1"/>
          <w:sz w:val="24"/>
          <w:szCs w:val="24"/>
          <w:lang w:eastAsia="en-US"/>
        </w:rPr>
        <w:t>ц</w:t>
      </w:r>
      <w:r w:rsidRPr="00C74307">
        <w:rPr>
          <w:spacing w:val="-4"/>
          <w:sz w:val="24"/>
          <w:szCs w:val="24"/>
          <w:lang w:eastAsia="en-US"/>
        </w:rPr>
        <w:t>ип</w:t>
      </w:r>
      <w:r w:rsidRPr="00C74307">
        <w:rPr>
          <w:spacing w:val="-5"/>
          <w:sz w:val="24"/>
          <w:szCs w:val="24"/>
          <w:lang w:eastAsia="en-US"/>
        </w:rPr>
        <w:t>а</w:t>
      </w:r>
      <w:r w:rsidRPr="00C74307">
        <w:rPr>
          <w:spacing w:val="-6"/>
          <w:sz w:val="24"/>
          <w:szCs w:val="24"/>
          <w:lang w:eastAsia="en-US"/>
        </w:rPr>
        <w:t>ль</w:t>
      </w:r>
      <w:r w:rsidRPr="00C74307">
        <w:rPr>
          <w:spacing w:val="-4"/>
          <w:sz w:val="24"/>
          <w:szCs w:val="24"/>
          <w:lang w:eastAsia="en-US"/>
        </w:rPr>
        <w:t>но</w:t>
      </w:r>
      <w:r w:rsidRPr="00C74307">
        <w:rPr>
          <w:spacing w:val="-5"/>
          <w:sz w:val="24"/>
          <w:szCs w:val="24"/>
          <w:lang w:eastAsia="en-US"/>
        </w:rPr>
        <w:t>г</w:t>
      </w:r>
      <w:r w:rsidRPr="00C74307">
        <w:rPr>
          <w:sz w:val="24"/>
          <w:szCs w:val="24"/>
          <w:lang w:eastAsia="en-US"/>
        </w:rPr>
        <w:t xml:space="preserve">о </w:t>
      </w:r>
      <w:r w:rsidRPr="00C74307">
        <w:rPr>
          <w:spacing w:val="-4"/>
          <w:sz w:val="24"/>
          <w:szCs w:val="24"/>
          <w:lang w:eastAsia="en-US"/>
        </w:rPr>
        <w:t>обр</w:t>
      </w:r>
      <w:r w:rsidRPr="00C74307">
        <w:rPr>
          <w:spacing w:val="-5"/>
          <w:sz w:val="24"/>
          <w:szCs w:val="24"/>
          <w:lang w:eastAsia="en-US"/>
        </w:rPr>
        <w:t>а</w:t>
      </w:r>
      <w:r w:rsidRPr="00C74307">
        <w:rPr>
          <w:spacing w:val="-6"/>
          <w:sz w:val="24"/>
          <w:szCs w:val="24"/>
          <w:lang w:eastAsia="en-US"/>
        </w:rPr>
        <w:t>з</w:t>
      </w:r>
      <w:r w:rsidRPr="00C74307">
        <w:rPr>
          <w:spacing w:val="-4"/>
          <w:sz w:val="24"/>
          <w:szCs w:val="24"/>
          <w:lang w:eastAsia="en-US"/>
        </w:rPr>
        <w:t>о</w:t>
      </w:r>
      <w:r w:rsidRPr="00C74307">
        <w:rPr>
          <w:spacing w:val="-6"/>
          <w:sz w:val="24"/>
          <w:szCs w:val="24"/>
          <w:lang w:eastAsia="en-US"/>
        </w:rPr>
        <w:t>в</w:t>
      </w:r>
      <w:r w:rsidRPr="00C74307">
        <w:rPr>
          <w:spacing w:val="-5"/>
          <w:sz w:val="24"/>
          <w:szCs w:val="24"/>
          <w:lang w:eastAsia="en-US"/>
        </w:rPr>
        <w:t>а</w:t>
      </w:r>
      <w:r w:rsidRPr="00C74307">
        <w:rPr>
          <w:spacing w:val="-4"/>
          <w:sz w:val="24"/>
          <w:szCs w:val="24"/>
          <w:lang w:eastAsia="en-US"/>
        </w:rPr>
        <w:t>ни</w:t>
      </w:r>
      <w:r w:rsidRPr="00C74307">
        <w:rPr>
          <w:sz w:val="24"/>
          <w:szCs w:val="24"/>
          <w:lang w:eastAsia="en-US"/>
        </w:rPr>
        <w:t>я</w:t>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lang w:eastAsia="en-US"/>
        </w:rPr>
        <w:t xml:space="preserve">, </w:t>
      </w:r>
      <w:r w:rsidRPr="00C74307">
        <w:rPr>
          <w:spacing w:val="-6"/>
          <w:sz w:val="24"/>
          <w:szCs w:val="24"/>
          <w:lang w:eastAsia="en-US"/>
        </w:rPr>
        <w:t>ут</w:t>
      </w:r>
      <w:r w:rsidRPr="00C74307">
        <w:rPr>
          <w:spacing w:val="-3"/>
          <w:sz w:val="24"/>
          <w:szCs w:val="24"/>
          <w:lang w:eastAsia="en-US"/>
        </w:rPr>
        <w:t>в</w:t>
      </w:r>
      <w:r w:rsidRPr="00C74307">
        <w:rPr>
          <w:spacing w:val="-5"/>
          <w:sz w:val="24"/>
          <w:szCs w:val="24"/>
          <w:lang w:eastAsia="en-US"/>
        </w:rPr>
        <w:t>е</w:t>
      </w:r>
      <w:r w:rsidRPr="00C74307">
        <w:rPr>
          <w:spacing w:val="-4"/>
          <w:sz w:val="24"/>
          <w:szCs w:val="24"/>
          <w:lang w:eastAsia="en-US"/>
        </w:rPr>
        <w:t>р</w:t>
      </w:r>
      <w:r w:rsidRPr="00C74307">
        <w:rPr>
          <w:spacing w:val="-5"/>
          <w:sz w:val="24"/>
          <w:szCs w:val="24"/>
          <w:lang w:eastAsia="en-US"/>
        </w:rPr>
        <w:t>ж</w:t>
      </w:r>
      <w:r w:rsidRPr="00C74307">
        <w:rPr>
          <w:spacing w:val="-4"/>
          <w:sz w:val="24"/>
          <w:szCs w:val="24"/>
          <w:lang w:eastAsia="en-US"/>
        </w:rPr>
        <w:t>д</w:t>
      </w:r>
      <w:r w:rsidRPr="00C74307">
        <w:rPr>
          <w:spacing w:val="-5"/>
          <w:sz w:val="24"/>
          <w:szCs w:val="24"/>
          <w:lang w:eastAsia="en-US"/>
        </w:rPr>
        <w:t>е</w:t>
      </w:r>
      <w:r w:rsidRPr="00C74307">
        <w:rPr>
          <w:spacing w:val="-4"/>
          <w:sz w:val="24"/>
          <w:szCs w:val="24"/>
          <w:lang w:eastAsia="en-US"/>
        </w:rPr>
        <w:t>нны</w:t>
      </w:r>
      <w:r w:rsidRPr="00C74307">
        <w:rPr>
          <w:spacing w:val="-6"/>
          <w:sz w:val="24"/>
          <w:szCs w:val="24"/>
          <w:lang w:eastAsia="en-US"/>
        </w:rPr>
        <w:t>м</w:t>
      </w:r>
      <w:r w:rsidRPr="00C74307">
        <w:rPr>
          <w:sz w:val="24"/>
          <w:szCs w:val="24"/>
          <w:lang w:eastAsia="en-US"/>
        </w:rPr>
        <w:t>и</w:t>
      </w:r>
      <w:r w:rsidRPr="00C74307">
        <w:rPr>
          <w:sz w:val="24"/>
          <w:szCs w:val="24"/>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lang w:eastAsia="en-US"/>
        </w:rPr>
        <w:t xml:space="preserve">, </w:t>
      </w:r>
      <w:r w:rsidRPr="00C74307">
        <w:rPr>
          <w:spacing w:val="-4"/>
          <w:sz w:val="24"/>
          <w:szCs w:val="24"/>
          <w:lang w:eastAsia="en-US"/>
        </w:rPr>
        <w:t>н</w:t>
      </w:r>
      <w:r w:rsidRPr="00C74307">
        <w:rPr>
          <w:sz w:val="24"/>
          <w:szCs w:val="24"/>
          <w:lang w:eastAsia="en-US"/>
        </w:rPr>
        <w:t xml:space="preserve">а </w:t>
      </w:r>
      <w:r w:rsidRPr="00C74307">
        <w:rPr>
          <w:spacing w:val="-4"/>
          <w:sz w:val="24"/>
          <w:szCs w:val="24"/>
          <w:lang w:eastAsia="en-US"/>
        </w:rPr>
        <w:t>о</w:t>
      </w:r>
      <w:r w:rsidRPr="00C74307">
        <w:rPr>
          <w:spacing w:val="-5"/>
          <w:sz w:val="24"/>
          <w:szCs w:val="24"/>
          <w:lang w:eastAsia="en-US"/>
        </w:rPr>
        <w:t>с</w:t>
      </w:r>
      <w:r w:rsidRPr="00C74307">
        <w:rPr>
          <w:spacing w:val="-4"/>
          <w:sz w:val="24"/>
          <w:szCs w:val="24"/>
          <w:lang w:eastAsia="en-US"/>
        </w:rPr>
        <w:t>но</w:t>
      </w:r>
      <w:r w:rsidRPr="00C74307">
        <w:rPr>
          <w:spacing w:val="-6"/>
          <w:sz w:val="24"/>
          <w:szCs w:val="24"/>
          <w:lang w:eastAsia="en-US"/>
        </w:rPr>
        <w:t>в</w:t>
      </w:r>
      <w:r w:rsidRPr="00C74307">
        <w:rPr>
          <w:spacing w:val="-5"/>
          <w:sz w:val="24"/>
          <w:szCs w:val="24"/>
          <w:lang w:eastAsia="en-US"/>
        </w:rPr>
        <w:t>а</w:t>
      </w:r>
      <w:r w:rsidRPr="00C74307">
        <w:rPr>
          <w:spacing w:val="-4"/>
          <w:sz w:val="24"/>
          <w:szCs w:val="24"/>
          <w:lang w:eastAsia="en-US"/>
        </w:rPr>
        <w:t>ни</w:t>
      </w:r>
      <w:r w:rsidRPr="00C74307">
        <w:rPr>
          <w:sz w:val="24"/>
          <w:szCs w:val="24"/>
          <w:lang w:eastAsia="en-US"/>
        </w:rPr>
        <w:t xml:space="preserve">и </w:t>
      </w:r>
      <w:r w:rsidRPr="00C74307">
        <w:rPr>
          <w:spacing w:val="-6"/>
          <w:sz w:val="24"/>
          <w:szCs w:val="24"/>
          <w:lang w:eastAsia="en-US"/>
        </w:rPr>
        <w:t>з</w:t>
      </w:r>
      <w:r w:rsidRPr="00C74307">
        <w:rPr>
          <w:spacing w:val="-5"/>
          <w:sz w:val="24"/>
          <w:szCs w:val="24"/>
          <w:lang w:eastAsia="en-US"/>
        </w:rPr>
        <w:t>ак</w:t>
      </w:r>
      <w:r w:rsidRPr="00C74307">
        <w:rPr>
          <w:spacing w:val="-6"/>
          <w:sz w:val="24"/>
          <w:szCs w:val="24"/>
          <w:lang w:eastAsia="en-US"/>
        </w:rPr>
        <w:t>лю</w:t>
      </w:r>
      <w:r w:rsidRPr="00C74307">
        <w:rPr>
          <w:spacing w:val="-2"/>
          <w:sz w:val="24"/>
          <w:szCs w:val="24"/>
          <w:lang w:eastAsia="en-US"/>
        </w:rPr>
        <w:t>ч</w:t>
      </w:r>
      <w:r w:rsidRPr="00C74307">
        <w:rPr>
          <w:spacing w:val="-5"/>
          <w:sz w:val="24"/>
          <w:szCs w:val="24"/>
          <w:lang w:eastAsia="en-US"/>
        </w:rPr>
        <w:t>е</w:t>
      </w:r>
      <w:r w:rsidRPr="00C74307">
        <w:rPr>
          <w:spacing w:val="-4"/>
          <w:sz w:val="24"/>
          <w:szCs w:val="24"/>
          <w:lang w:eastAsia="en-US"/>
        </w:rPr>
        <w:t>ни</w:t>
      </w:r>
      <w:r w:rsidRPr="00C74307">
        <w:rPr>
          <w:sz w:val="24"/>
          <w:szCs w:val="24"/>
          <w:lang w:eastAsia="en-US"/>
        </w:rPr>
        <w:t xml:space="preserve">я </w:t>
      </w:r>
      <w:r w:rsidRPr="00C74307">
        <w:rPr>
          <w:spacing w:val="-4"/>
          <w:sz w:val="24"/>
          <w:szCs w:val="24"/>
          <w:lang w:eastAsia="en-US"/>
        </w:rPr>
        <w:t>п</w:t>
      </w:r>
      <w:r w:rsidRPr="00C74307">
        <w:rPr>
          <w:sz w:val="24"/>
          <w:szCs w:val="24"/>
          <w:lang w:eastAsia="en-US"/>
        </w:rPr>
        <w:t xml:space="preserve">о </w:t>
      </w:r>
      <w:r w:rsidRPr="00C74307">
        <w:rPr>
          <w:spacing w:val="-4"/>
          <w:sz w:val="24"/>
          <w:szCs w:val="24"/>
          <w:lang w:eastAsia="en-US"/>
        </w:rPr>
        <w:t>р</w:t>
      </w:r>
      <w:r w:rsidRPr="00C74307">
        <w:rPr>
          <w:spacing w:val="-5"/>
          <w:sz w:val="24"/>
          <w:szCs w:val="24"/>
          <w:lang w:eastAsia="en-US"/>
        </w:rPr>
        <w:t>е</w:t>
      </w:r>
      <w:r w:rsidRPr="00C74307">
        <w:rPr>
          <w:spacing w:val="-3"/>
          <w:sz w:val="24"/>
          <w:szCs w:val="24"/>
          <w:lang w:eastAsia="en-US"/>
        </w:rPr>
        <w:t>з</w:t>
      </w:r>
      <w:r w:rsidRPr="00C74307">
        <w:rPr>
          <w:spacing w:val="-6"/>
          <w:sz w:val="24"/>
          <w:szCs w:val="24"/>
          <w:lang w:eastAsia="en-US"/>
        </w:rPr>
        <w:t>у</w:t>
      </w:r>
      <w:r w:rsidRPr="00C74307">
        <w:rPr>
          <w:spacing w:val="-4"/>
          <w:sz w:val="24"/>
          <w:szCs w:val="24"/>
          <w:lang w:eastAsia="en-US"/>
        </w:rPr>
        <w:t>л</w:t>
      </w:r>
      <w:r w:rsidRPr="00C74307">
        <w:rPr>
          <w:spacing w:val="-6"/>
          <w:sz w:val="24"/>
          <w:szCs w:val="24"/>
          <w:lang w:eastAsia="en-US"/>
        </w:rPr>
        <w:t>ьт</w:t>
      </w:r>
      <w:r w:rsidRPr="00C74307">
        <w:rPr>
          <w:spacing w:val="-3"/>
          <w:sz w:val="24"/>
          <w:szCs w:val="24"/>
          <w:lang w:eastAsia="en-US"/>
        </w:rPr>
        <w:t>а</w:t>
      </w:r>
      <w:r w:rsidRPr="00C74307">
        <w:rPr>
          <w:spacing w:val="-6"/>
          <w:sz w:val="24"/>
          <w:szCs w:val="24"/>
          <w:lang w:eastAsia="en-US"/>
        </w:rPr>
        <w:t>т</w:t>
      </w:r>
      <w:r w:rsidRPr="00C74307">
        <w:rPr>
          <w:spacing w:val="-5"/>
          <w:sz w:val="24"/>
          <w:szCs w:val="24"/>
          <w:lang w:eastAsia="en-US"/>
        </w:rPr>
        <w:t>а</w:t>
      </w:r>
      <w:r w:rsidRPr="00C74307">
        <w:rPr>
          <w:sz w:val="24"/>
          <w:szCs w:val="24"/>
          <w:lang w:eastAsia="en-US"/>
        </w:rPr>
        <w:t xml:space="preserve">м </w:t>
      </w:r>
      <w:r w:rsidRPr="00C74307">
        <w:rPr>
          <w:spacing w:val="-4"/>
          <w:sz w:val="24"/>
          <w:szCs w:val="24"/>
          <w:lang w:eastAsia="en-US"/>
        </w:rPr>
        <w:t>п</w:t>
      </w:r>
      <w:r w:rsidRPr="00C74307">
        <w:rPr>
          <w:spacing w:val="-9"/>
          <w:sz w:val="24"/>
          <w:szCs w:val="24"/>
          <w:lang w:eastAsia="en-US"/>
        </w:rPr>
        <w:t>у</w:t>
      </w:r>
      <w:r w:rsidRPr="00C74307">
        <w:rPr>
          <w:spacing w:val="-2"/>
          <w:sz w:val="24"/>
          <w:szCs w:val="24"/>
          <w:lang w:eastAsia="en-US"/>
        </w:rPr>
        <w:t>б</w:t>
      </w:r>
      <w:r w:rsidRPr="00C74307">
        <w:rPr>
          <w:spacing w:val="-6"/>
          <w:sz w:val="24"/>
          <w:szCs w:val="24"/>
          <w:lang w:eastAsia="en-US"/>
        </w:rPr>
        <w:t>л</w:t>
      </w:r>
      <w:r w:rsidRPr="00C74307">
        <w:rPr>
          <w:spacing w:val="-4"/>
          <w:sz w:val="24"/>
          <w:szCs w:val="24"/>
          <w:lang w:eastAsia="en-US"/>
        </w:rPr>
        <w:t>и</w:t>
      </w:r>
      <w:r w:rsidRPr="00C74307">
        <w:rPr>
          <w:spacing w:val="-5"/>
          <w:sz w:val="24"/>
          <w:szCs w:val="24"/>
          <w:lang w:eastAsia="en-US"/>
        </w:rPr>
        <w:t>ч</w:t>
      </w:r>
      <w:r w:rsidRPr="00C74307">
        <w:rPr>
          <w:spacing w:val="-4"/>
          <w:sz w:val="24"/>
          <w:szCs w:val="24"/>
          <w:lang w:eastAsia="en-US"/>
        </w:rPr>
        <w:t>ны</w:t>
      </w:r>
      <w:r w:rsidRPr="00C74307">
        <w:rPr>
          <w:sz w:val="24"/>
          <w:szCs w:val="24"/>
          <w:lang w:eastAsia="en-US"/>
        </w:rPr>
        <w:t>х</w:t>
      </w:r>
      <w:r w:rsidRPr="00C74307">
        <w:rPr>
          <w:spacing w:val="-3"/>
          <w:sz w:val="24"/>
          <w:szCs w:val="24"/>
          <w:lang w:eastAsia="en-US"/>
        </w:rPr>
        <w:t xml:space="preserve"> </w:t>
      </w:r>
      <w:r w:rsidRPr="00C74307">
        <w:rPr>
          <w:spacing w:val="-5"/>
          <w:sz w:val="24"/>
          <w:szCs w:val="24"/>
          <w:lang w:eastAsia="en-US"/>
        </w:rPr>
        <w:t>с</w:t>
      </w:r>
      <w:r w:rsidRPr="00C74307">
        <w:rPr>
          <w:spacing w:val="-4"/>
          <w:sz w:val="24"/>
          <w:szCs w:val="24"/>
          <w:lang w:eastAsia="en-US"/>
        </w:rPr>
        <w:t>л</w:t>
      </w:r>
      <w:r w:rsidRPr="00C74307">
        <w:rPr>
          <w:spacing w:val="-9"/>
          <w:sz w:val="24"/>
          <w:szCs w:val="24"/>
          <w:lang w:eastAsia="en-US"/>
        </w:rPr>
        <w:t>у</w:t>
      </w:r>
      <w:r w:rsidRPr="00C74307">
        <w:rPr>
          <w:spacing w:val="-3"/>
          <w:sz w:val="24"/>
          <w:szCs w:val="24"/>
          <w:lang w:eastAsia="en-US"/>
        </w:rPr>
        <w:t>ш</w:t>
      </w:r>
      <w:r w:rsidRPr="00C74307">
        <w:rPr>
          <w:spacing w:val="-5"/>
          <w:sz w:val="24"/>
          <w:szCs w:val="24"/>
          <w:lang w:eastAsia="en-US"/>
        </w:rPr>
        <w:t>а</w:t>
      </w:r>
      <w:r w:rsidRPr="00C74307">
        <w:rPr>
          <w:spacing w:val="-4"/>
          <w:sz w:val="24"/>
          <w:szCs w:val="24"/>
          <w:lang w:eastAsia="en-US"/>
        </w:rPr>
        <w:t>ний/об</w:t>
      </w:r>
      <w:r w:rsidRPr="00C74307">
        <w:rPr>
          <w:spacing w:val="-6"/>
          <w:sz w:val="24"/>
          <w:szCs w:val="24"/>
          <w:lang w:eastAsia="en-US"/>
        </w:rPr>
        <w:t>щ</w:t>
      </w:r>
      <w:r w:rsidRPr="00C74307">
        <w:rPr>
          <w:spacing w:val="-5"/>
          <w:sz w:val="24"/>
          <w:szCs w:val="24"/>
          <w:lang w:eastAsia="en-US"/>
        </w:rPr>
        <w:t>ес</w:t>
      </w:r>
      <w:r w:rsidRPr="00C74307">
        <w:rPr>
          <w:spacing w:val="-6"/>
          <w:sz w:val="24"/>
          <w:szCs w:val="24"/>
          <w:lang w:eastAsia="en-US"/>
        </w:rPr>
        <w:t>тв</w:t>
      </w:r>
      <w:r w:rsidRPr="00C74307">
        <w:rPr>
          <w:spacing w:val="-5"/>
          <w:sz w:val="24"/>
          <w:szCs w:val="24"/>
          <w:lang w:eastAsia="en-US"/>
        </w:rPr>
        <w:t>е</w:t>
      </w:r>
      <w:r w:rsidRPr="00C74307">
        <w:rPr>
          <w:spacing w:val="-4"/>
          <w:sz w:val="24"/>
          <w:szCs w:val="24"/>
          <w:lang w:eastAsia="en-US"/>
        </w:rPr>
        <w:t>нны</w:t>
      </w:r>
      <w:r w:rsidRPr="00C74307">
        <w:rPr>
          <w:sz w:val="24"/>
          <w:szCs w:val="24"/>
          <w:lang w:eastAsia="en-US"/>
        </w:rPr>
        <w:t>х</w:t>
      </w:r>
      <w:r w:rsidRPr="00C74307">
        <w:rPr>
          <w:spacing w:val="-3"/>
          <w:sz w:val="24"/>
          <w:szCs w:val="24"/>
          <w:lang w:eastAsia="en-US"/>
        </w:rPr>
        <w:t xml:space="preserve"> </w:t>
      </w:r>
      <w:r w:rsidRPr="00C74307">
        <w:rPr>
          <w:spacing w:val="-4"/>
          <w:sz w:val="24"/>
          <w:szCs w:val="24"/>
          <w:lang w:eastAsia="en-US"/>
        </w:rPr>
        <w:t>об</w:t>
      </w:r>
      <w:r w:rsidRPr="00C74307">
        <w:rPr>
          <w:spacing w:val="-8"/>
          <w:sz w:val="24"/>
          <w:szCs w:val="24"/>
          <w:lang w:eastAsia="en-US"/>
        </w:rPr>
        <w:t>с</w:t>
      </w:r>
      <w:r w:rsidRPr="00C74307">
        <w:rPr>
          <w:spacing w:val="-6"/>
          <w:sz w:val="24"/>
          <w:szCs w:val="24"/>
          <w:lang w:eastAsia="en-US"/>
        </w:rPr>
        <w:t>у</w:t>
      </w:r>
      <w:r w:rsidRPr="00C74307">
        <w:rPr>
          <w:spacing w:val="-5"/>
          <w:sz w:val="24"/>
          <w:szCs w:val="24"/>
          <w:lang w:eastAsia="en-US"/>
        </w:rPr>
        <w:t>ж</w:t>
      </w:r>
      <w:r w:rsidRPr="00C74307">
        <w:rPr>
          <w:spacing w:val="-4"/>
          <w:sz w:val="24"/>
          <w:szCs w:val="24"/>
          <w:lang w:eastAsia="en-US"/>
        </w:rPr>
        <w:t>д</w:t>
      </w:r>
      <w:r w:rsidRPr="00C74307">
        <w:rPr>
          <w:spacing w:val="-5"/>
          <w:sz w:val="24"/>
          <w:szCs w:val="24"/>
          <w:lang w:eastAsia="en-US"/>
        </w:rPr>
        <w:t>е</w:t>
      </w:r>
      <w:r w:rsidRPr="00C74307">
        <w:rPr>
          <w:spacing w:val="-4"/>
          <w:sz w:val="24"/>
          <w:szCs w:val="24"/>
          <w:lang w:eastAsia="en-US"/>
        </w:rPr>
        <w:t>ни</w:t>
      </w:r>
      <w:r w:rsidRPr="00C74307">
        <w:rPr>
          <w:sz w:val="24"/>
          <w:szCs w:val="24"/>
          <w:lang w:eastAsia="en-US"/>
        </w:rPr>
        <w:t>й</w:t>
      </w:r>
      <w:r w:rsidRPr="00C74307">
        <w:rPr>
          <w:spacing w:val="-3"/>
          <w:sz w:val="24"/>
          <w:szCs w:val="24"/>
          <w:lang w:eastAsia="en-US"/>
        </w:rPr>
        <w:t xml:space="preserve"> </w:t>
      </w:r>
      <w:r w:rsidRPr="00C74307">
        <w:rPr>
          <w:spacing w:val="-4"/>
          <w:sz w:val="24"/>
          <w:szCs w:val="24"/>
          <w:lang w:eastAsia="en-US"/>
        </w:rPr>
        <w:t>о</w:t>
      </w:r>
      <w:r w:rsidRPr="00C74307">
        <w:rPr>
          <w:sz w:val="24"/>
          <w:szCs w:val="24"/>
          <w:lang w:eastAsia="en-US"/>
        </w:rPr>
        <w:t>т</w:t>
      </w:r>
      <w:r w:rsidRPr="00C74307">
        <w:rPr>
          <w:sz w:val="24"/>
          <w:szCs w:val="24"/>
          <w:u w:val="single" w:color="000000"/>
          <w:lang w:eastAsia="en-US"/>
        </w:rPr>
        <w:tab/>
      </w:r>
      <w:r w:rsidRPr="00C74307">
        <w:rPr>
          <w:sz w:val="24"/>
          <w:szCs w:val="24"/>
          <w:u w:val="single" w:color="000000"/>
          <w:lang w:eastAsia="en-US"/>
        </w:rPr>
        <w:tab/>
        <w:t xml:space="preserve">    </w:t>
      </w:r>
      <w:r w:rsidRPr="00C74307">
        <w:rPr>
          <w:sz w:val="24"/>
          <w:szCs w:val="24"/>
          <w:u w:val="single" w:color="000000"/>
          <w:lang w:eastAsia="en-US"/>
        </w:rPr>
        <w:tab/>
      </w:r>
      <w:r w:rsidRPr="00C74307">
        <w:rPr>
          <w:spacing w:val="-5"/>
          <w:sz w:val="24"/>
          <w:szCs w:val="24"/>
          <w:lang w:eastAsia="en-US"/>
        </w:rPr>
        <w:t>г</w:t>
      </w:r>
      <w:r w:rsidRPr="00C74307">
        <w:rPr>
          <w:sz w:val="24"/>
          <w:szCs w:val="24"/>
          <w:lang w:eastAsia="en-US"/>
        </w:rPr>
        <w:t>.</w:t>
      </w:r>
      <w:r w:rsidRPr="00C74307">
        <w:rPr>
          <w:spacing w:val="-4"/>
          <w:sz w:val="24"/>
          <w:szCs w:val="24"/>
          <w:lang w:eastAsia="en-US"/>
        </w:rPr>
        <w:t xml:space="preserve"> </w:t>
      </w:r>
      <w:r w:rsidRPr="00C74307">
        <w:rPr>
          <w:sz w:val="24"/>
          <w:szCs w:val="24"/>
          <w:lang w:eastAsia="en-US"/>
        </w:rPr>
        <w:t>№</w:t>
      </w:r>
      <w:r w:rsidRPr="00C74307">
        <w:rPr>
          <w:sz w:val="24"/>
          <w:szCs w:val="24"/>
          <w:u w:val="single" w:color="000000"/>
          <w:lang w:eastAsia="en-US"/>
        </w:rPr>
        <w:tab/>
      </w:r>
      <w:r w:rsidRPr="00C74307">
        <w:rPr>
          <w:sz w:val="24"/>
          <w:szCs w:val="24"/>
          <w:u w:val="single" w:color="000000"/>
          <w:lang w:eastAsia="en-US"/>
        </w:rPr>
        <w:tab/>
      </w:r>
      <w:r w:rsidRPr="00C74307">
        <w:rPr>
          <w:sz w:val="24"/>
          <w:szCs w:val="24"/>
          <w:lang w:eastAsia="en-US"/>
        </w:rPr>
        <w:t xml:space="preserve">, </w:t>
      </w:r>
      <w:r w:rsidRPr="00C74307">
        <w:rPr>
          <w:spacing w:val="-4"/>
          <w:sz w:val="24"/>
          <w:szCs w:val="24"/>
          <w:lang w:eastAsia="en-US"/>
        </w:rPr>
        <w:t>р</w:t>
      </w:r>
      <w:r w:rsidRPr="00C74307">
        <w:rPr>
          <w:spacing w:val="-5"/>
          <w:sz w:val="24"/>
          <w:szCs w:val="24"/>
          <w:lang w:eastAsia="en-US"/>
        </w:rPr>
        <w:t>ек</w:t>
      </w:r>
      <w:r w:rsidRPr="00C74307">
        <w:rPr>
          <w:spacing w:val="-4"/>
          <w:sz w:val="24"/>
          <w:szCs w:val="24"/>
          <w:lang w:eastAsia="en-US"/>
        </w:rPr>
        <w:t>о</w:t>
      </w:r>
      <w:r w:rsidRPr="00C74307">
        <w:rPr>
          <w:spacing w:val="-6"/>
          <w:sz w:val="24"/>
          <w:szCs w:val="24"/>
          <w:lang w:eastAsia="en-US"/>
        </w:rPr>
        <w:t>м</w:t>
      </w:r>
      <w:r w:rsidRPr="00C74307">
        <w:rPr>
          <w:spacing w:val="-5"/>
          <w:sz w:val="24"/>
          <w:szCs w:val="24"/>
          <w:lang w:eastAsia="en-US"/>
        </w:rPr>
        <w:t>е</w:t>
      </w:r>
      <w:r w:rsidRPr="00C74307">
        <w:rPr>
          <w:spacing w:val="-4"/>
          <w:sz w:val="24"/>
          <w:szCs w:val="24"/>
          <w:lang w:eastAsia="en-US"/>
        </w:rPr>
        <w:t>нд</w:t>
      </w:r>
      <w:r w:rsidRPr="00C74307">
        <w:rPr>
          <w:spacing w:val="-5"/>
          <w:sz w:val="24"/>
          <w:szCs w:val="24"/>
          <w:lang w:eastAsia="en-US"/>
        </w:rPr>
        <w:t>а</w:t>
      </w:r>
      <w:r w:rsidRPr="00C74307">
        <w:rPr>
          <w:spacing w:val="-4"/>
          <w:sz w:val="24"/>
          <w:szCs w:val="24"/>
          <w:lang w:eastAsia="en-US"/>
        </w:rPr>
        <w:t>ци</w:t>
      </w:r>
      <w:r w:rsidRPr="00C74307">
        <w:rPr>
          <w:sz w:val="24"/>
          <w:szCs w:val="24"/>
          <w:lang w:eastAsia="en-US"/>
        </w:rPr>
        <w:t>и</w:t>
      </w:r>
      <w:r w:rsidRPr="00C74307">
        <w:rPr>
          <w:spacing w:val="52"/>
          <w:sz w:val="24"/>
          <w:szCs w:val="24"/>
          <w:lang w:eastAsia="en-US"/>
        </w:rPr>
        <w:t xml:space="preserve"> </w:t>
      </w:r>
      <w:r w:rsidRPr="00C74307">
        <w:rPr>
          <w:spacing w:val="-5"/>
          <w:sz w:val="24"/>
          <w:szCs w:val="24"/>
          <w:lang w:eastAsia="en-US"/>
        </w:rPr>
        <w:t>К</w:t>
      </w:r>
      <w:r w:rsidRPr="00C74307">
        <w:rPr>
          <w:spacing w:val="-4"/>
          <w:sz w:val="24"/>
          <w:szCs w:val="24"/>
          <w:lang w:eastAsia="en-US"/>
        </w:rPr>
        <w:t>о</w:t>
      </w:r>
      <w:r w:rsidRPr="00C74307">
        <w:rPr>
          <w:spacing w:val="-6"/>
          <w:sz w:val="24"/>
          <w:szCs w:val="24"/>
          <w:lang w:eastAsia="en-US"/>
        </w:rPr>
        <w:t>м</w:t>
      </w:r>
      <w:r w:rsidRPr="00C74307">
        <w:rPr>
          <w:spacing w:val="-4"/>
          <w:sz w:val="24"/>
          <w:szCs w:val="24"/>
          <w:lang w:eastAsia="en-US"/>
        </w:rPr>
        <w:t>и</w:t>
      </w:r>
      <w:r w:rsidRPr="00C74307">
        <w:rPr>
          <w:spacing w:val="-5"/>
          <w:sz w:val="24"/>
          <w:szCs w:val="24"/>
          <w:lang w:eastAsia="en-US"/>
        </w:rPr>
        <w:t>сс</w:t>
      </w:r>
      <w:r w:rsidRPr="00C74307">
        <w:rPr>
          <w:spacing w:val="-4"/>
          <w:sz w:val="24"/>
          <w:szCs w:val="24"/>
          <w:lang w:eastAsia="en-US"/>
        </w:rPr>
        <w:t>и</w:t>
      </w:r>
      <w:r w:rsidRPr="00C74307">
        <w:rPr>
          <w:sz w:val="24"/>
          <w:szCs w:val="24"/>
          <w:lang w:eastAsia="en-US"/>
        </w:rPr>
        <w:t>и</w:t>
      </w:r>
      <w:r w:rsidRPr="00C74307">
        <w:rPr>
          <w:spacing w:val="52"/>
          <w:sz w:val="24"/>
          <w:szCs w:val="24"/>
          <w:lang w:eastAsia="en-US"/>
        </w:rPr>
        <w:t xml:space="preserve"> </w:t>
      </w:r>
      <w:r w:rsidRPr="00C74307">
        <w:rPr>
          <w:spacing w:val="-4"/>
          <w:sz w:val="24"/>
          <w:szCs w:val="24"/>
          <w:lang w:eastAsia="en-US"/>
        </w:rPr>
        <w:t>п</w:t>
      </w:r>
      <w:r w:rsidRPr="00C74307">
        <w:rPr>
          <w:sz w:val="24"/>
          <w:szCs w:val="24"/>
          <w:lang w:eastAsia="en-US"/>
        </w:rPr>
        <w:t>о</w:t>
      </w:r>
      <w:r w:rsidRPr="00C74307">
        <w:rPr>
          <w:spacing w:val="52"/>
          <w:sz w:val="24"/>
          <w:szCs w:val="24"/>
          <w:lang w:eastAsia="en-US"/>
        </w:rPr>
        <w:t xml:space="preserve"> </w:t>
      </w:r>
      <w:r w:rsidRPr="00C74307">
        <w:rPr>
          <w:spacing w:val="-4"/>
          <w:sz w:val="24"/>
          <w:szCs w:val="24"/>
          <w:lang w:eastAsia="en-US"/>
        </w:rPr>
        <w:t>под</w:t>
      </w:r>
      <w:r w:rsidRPr="00C74307">
        <w:rPr>
          <w:spacing w:val="-5"/>
          <w:sz w:val="24"/>
          <w:szCs w:val="24"/>
          <w:lang w:eastAsia="en-US"/>
        </w:rPr>
        <w:t>г</w:t>
      </w:r>
      <w:r w:rsidRPr="00C74307">
        <w:rPr>
          <w:spacing w:val="-4"/>
          <w:sz w:val="24"/>
          <w:szCs w:val="24"/>
          <w:lang w:eastAsia="en-US"/>
        </w:rPr>
        <w:t>о</w:t>
      </w:r>
      <w:r w:rsidRPr="00C74307">
        <w:rPr>
          <w:spacing w:val="-6"/>
          <w:sz w:val="24"/>
          <w:szCs w:val="24"/>
          <w:lang w:eastAsia="en-US"/>
        </w:rPr>
        <w:t>т</w:t>
      </w:r>
      <w:r w:rsidRPr="00C74307">
        <w:rPr>
          <w:spacing w:val="-4"/>
          <w:sz w:val="24"/>
          <w:szCs w:val="24"/>
          <w:lang w:eastAsia="en-US"/>
        </w:rPr>
        <w:t>о</w:t>
      </w:r>
      <w:r w:rsidRPr="00C74307">
        <w:rPr>
          <w:spacing w:val="-6"/>
          <w:sz w:val="24"/>
          <w:szCs w:val="24"/>
          <w:lang w:eastAsia="en-US"/>
        </w:rPr>
        <w:t>в</w:t>
      </w:r>
      <w:r w:rsidRPr="00C74307">
        <w:rPr>
          <w:spacing w:val="-5"/>
          <w:sz w:val="24"/>
          <w:szCs w:val="24"/>
          <w:lang w:eastAsia="en-US"/>
        </w:rPr>
        <w:t>к</w:t>
      </w:r>
      <w:r w:rsidRPr="00C74307">
        <w:rPr>
          <w:sz w:val="24"/>
          <w:szCs w:val="24"/>
          <w:lang w:eastAsia="en-US"/>
        </w:rPr>
        <w:t>е</w:t>
      </w:r>
      <w:r w:rsidRPr="00C74307">
        <w:rPr>
          <w:spacing w:val="51"/>
          <w:sz w:val="24"/>
          <w:szCs w:val="24"/>
          <w:lang w:eastAsia="en-US"/>
        </w:rPr>
        <w:t xml:space="preserve"> </w:t>
      </w:r>
      <w:r w:rsidRPr="00C74307">
        <w:rPr>
          <w:spacing w:val="-4"/>
          <w:sz w:val="24"/>
          <w:szCs w:val="24"/>
          <w:lang w:eastAsia="en-US"/>
        </w:rPr>
        <w:t>про</w:t>
      </w:r>
      <w:r w:rsidRPr="00C74307">
        <w:rPr>
          <w:spacing w:val="-5"/>
          <w:sz w:val="24"/>
          <w:szCs w:val="24"/>
          <w:lang w:eastAsia="en-US"/>
        </w:rPr>
        <w:t>ек</w:t>
      </w:r>
      <w:r w:rsidRPr="00C74307">
        <w:rPr>
          <w:spacing w:val="-6"/>
          <w:sz w:val="24"/>
          <w:szCs w:val="24"/>
          <w:lang w:eastAsia="en-US"/>
        </w:rPr>
        <w:t>т</w:t>
      </w:r>
      <w:r w:rsidRPr="00C74307">
        <w:rPr>
          <w:spacing w:val="-4"/>
          <w:sz w:val="24"/>
          <w:szCs w:val="24"/>
          <w:lang w:eastAsia="en-US"/>
        </w:rPr>
        <w:t>о</w:t>
      </w:r>
      <w:r w:rsidRPr="00C74307">
        <w:rPr>
          <w:sz w:val="24"/>
          <w:szCs w:val="24"/>
          <w:lang w:eastAsia="en-US"/>
        </w:rPr>
        <w:t>в</w:t>
      </w:r>
      <w:r w:rsidRPr="00C74307">
        <w:rPr>
          <w:spacing w:val="53"/>
          <w:sz w:val="24"/>
          <w:szCs w:val="24"/>
          <w:lang w:eastAsia="en-US"/>
        </w:rPr>
        <w:t xml:space="preserve"> </w:t>
      </w:r>
      <w:r w:rsidRPr="00C74307">
        <w:rPr>
          <w:spacing w:val="-4"/>
          <w:sz w:val="24"/>
          <w:szCs w:val="24"/>
          <w:lang w:eastAsia="en-US"/>
        </w:rPr>
        <w:t>пр</w:t>
      </w:r>
      <w:r w:rsidRPr="00C74307">
        <w:rPr>
          <w:spacing w:val="-5"/>
          <w:sz w:val="24"/>
          <w:szCs w:val="24"/>
          <w:lang w:eastAsia="en-US"/>
        </w:rPr>
        <w:t>а</w:t>
      </w:r>
      <w:r w:rsidRPr="00C74307">
        <w:rPr>
          <w:spacing w:val="-6"/>
          <w:sz w:val="24"/>
          <w:szCs w:val="24"/>
          <w:lang w:eastAsia="en-US"/>
        </w:rPr>
        <w:t>в</w:t>
      </w:r>
      <w:r w:rsidRPr="00C74307">
        <w:rPr>
          <w:spacing w:val="-4"/>
          <w:sz w:val="24"/>
          <w:szCs w:val="24"/>
          <w:lang w:eastAsia="en-US"/>
        </w:rPr>
        <w:t>и</w:t>
      </w:r>
      <w:r w:rsidRPr="00C74307">
        <w:rPr>
          <w:sz w:val="24"/>
          <w:szCs w:val="24"/>
          <w:lang w:eastAsia="en-US"/>
        </w:rPr>
        <w:t>л</w:t>
      </w:r>
      <w:r w:rsidRPr="00C74307">
        <w:rPr>
          <w:spacing w:val="53"/>
          <w:sz w:val="24"/>
          <w:szCs w:val="24"/>
          <w:lang w:eastAsia="en-US"/>
        </w:rPr>
        <w:t xml:space="preserve"> </w:t>
      </w:r>
      <w:r w:rsidRPr="00C74307">
        <w:rPr>
          <w:spacing w:val="-6"/>
          <w:sz w:val="24"/>
          <w:szCs w:val="24"/>
          <w:lang w:eastAsia="en-US"/>
        </w:rPr>
        <w:t>з</w:t>
      </w:r>
      <w:r w:rsidRPr="00C74307">
        <w:rPr>
          <w:spacing w:val="-5"/>
          <w:sz w:val="24"/>
          <w:szCs w:val="24"/>
          <w:lang w:eastAsia="en-US"/>
        </w:rPr>
        <w:t>е</w:t>
      </w:r>
      <w:r w:rsidRPr="00C74307">
        <w:rPr>
          <w:spacing w:val="-3"/>
          <w:sz w:val="24"/>
          <w:szCs w:val="24"/>
          <w:lang w:eastAsia="en-US"/>
        </w:rPr>
        <w:t>м</w:t>
      </w:r>
      <w:r w:rsidRPr="00C74307">
        <w:rPr>
          <w:spacing w:val="-6"/>
          <w:sz w:val="24"/>
          <w:szCs w:val="24"/>
          <w:lang w:eastAsia="en-US"/>
        </w:rPr>
        <w:t>л</w:t>
      </w:r>
      <w:r w:rsidRPr="00C74307">
        <w:rPr>
          <w:spacing w:val="-5"/>
          <w:sz w:val="24"/>
          <w:szCs w:val="24"/>
          <w:lang w:eastAsia="en-US"/>
        </w:rPr>
        <w:t>е</w:t>
      </w:r>
      <w:r w:rsidRPr="00C74307">
        <w:rPr>
          <w:spacing w:val="-4"/>
          <w:sz w:val="24"/>
          <w:szCs w:val="24"/>
          <w:lang w:eastAsia="en-US"/>
        </w:rPr>
        <w:t>по</w:t>
      </w:r>
      <w:r w:rsidRPr="00C74307">
        <w:rPr>
          <w:spacing w:val="-6"/>
          <w:sz w:val="24"/>
          <w:szCs w:val="24"/>
          <w:lang w:eastAsia="en-US"/>
        </w:rPr>
        <w:t>л</w:t>
      </w:r>
      <w:r w:rsidRPr="00C74307">
        <w:rPr>
          <w:spacing w:val="-4"/>
          <w:sz w:val="24"/>
          <w:szCs w:val="24"/>
          <w:lang w:eastAsia="en-US"/>
        </w:rPr>
        <w:t>ь</w:t>
      </w:r>
      <w:r w:rsidRPr="00C74307">
        <w:rPr>
          <w:spacing w:val="-6"/>
          <w:sz w:val="24"/>
          <w:szCs w:val="24"/>
          <w:lang w:eastAsia="en-US"/>
        </w:rPr>
        <w:t>з</w:t>
      </w:r>
      <w:r w:rsidRPr="00C74307">
        <w:rPr>
          <w:spacing w:val="-4"/>
          <w:sz w:val="24"/>
          <w:szCs w:val="24"/>
          <w:lang w:eastAsia="en-US"/>
        </w:rPr>
        <w:t>о</w:t>
      </w:r>
      <w:r w:rsidRPr="00C74307">
        <w:rPr>
          <w:spacing w:val="-6"/>
          <w:sz w:val="24"/>
          <w:szCs w:val="24"/>
          <w:lang w:eastAsia="en-US"/>
        </w:rPr>
        <w:t>в</w:t>
      </w:r>
      <w:r w:rsidRPr="00C74307">
        <w:rPr>
          <w:spacing w:val="-5"/>
          <w:sz w:val="24"/>
          <w:szCs w:val="24"/>
          <w:lang w:eastAsia="en-US"/>
        </w:rPr>
        <w:t>а</w:t>
      </w:r>
      <w:r w:rsidRPr="00C74307">
        <w:rPr>
          <w:spacing w:val="-4"/>
          <w:sz w:val="24"/>
          <w:szCs w:val="24"/>
          <w:lang w:eastAsia="en-US"/>
        </w:rPr>
        <w:t>ни</w:t>
      </w:r>
      <w:r w:rsidRPr="00C74307">
        <w:rPr>
          <w:sz w:val="24"/>
          <w:szCs w:val="24"/>
          <w:lang w:eastAsia="en-US"/>
        </w:rPr>
        <w:t>я</w:t>
      </w:r>
      <w:r w:rsidRPr="00C74307">
        <w:rPr>
          <w:spacing w:val="54"/>
          <w:sz w:val="24"/>
          <w:szCs w:val="24"/>
          <w:lang w:eastAsia="en-US"/>
        </w:rPr>
        <w:t xml:space="preserve"> </w:t>
      </w:r>
      <w:r w:rsidRPr="00C74307">
        <w:rPr>
          <w:sz w:val="24"/>
          <w:szCs w:val="24"/>
          <w:lang w:eastAsia="en-US"/>
        </w:rPr>
        <w:t xml:space="preserve">и </w:t>
      </w:r>
      <w:r w:rsidRPr="00C74307">
        <w:rPr>
          <w:spacing w:val="-6"/>
          <w:sz w:val="24"/>
          <w:szCs w:val="24"/>
          <w:lang w:eastAsia="en-US"/>
        </w:rPr>
        <w:t>з</w:t>
      </w:r>
      <w:r w:rsidRPr="00C74307">
        <w:rPr>
          <w:spacing w:val="-5"/>
          <w:sz w:val="24"/>
          <w:szCs w:val="24"/>
          <w:lang w:eastAsia="en-US"/>
        </w:rPr>
        <w:t>ас</w:t>
      </w:r>
      <w:r w:rsidRPr="00C74307">
        <w:rPr>
          <w:spacing w:val="-6"/>
          <w:sz w:val="24"/>
          <w:szCs w:val="24"/>
          <w:lang w:eastAsia="en-US"/>
        </w:rPr>
        <w:t>т</w:t>
      </w:r>
      <w:r w:rsidRPr="00C74307">
        <w:rPr>
          <w:spacing w:val="-4"/>
          <w:sz w:val="24"/>
          <w:szCs w:val="24"/>
          <w:lang w:eastAsia="en-US"/>
        </w:rPr>
        <w:t>рой</w:t>
      </w:r>
      <w:r w:rsidRPr="00C74307">
        <w:rPr>
          <w:spacing w:val="-5"/>
          <w:sz w:val="24"/>
          <w:szCs w:val="24"/>
          <w:lang w:eastAsia="en-US"/>
        </w:rPr>
        <w:t>к</w:t>
      </w:r>
      <w:r w:rsidRPr="00C74307">
        <w:rPr>
          <w:sz w:val="24"/>
          <w:szCs w:val="24"/>
          <w:lang w:eastAsia="en-US"/>
        </w:rPr>
        <w:t>и</w:t>
      </w:r>
      <w:r w:rsidRPr="00C74307">
        <w:rPr>
          <w:spacing w:val="-10"/>
          <w:sz w:val="24"/>
          <w:szCs w:val="24"/>
          <w:lang w:eastAsia="en-US"/>
        </w:rPr>
        <w:t xml:space="preserve"> </w:t>
      </w:r>
      <w:r w:rsidRPr="00C74307">
        <w:rPr>
          <w:spacing w:val="-5"/>
          <w:sz w:val="24"/>
          <w:szCs w:val="24"/>
          <w:lang w:eastAsia="en-US"/>
        </w:rPr>
        <w:t>(</w:t>
      </w:r>
      <w:r w:rsidRPr="00C74307">
        <w:rPr>
          <w:spacing w:val="-4"/>
          <w:sz w:val="24"/>
          <w:szCs w:val="24"/>
          <w:lang w:eastAsia="en-US"/>
        </w:rPr>
        <w:t>про</w:t>
      </w:r>
      <w:r w:rsidRPr="00C74307">
        <w:rPr>
          <w:spacing w:val="-6"/>
          <w:sz w:val="24"/>
          <w:szCs w:val="24"/>
          <w:lang w:eastAsia="en-US"/>
        </w:rPr>
        <w:t>т</w:t>
      </w:r>
      <w:r w:rsidRPr="00C74307">
        <w:rPr>
          <w:spacing w:val="-4"/>
          <w:sz w:val="24"/>
          <w:szCs w:val="24"/>
          <w:lang w:eastAsia="en-US"/>
        </w:rPr>
        <w:t>о</w:t>
      </w:r>
      <w:r w:rsidRPr="00C74307">
        <w:rPr>
          <w:spacing w:val="-5"/>
          <w:sz w:val="24"/>
          <w:szCs w:val="24"/>
          <w:lang w:eastAsia="en-US"/>
        </w:rPr>
        <w:t>к</w:t>
      </w:r>
      <w:r w:rsidRPr="00C74307">
        <w:rPr>
          <w:spacing w:val="-4"/>
          <w:sz w:val="24"/>
          <w:szCs w:val="24"/>
          <w:lang w:eastAsia="en-US"/>
        </w:rPr>
        <w:t>о</w:t>
      </w:r>
      <w:r w:rsidRPr="00C74307">
        <w:rPr>
          <w:sz w:val="24"/>
          <w:szCs w:val="24"/>
          <w:lang w:eastAsia="en-US"/>
        </w:rPr>
        <w:t>л</w:t>
      </w:r>
      <w:r w:rsidRPr="00C74307">
        <w:rPr>
          <w:spacing w:val="-10"/>
          <w:sz w:val="24"/>
          <w:szCs w:val="24"/>
          <w:lang w:eastAsia="en-US"/>
        </w:rPr>
        <w:t xml:space="preserve"> </w:t>
      </w:r>
      <w:r w:rsidRPr="00C74307">
        <w:rPr>
          <w:spacing w:val="-4"/>
          <w:sz w:val="24"/>
          <w:szCs w:val="24"/>
          <w:lang w:eastAsia="en-US"/>
        </w:rPr>
        <w:t>о</w:t>
      </w:r>
      <w:r w:rsidRPr="00C74307">
        <w:rPr>
          <w:sz w:val="24"/>
          <w:szCs w:val="24"/>
          <w:lang w:eastAsia="en-US"/>
        </w:rPr>
        <w:t>т</w:t>
      </w:r>
      <w:r w:rsidRPr="00C74307">
        <w:rPr>
          <w:sz w:val="24"/>
          <w:szCs w:val="24"/>
          <w:u w:val="single" w:color="000000"/>
          <w:lang w:eastAsia="en-US"/>
        </w:rPr>
        <w:tab/>
      </w:r>
      <w:r w:rsidRPr="00C74307">
        <w:rPr>
          <w:spacing w:val="-5"/>
          <w:sz w:val="24"/>
          <w:szCs w:val="24"/>
          <w:lang w:eastAsia="en-US"/>
        </w:rPr>
        <w:t>г</w:t>
      </w:r>
      <w:r w:rsidRPr="00C74307">
        <w:rPr>
          <w:sz w:val="24"/>
          <w:szCs w:val="24"/>
          <w:lang w:eastAsia="en-US"/>
        </w:rPr>
        <w:t>.</w:t>
      </w:r>
      <w:r w:rsidRPr="00C74307">
        <w:rPr>
          <w:spacing w:val="-9"/>
          <w:sz w:val="24"/>
          <w:szCs w:val="24"/>
          <w:lang w:eastAsia="en-US"/>
        </w:rPr>
        <w:t xml:space="preserve"> </w:t>
      </w:r>
      <w:r w:rsidRPr="00C74307">
        <w:rPr>
          <w:sz w:val="24"/>
          <w:szCs w:val="24"/>
          <w:lang w:eastAsia="en-US"/>
        </w:rPr>
        <w:t>№</w:t>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pacing w:val="-5"/>
          <w:sz w:val="24"/>
          <w:szCs w:val="24"/>
          <w:lang w:eastAsia="en-US"/>
        </w:rPr>
        <w:t>)</w:t>
      </w:r>
      <w:r w:rsidRPr="00C74307">
        <w:rPr>
          <w:sz w:val="24"/>
          <w:szCs w:val="24"/>
          <w:lang w:eastAsia="en-US"/>
        </w:rPr>
        <w:t>.</w:t>
      </w:r>
    </w:p>
    <w:p w14:paraId="1E841195" w14:textId="77777777" w:rsidR="00C74307" w:rsidRPr="00C74307" w:rsidRDefault="00C74307" w:rsidP="00C74307">
      <w:pPr>
        <w:widowControl w:val="0"/>
        <w:spacing w:before="6"/>
        <w:rPr>
          <w:rFonts w:eastAsia="Calibri"/>
          <w:sz w:val="24"/>
          <w:szCs w:val="24"/>
          <w:lang w:eastAsia="en-US"/>
        </w:rPr>
      </w:pPr>
    </w:p>
    <w:p w14:paraId="4BA33355" w14:textId="77777777" w:rsidR="00C74307" w:rsidRPr="00C74307" w:rsidRDefault="00E433AE" w:rsidP="00E433AE">
      <w:pPr>
        <w:widowControl w:val="0"/>
        <w:tabs>
          <w:tab w:val="left" w:pos="1231"/>
        </w:tabs>
        <w:ind w:firstLine="709"/>
        <w:jc w:val="both"/>
        <w:rPr>
          <w:sz w:val="24"/>
          <w:szCs w:val="24"/>
          <w:lang w:eastAsia="en-US"/>
        </w:rPr>
      </w:pPr>
      <w:r>
        <w:rPr>
          <w:spacing w:val="-6"/>
          <w:sz w:val="24"/>
          <w:szCs w:val="24"/>
          <w:lang w:eastAsia="en-US"/>
        </w:rPr>
        <w:t xml:space="preserve">1. </w:t>
      </w:r>
      <w:r w:rsidR="00C74307" w:rsidRPr="00C74307">
        <w:rPr>
          <w:spacing w:val="-6"/>
          <w:sz w:val="24"/>
          <w:szCs w:val="24"/>
          <w:lang w:eastAsia="en-US"/>
        </w:rPr>
        <w:t>П</w:t>
      </w:r>
      <w:r w:rsidR="00C74307" w:rsidRPr="00C74307">
        <w:rPr>
          <w:spacing w:val="-4"/>
          <w:sz w:val="24"/>
          <w:szCs w:val="24"/>
          <w:lang w:eastAsia="en-US"/>
        </w:rPr>
        <w:t>р</w:t>
      </w:r>
      <w:r w:rsidR="00C74307" w:rsidRPr="00C74307">
        <w:rPr>
          <w:spacing w:val="-5"/>
          <w:sz w:val="24"/>
          <w:szCs w:val="24"/>
          <w:lang w:eastAsia="en-US"/>
        </w:rPr>
        <w:t>е</w:t>
      </w:r>
      <w:r w:rsidR="00C74307" w:rsidRPr="00C74307">
        <w:rPr>
          <w:spacing w:val="-4"/>
          <w:sz w:val="24"/>
          <w:szCs w:val="24"/>
          <w:lang w:eastAsia="en-US"/>
        </w:rPr>
        <w:t>до</w:t>
      </w:r>
      <w:r w:rsidR="00C74307" w:rsidRPr="00C74307">
        <w:rPr>
          <w:spacing w:val="-5"/>
          <w:sz w:val="24"/>
          <w:szCs w:val="24"/>
          <w:lang w:eastAsia="en-US"/>
        </w:rPr>
        <w:t>с</w:t>
      </w:r>
      <w:r w:rsidR="00C74307" w:rsidRPr="00C74307">
        <w:rPr>
          <w:spacing w:val="-6"/>
          <w:sz w:val="24"/>
          <w:szCs w:val="24"/>
          <w:lang w:eastAsia="en-US"/>
        </w:rPr>
        <w:t>т</w:t>
      </w:r>
      <w:r w:rsidR="00C74307" w:rsidRPr="00C74307">
        <w:rPr>
          <w:spacing w:val="-5"/>
          <w:sz w:val="24"/>
          <w:szCs w:val="24"/>
          <w:lang w:eastAsia="en-US"/>
        </w:rPr>
        <w:t>а</w:t>
      </w:r>
      <w:r w:rsidR="00C74307" w:rsidRPr="00C74307">
        <w:rPr>
          <w:spacing w:val="-6"/>
          <w:sz w:val="24"/>
          <w:szCs w:val="24"/>
          <w:lang w:eastAsia="en-US"/>
        </w:rPr>
        <w:t>в</w:t>
      </w:r>
      <w:r w:rsidR="00C74307" w:rsidRPr="00C74307">
        <w:rPr>
          <w:spacing w:val="-4"/>
          <w:sz w:val="24"/>
          <w:szCs w:val="24"/>
          <w:lang w:eastAsia="en-US"/>
        </w:rPr>
        <w:t>и</w:t>
      </w:r>
      <w:r w:rsidR="00C74307" w:rsidRPr="00C74307">
        <w:rPr>
          <w:spacing w:val="-3"/>
          <w:sz w:val="24"/>
          <w:szCs w:val="24"/>
          <w:lang w:eastAsia="en-US"/>
        </w:rPr>
        <w:t>т</w:t>
      </w:r>
      <w:r w:rsidR="00C74307" w:rsidRPr="00C74307">
        <w:rPr>
          <w:sz w:val="24"/>
          <w:szCs w:val="24"/>
          <w:lang w:eastAsia="en-US"/>
        </w:rPr>
        <w:t>ь</w:t>
      </w:r>
      <w:r w:rsidR="00C74307" w:rsidRPr="00C74307">
        <w:rPr>
          <w:spacing w:val="63"/>
          <w:sz w:val="24"/>
          <w:szCs w:val="24"/>
          <w:lang w:eastAsia="en-US"/>
        </w:rPr>
        <w:t xml:space="preserve"> </w:t>
      </w:r>
      <w:r w:rsidR="00C74307" w:rsidRPr="00C74307">
        <w:rPr>
          <w:spacing w:val="-2"/>
          <w:sz w:val="24"/>
          <w:szCs w:val="24"/>
          <w:lang w:eastAsia="en-US"/>
        </w:rPr>
        <w:t>р</w:t>
      </w:r>
      <w:r w:rsidR="00C74307" w:rsidRPr="00C74307">
        <w:rPr>
          <w:spacing w:val="-5"/>
          <w:sz w:val="24"/>
          <w:szCs w:val="24"/>
          <w:lang w:eastAsia="en-US"/>
        </w:rPr>
        <w:t>а</w:t>
      </w:r>
      <w:r w:rsidR="00C74307" w:rsidRPr="00C74307">
        <w:rPr>
          <w:spacing w:val="-6"/>
          <w:sz w:val="24"/>
          <w:szCs w:val="24"/>
          <w:lang w:eastAsia="en-US"/>
        </w:rPr>
        <w:t>з</w:t>
      </w:r>
      <w:r w:rsidR="00C74307" w:rsidRPr="00C74307">
        <w:rPr>
          <w:spacing w:val="-4"/>
          <w:sz w:val="24"/>
          <w:szCs w:val="24"/>
          <w:lang w:eastAsia="en-US"/>
        </w:rPr>
        <w:t>р</w:t>
      </w:r>
      <w:r w:rsidR="00C74307" w:rsidRPr="00C74307">
        <w:rPr>
          <w:spacing w:val="-5"/>
          <w:sz w:val="24"/>
          <w:szCs w:val="24"/>
          <w:lang w:eastAsia="en-US"/>
        </w:rPr>
        <w:t>е</w:t>
      </w:r>
      <w:r w:rsidR="00C74307" w:rsidRPr="00C74307">
        <w:rPr>
          <w:spacing w:val="-6"/>
          <w:sz w:val="24"/>
          <w:szCs w:val="24"/>
          <w:lang w:eastAsia="en-US"/>
        </w:rPr>
        <w:t>ш</w:t>
      </w:r>
      <w:r w:rsidR="00C74307" w:rsidRPr="00C74307">
        <w:rPr>
          <w:spacing w:val="-5"/>
          <w:sz w:val="24"/>
          <w:szCs w:val="24"/>
          <w:lang w:eastAsia="en-US"/>
        </w:rPr>
        <w:t>е</w:t>
      </w:r>
      <w:r w:rsidR="00C74307" w:rsidRPr="00C74307">
        <w:rPr>
          <w:spacing w:val="-4"/>
          <w:sz w:val="24"/>
          <w:szCs w:val="24"/>
          <w:lang w:eastAsia="en-US"/>
        </w:rPr>
        <w:t>ни</w:t>
      </w:r>
      <w:r w:rsidR="00C74307" w:rsidRPr="00C74307">
        <w:rPr>
          <w:sz w:val="24"/>
          <w:szCs w:val="24"/>
          <w:lang w:eastAsia="en-US"/>
        </w:rPr>
        <w:t>е</w:t>
      </w:r>
      <w:r w:rsidR="00C74307" w:rsidRPr="00C74307">
        <w:rPr>
          <w:spacing w:val="63"/>
          <w:sz w:val="24"/>
          <w:szCs w:val="24"/>
          <w:lang w:eastAsia="en-US"/>
        </w:rPr>
        <w:t xml:space="preserve"> </w:t>
      </w:r>
      <w:r w:rsidR="00C74307" w:rsidRPr="00C74307">
        <w:rPr>
          <w:spacing w:val="-4"/>
          <w:sz w:val="24"/>
          <w:szCs w:val="24"/>
          <w:lang w:eastAsia="en-US"/>
        </w:rPr>
        <w:t>н</w:t>
      </w:r>
      <w:r w:rsidR="00C74307" w:rsidRPr="00C74307">
        <w:rPr>
          <w:sz w:val="24"/>
          <w:szCs w:val="24"/>
          <w:lang w:eastAsia="en-US"/>
        </w:rPr>
        <w:t>а</w:t>
      </w:r>
      <w:r w:rsidR="00C74307" w:rsidRPr="00C74307">
        <w:rPr>
          <w:spacing w:val="66"/>
          <w:sz w:val="24"/>
          <w:szCs w:val="24"/>
          <w:lang w:eastAsia="en-US"/>
        </w:rPr>
        <w:t xml:space="preserve"> </w:t>
      </w:r>
      <w:r w:rsidR="00C74307" w:rsidRPr="00C74307">
        <w:rPr>
          <w:spacing w:val="-4"/>
          <w:sz w:val="24"/>
          <w:szCs w:val="24"/>
          <w:lang w:eastAsia="en-US"/>
        </w:rPr>
        <w:t>о</w:t>
      </w:r>
      <w:r w:rsidR="00C74307" w:rsidRPr="00C74307">
        <w:rPr>
          <w:spacing w:val="-6"/>
          <w:sz w:val="24"/>
          <w:szCs w:val="24"/>
          <w:lang w:eastAsia="en-US"/>
        </w:rPr>
        <w:t>т</w:t>
      </w:r>
      <w:r w:rsidR="00C74307" w:rsidRPr="00C74307">
        <w:rPr>
          <w:spacing w:val="-5"/>
          <w:sz w:val="24"/>
          <w:szCs w:val="24"/>
          <w:lang w:eastAsia="en-US"/>
        </w:rPr>
        <w:t>к</w:t>
      </w:r>
      <w:r w:rsidR="00C74307" w:rsidRPr="00C74307">
        <w:rPr>
          <w:spacing w:val="-4"/>
          <w:sz w:val="24"/>
          <w:szCs w:val="24"/>
          <w:lang w:eastAsia="en-US"/>
        </w:rPr>
        <w:t>лон</w:t>
      </w:r>
      <w:r w:rsidR="00C74307" w:rsidRPr="00C74307">
        <w:rPr>
          <w:spacing w:val="-5"/>
          <w:sz w:val="24"/>
          <w:szCs w:val="24"/>
          <w:lang w:eastAsia="en-US"/>
        </w:rPr>
        <w:t>е</w:t>
      </w:r>
      <w:r w:rsidR="00C74307" w:rsidRPr="00C74307">
        <w:rPr>
          <w:spacing w:val="-4"/>
          <w:sz w:val="24"/>
          <w:szCs w:val="24"/>
          <w:lang w:eastAsia="en-US"/>
        </w:rPr>
        <w:t>ни</w:t>
      </w:r>
      <w:r w:rsidR="00C74307" w:rsidRPr="00C74307">
        <w:rPr>
          <w:sz w:val="24"/>
          <w:szCs w:val="24"/>
          <w:lang w:eastAsia="en-US"/>
        </w:rPr>
        <w:t>е</w:t>
      </w:r>
      <w:r w:rsidR="00C74307" w:rsidRPr="00C74307">
        <w:rPr>
          <w:spacing w:val="63"/>
          <w:sz w:val="24"/>
          <w:szCs w:val="24"/>
          <w:lang w:eastAsia="en-US"/>
        </w:rPr>
        <w:t xml:space="preserve"> </w:t>
      </w:r>
      <w:r w:rsidR="00C74307" w:rsidRPr="00C74307">
        <w:rPr>
          <w:spacing w:val="-4"/>
          <w:sz w:val="24"/>
          <w:szCs w:val="24"/>
          <w:lang w:eastAsia="en-US"/>
        </w:rPr>
        <w:t>о</w:t>
      </w:r>
      <w:r w:rsidR="00C74307" w:rsidRPr="00C74307">
        <w:rPr>
          <w:sz w:val="24"/>
          <w:szCs w:val="24"/>
          <w:lang w:eastAsia="en-US"/>
        </w:rPr>
        <w:t>т</w:t>
      </w:r>
      <w:r w:rsidR="00C74307" w:rsidRPr="00C74307">
        <w:rPr>
          <w:spacing w:val="63"/>
          <w:sz w:val="24"/>
          <w:szCs w:val="24"/>
          <w:lang w:eastAsia="en-US"/>
        </w:rPr>
        <w:t xml:space="preserve"> </w:t>
      </w:r>
      <w:r w:rsidR="00C74307" w:rsidRPr="00C74307">
        <w:rPr>
          <w:spacing w:val="-4"/>
          <w:sz w:val="24"/>
          <w:szCs w:val="24"/>
          <w:lang w:eastAsia="en-US"/>
        </w:rPr>
        <w:t>пр</w:t>
      </w:r>
      <w:r w:rsidR="00C74307" w:rsidRPr="00C74307">
        <w:rPr>
          <w:spacing w:val="-5"/>
          <w:sz w:val="24"/>
          <w:szCs w:val="24"/>
          <w:lang w:eastAsia="en-US"/>
        </w:rPr>
        <w:t>е</w:t>
      </w:r>
      <w:r w:rsidR="00C74307" w:rsidRPr="00C74307">
        <w:rPr>
          <w:spacing w:val="-4"/>
          <w:sz w:val="24"/>
          <w:szCs w:val="24"/>
          <w:lang w:eastAsia="en-US"/>
        </w:rPr>
        <w:t>д</w:t>
      </w:r>
      <w:r w:rsidR="00C74307" w:rsidRPr="00C74307">
        <w:rPr>
          <w:spacing w:val="-5"/>
          <w:sz w:val="24"/>
          <w:szCs w:val="24"/>
          <w:lang w:eastAsia="en-US"/>
        </w:rPr>
        <w:t>е</w:t>
      </w:r>
      <w:r w:rsidR="00C74307" w:rsidRPr="00C74307">
        <w:rPr>
          <w:spacing w:val="-6"/>
          <w:sz w:val="24"/>
          <w:szCs w:val="24"/>
          <w:lang w:eastAsia="en-US"/>
        </w:rPr>
        <w:t>ль</w:t>
      </w:r>
      <w:r w:rsidR="00C74307" w:rsidRPr="00C74307">
        <w:rPr>
          <w:spacing w:val="-4"/>
          <w:sz w:val="24"/>
          <w:szCs w:val="24"/>
          <w:lang w:eastAsia="en-US"/>
        </w:rPr>
        <w:t>ны</w:t>
      </w:r>
      <w:r w:rsidR="00C74307" w:rsidRPr="00C74307">
        <w:rPr>
          <w:sz w:val="24"/>
          <w:szCs w:val="24"/>
          <w:lang w:eastAsia="en-US"/>
        </w:rPr>
        <w:t>х</w:t>
      </w:r>
      <w:r w:rsidR="00C74307" w:rsidRPr="00C74307">
        <w:rPr>
          <w:spacing w:val="64"/>
          <w:sz w:val="24"/>
          <w:szCs w:val="24"/>
          <w:lang w:eastAsia="en-US"/>
        </w:rPr>
        <w:t xml:space="preserve"> </w:t>
      </w:r>
      <w:r w:rsidR="00C74307" w:rsidRPr="00C74307">
        <w:rPr>
          <w:spacing w:val="-4"/>
          <w:sz w:val="24"/>
          <w:szCs w:val="24"/>
          <w:lang w:eastAsia="en-US"/>
        </w:rPr>
        <w:t>п</w:t>
      </w:r>
      <w:r w:rsidR="00C74307" w:rsidRPr="00C74307">
        <w:rPr>
          <w:spacing w:val="-5"/>
          <w:sz w:val="24"/>
          <w:szCs w:val="24"/>
          <w:lang w:eastAsia="en-US"/>
        </w:rPr>
        <w:t>а</w:t>
      </w:r>
      <w:r w:rsidR="00C74307" w:rsidRPr="00C74307">
        <w:rPr>
          <w:spacing w:val="-4"/>
          <w:sz w:val="24"/>
          <w:szCs w:val="24"/>
          <w:lang w:eastAsia="en-US"/>
        </w:rPr>
        <w:t>р</w:t>
      </w:r>
      <w:r w:rsidR="00C74307" w:rsidRPr="00C74307">
        <w:rPr>
          <w:spacing w:val="-5"/>
          <w:sz w:val="24"/>
          <w:szCs w:val="24"/>
          <w:lang w:eastAsia="en-US"/>
        </w:rPr>
        <w:t>а</w:t>
      </w:r>
      <w:r w:rsidR="00C74307" w:rsidRPr="00C74307">
        <w:rPr>
          <w:spacing w:val="-6"/>
          <w:sz w:val="24"/>
          <w:szCs w:val="24"/>
          <w:lang w:eastAsia="en-US"/>
        </w:rPr>
        <w:t>м</w:t>
      </w:r>
      <w:r w:rsidR="00C74307" w:rsidRPr="00C74307">
        <w:rPr>
          <w:spacing w:val="-5"/>
          <w:sz w:val="24"/>
          <w:szCs w:val="24"/>
          <w:lang w:eastAsia="en-US"/>
        </w:rPr>
        <w:t>е</w:t>
      </w:r>
      <w:r w:rsidR="00C74307" w:rsidRPr="00C74307">
        <w:rPr>
          <w:spacing w:val="-6"/>
          <w:sz w:val="24"/>
          <w:szCs w:val="24"/>
          <w:lang w:eastAsia="en-US"/>
        </w:rPr>
        <w:t>т</w:t>
      </w:r>
      <w:r w:rsidR="00C74307" w:rsidRPr="00C74307">
        <w:rPr>
          <w:spacing w:val="-4"/>
          <w:sz w:val="24"/>
          <w:szCs w:val="24"/>
          <w:lang w:eastAsia="en-US"/>
        </w:rPr>
        <w:t>ро</w:t>
      </w:r>
      <w:r w:rsidR="00C74307" w:rsidRPr="00C74307">
        <w:rPr>
          <w:sz w:val="24"/>
          <w:szCs w:val="24"/>
          <w:lang w:eastAsia="en-US"/>
        </w:rPr>
        <w:t xml:space="preserve">в </w:t>
      </w:r>
      <w:r w:rsidR="00C74307" w:rsidRPr="00C74307">
        <w:rPr>
          <w:spacing w:val="-4"/>
          <w:sz w:val="24"/>
          <w:szCs w:val="24"/>
          <w:lang w:eastAsia="en-US"/>
        </w:rPr>
        <w:t>р</w:t>
      </w:r>
      <w:r w:rsidR="00C74307" w:rsidRPr="00C74307">
        <w:rPr>
          <w:spacing w:val="-5"/>
          <w:sz w:val="24"/>
          <w:szCs w:val="24"/>
          <w:lang w:eastAsia="en-US"/>
        </w:rPr>
        <w:t>а</w:t>
      </w:r>
      <w:r w:rsidR="00C74307" w:rsidRPr="00C74307">
        <w:rPr>
          <w:spacing w:val="-6"/>
          <w:sz w:val="24"/>
          <w:szCs w:val="24"/>
          <w:lang w:eastAsia="en-US"/>
        </w:rPr>
        <w:t>з</w:t>
      </w:r>
      <w:r w:rsidR="00C74307" w:rsidRPr="00C74307">
        <w:rPr>
          <w:spacing w:val="-4"/>
          <w:sz w:val="24"/>
          <w:szCs w:val="24"/>
          <w:lang w:eastAsia="en-US"/>
        </w:rPr>
        <w:t>р</w:t>
      </w:r>
      <w:r w:rsidR="00C74307" w:rsidRPr="00C74307">
        <w:rPr>
          <w:spacing w:val="-5"/>
          <w:sz w:val="24"/>
          <w:szCs w:val="24"/>
          <w:lang w:eastAsia="en-US"/>
        </w:rPr>
        <w:t>е</w:t>
      </w:r>
      <w:r w:rsidR="00C74307" w:rsidRPr="00C74307">
        <w:rPr>
          <w:spacing w:val="-6"/>
          <w:sz w:val="24"/>
          <w:szCs w:val="24"/>
          <w:lang w:eastAsia="en-US"/>
        </w:rPr>
        <w:t>ш</w:t>
      </w:r>
      <w:r w:rsidR="00C74307" w:rsidRPr="00C74307">
        <w:rPr>
          <w:spacing w:val="-5"/>
          <w:sz w:val="24"/>
          <w:szCs w:val="24"/>
          <w:lang w:eastAsia="en-US"/>
        </w:rPr>
        <w:t>е</w:t>
      </w:r>
      <w:r w:rsidR="00C74307" w:rsidRPr="00C74307">
        <w:rPr>
          <w:spacing w:val="-4"/>
          <w:sz w:val="24"/>
          <w:szCs w:val="24"/>
          <w:lang w:eastAsia="en-US"/>
        </w:rPr>
        <w:t>нно</w:t>
      </w:r>
      <w:r w:rsidR="00C74307" w:rsidRPr="00C74307">
        <w:rPr>
          <w:spacing w:val="-5"/>
          <w:sz w:val="24"/>
          <w:szCs w:val="24"/>
          <w:lang w:eastAsia="en-US"/>
        </w:rPr>
        <w:t>г</w:t>
      </w:r>
      <w:r w:rsidR="00C74307" w:rsidRPr="00C74307">
        <w:rPr>
          <w:sz w:val="24"/>
          <w:szCs w:val="24"/>
          <w:lang w:eastAsia="en-US"/>
        </w:rPr>
        <w:t>о</w:t>
      </w:r>
      <w:r w:rsidR="00C74307" w:rsidRPr="00C74307">
        <w:rPr>
          <w:spacing w:val="29"/>
          <w:sz w:val="24"/>
          <w:szCs w:val="24"/>
          <w:lang w:eastAsia="en-US"/>
        </w:rPr>
        <w:t xml:space="preserve"> </w:t>
      </w:r>
      <w:r w:rsidR="00C74307" w:rsidRPr="00C74307">
        <w:rPr>
          <w:spacing w:val="-5"/>
          <w:sz w:val="24"/>
          <w:szCs w:val="24"/>
          <w:lang w:eastAsia="en-US"/>
        </w:rPr>
        <w:t>с</w:t>
      </w:r>
      <w:r w:rsidR="00C74307" w:rsidRPr="00C74307">
        <w:rPr>
          <w:spacing w:val="-6"/>
          <w:sz w:val="24"/>
          <w:szCs w:val="24"/>
          <w:lang w:eastAsia="en-US"/>
        </w:rPr>
        <w:t>т</w:t>
      </w:r>
      <w:r w:rsidR="00C74307" w:rsidRPr="00C74307">
        <w:rPr>
          <w:spacing w:val="-4"/>
          <w:sz w:val="24"/>
          <w:szCs w:val="24"/>
          <w:lang w:eastAsia="en-US"/>
        </w:rPr>
        <w:t>рои</w:t>
      </w:r>
      <w:r w:rsidR="00C74307" w:rsidRPr="00C74307">
        <w:rPr>
          <w:spacing w:val="-6"/>
          <w:sz w:val="24"/>
          <w:szCs w:val="24"/>
          <w:lang w:eastAsia="en-US"/>
        </w:rPr>
        <w:t>т</w:t>
      </w:r>
      <w:r w:rsidR="00C74307" w:rsidRPr="00C74307">
        <w:rPr>
          <w:spacing w:val="-5"/>
          <w:sz w:val="24"/>
          <w:szCs w:val="24"/>
          <w:lang w:eastAsia="en-US"/>
        </w:rPr>
        <w:t>е</w:t>
      </w:r>
      <w:r w:rsidR="00C74307" w:rsidRPr="00C74307">
        <w:rPr>
          <w:spacing w:val="-4"/>
          <w:sz w:val="24"/>
          <w:szCs w:val="24"/>
          <w:lang w:eastAsia="en-US"/>
        </w:rPr>
        <w:t>л</w:t>
      </w:r>
      <w:r w:rsidR="00C74307" w:rsidRPr="00C74307">
        <w:rPr>
          <w:spacing w:val="-6"/>
          <w:sz w:val="24"/>
          <w:szCs w:val="24"/>
          <w:lang w:eastAsia="en-US"/>
        </w:rPr>
        <w:t>ь</w:t>
      </w:r>
      <w:r w:rsidR="00C74307" w:rsidRPr="00C74307">
        <w:rPr>
          <w:spacing w:val="-5"/>
          <w:sz w:val="24"/>
          <w:szCs w:val="24"/>
          <w:lang w:eastAsia="en-US"/>
        </w:rPr>
        <w:t>с</w:t>
      </w:r>
      <w:r w:rsidR="00C74307" w:rsidRPr="00C74307">
        <w:rPr>
          <w:spacing w:val="-6"/>
          <w:sz w:val="24"/>
          <w:szCs w:val="24"/>
          <w:lang w:eastAsia="en-US"/>
        </w:rPr>
        <w:t>т</w:t>
      </w:r>
      <w:r w:rsidR="00C74307" w:rsidRPr="00C74307">
        <w:rPr>
          <w:spacing w:val="-3"/>
          <w:sz w:val="24"/>
          <w:szCs w:val="24"/>
          <w:lang w:eastAsia="en-US"/>
        </w:rPr>
        <w:t>в</w:t>
      </w:r>
      <w:r w:rsidR="00C74307" w:rsidRPr="00C74307">
        <w:rPr>
          <w:spacing w:val="-5"/>
          <w:sz w:val="24"/>
          <w:szCs w:val="24"/>
          <w:lang w:eastAsia="en-US"/>
        </w:rPr>
        <w:t>а</w:t>
      </w:r>
      <w:r w:rsidR="00C74307" w:rsidRPr="00C74307">
        <w:rPr>
          <w:sz w:val="24"/>
          <w:szCs w:val="24"/>
          <w:lang w:eastAsia="en-US"/>
        </w:rPr>
        <w:t>,</w:t>
      </w:r>
      <w:r w:rsidR="00C74307" w:rsidRPr="00C74307">
        <w:rPr>
          <w:spacing w:val="29"/>
          <w:sz w:val="24"/>
          <w:szCs w:val="24"/>
          <w:lang w:eastAsia="en-US"/>
        </w:rPr>
        <w:t xml:space="preserve"> </w:t>
      </w:r>
      <w:r w:rsidR="00C74307" w:rsidRPr="00C74307">
        <w:rPr>
          <w:spacing w:val="-4"/>
          <w:sz w:val="24"/>
          <w:szCs w:val="24"/>
          <w:lang w:eastAsia="en-US"/>
        </w:rPr>
        <w:t>р</w:t>
      </w:r>
      <w:r w:rsidR="00C74307" w:rsidRPr="00C74307">
        <w:rPr>
          <w:spacing w:val="-5"/>
          <w:sz w:val="24"/>
          <w:szCs w:val="24"/>
          <w:lang w:eastAsia="en-US"/>
        </w:rPr>
        <w:t>ек</w:t>
      </w:r>
      <w:r w:rsidR="00C74307" w:rsidRPr="00C74307">
        <w:rPr>
          <w:spacing w:val="-4"/>
          <w:sz w:val="24"/>
          <w:szCs w:val="24"/>
          <w:lang w:eastAsia="en-US"/>
        </w:rPr>
        <w:t>он</w:t>
      </w:r>
      <w:r w:rsidR="00C74307" w:rsidRPr="00C74307">
        <w:rPr>
          <w:spacing w:val="-5"/>
          <w:sz w:val="24"/>
          <w:szCs w:val="24"/>
          <w:lang w:eastAsia="en-US"/>
        </w:rPr>
        <w:t>с</w:t>
      </w:r>
      <w:r w:rsidR="00C74307" w:rsidRPr="00C74307">
        <w:rPr>
          <w:spacing w:val="-6"/>
          <w:sz w:val="24"/>
          <w:szCs w:val="24"/>
          <w:lang w:eastAsia="en-US"/>
        </w:rPr>
        <w:t>т</w:t>
      </w:r>
      <w:r w:rsidR="00C74307" w:rsidRPr="00C74307">
        <w:rPr>
          <w:spacing w:val="-2"/>
          <w:sz w:val="24"/>
          <w:szCs w:val="24"/>
          <w:lang w:eastAsia="en-US"/>
        </w:rPr>
        <w:t>р</w:t>
      </w:r>
      <w:r w:rsidR="00C74307" w:rsidRPr="00C74307">
        <w:rPr>
          <w:spacing w:val="-6"/>
          <w:sz w:val="24"/>
          <w:szCs w:val="24"/>
          <w:lang w:eastAsia="en-US"/>
        </w:rPr>
        <w:t>у</w:t>
      </w:r>
      <w:r w:rsidR="00C74307" w:rsidRPr="00C74307">
        <w:rPr>
          <w:spacing w:val="-5"/>
          <w:sz w:val="24"/>
          <w:szCs w:val="24"/>
          <w:lang w:eastAsia="en-US"/>
        </w:rPr>
        <w:t>к</w:t>
      </w:r>
      <w:r w:rsidR="00C74307" w:rsidRPr="00C74307">
        <w:rPr>
          <w:spacing w:val="-4"/>
          <w:sz w:val="24"/>
          <w:szCs w:val="24"/>
          <w:lang w:eastAsia="en-US"/>
        </w:rPr>
        <w:t>ци</w:t>
      </w:r>
      <w:r w:rsidR="00C74307" w:rsidRPr="00C74307">
        <w:rPr>
          <w:sz w:val="24"/>
          <w:szCs w:val="24"/>
          <w:lang w:eastAsia="en-US"/>
        </w:rPr>
        <w:t>и</w:t>
      </w:r>
      <w:r w:rsidR="00C74307" w:rsidRPr="00C74307">
        <w:rPr>
          <w:spacing w:val="29"/>
          <w:sz w:val="24"/>
          <w:szCs w:val="24"/>
          <w:lang w:eastAsia="en-US"/>
        </w:rPr>
        <w:t xml:space="preserve"> </w:t>
      </w:r>
      <w:r w:rsidR="00C74307" w:rsidRPr="00C74307">
        <w:rPr>
          <w:spacing w:val="-4"/>
          <w:sz w:val="24"/>
          <w:szCs w:val="24"/>
          <w:lang w:eastAsia="en-US"/>
        </w:rPr>
        <w:t>об</w:t>
      </w:r>
      <w:r w:rsidR="00C74307" w:rsidRPr="00C74307">
        <w:rPr>
          <w:spacing w:val="-6"/>
          <w:sz w:val="24"/>
          <w:szCs w:val="24"/>
          <w:lang w:eastAsia="en-US"/>
        </w:rPr>
        <w:t>ъ</w:t>
      </w:r>
      <w:r w:rsidR="00C74307" w:rsidRPr="00C74307">
        <w:rPr>
          <w:spacing w:val="-5"/>
          <w:sz w:val="24"/>
          <w:szCs w:val="24"/>
          <w:lang w:eastAsia="en-US"/>
        </w:rPr>
        <w:t>ек</w:t>
      </w:r>
      <w:r w:rsidR="00C74307" w:rsidRPr="00C74307">
        <w:rPr>
          <w:spacing w:val="-6"/>
          <w:sz w:val="24"/>
          <w:szCs w:val="24"/>
          <w:lang w:eastAsia="en-US"/>
        </w:rPr>
        <w:t>т</w:t>
      </w:r>
      <w:r w:rsidR="00C74307" w:rsidRPr="00C74307">
        <w:rPr>
          <w:sz w:val="24"/>
          <w:szCs w:val="24"/>
          <w:lang w:eastAsia="en-US"/>
        </w:rPr>
        <w:t>а</w:t>
      </w:r>
      <w:r w:rsidR="00C74307" w:rsidRPr="00C74307">
        <w:rPr>
          <w:spacing w:val="30"/>
          <w:sz w:val="24"/>
          <w:szCs w:val="24"/>
          <w:lang w:eastAsia="en-US"/>
        </w:rPr>
        <w:t xml:space="preserve"> </w:t>
      </w:r>
      <w:r w:rsidR="00C74307" w:rsidRPr="00C74307">
        <w:rPr>
          <w:spacing w:val="-5"/>
          <w:sz w:val="24"/>
          <w:szCs w:val="24"/>
          <w:lang w:eastAsia="en-US"/>
        </w:rPr>
        <w:t>ка</w:t>
      </w:r>
      <w:r w:rsidR="00C74307" w:rsidRPr="00C74307">
        <w:rPr>
          <w:spacing w:val="-4"/>
          <w:sz w:val="24"/>
          <w:szCs w:val="24"/>
          <w:lang w:eastAsia="en-US"/>
        </w:rPr>
        <w:t>пи</w:t>
      </w:r>
      <w:r w:rsidR="00C74307" w:rsidRPr="00C74307">
        <w:rPr>
          <w:spacing w:val="-3"/>
          <w:sz w:val="24"/>
          <w:szCs w:val="24"/>
          <w:lang w:eastAsia="en-US"/>
        </w:rPr>
        <w:t>т</w:t>
      </w:r>
      <w:r w:rsidR="00C74307" w:rsidRPr="00C74307">
        <w:rPr>
          <w:spacing w:val="-5"/>
          <w:sz w:val="24"/>
          <w:szCs w:val="24"/>
          <w:lang w:eastAsia="en-US"/>
        </w:rPr>
        <w:t>а</w:t>
      </w:r>
      <w:r w:rsidR="00C74307" w:rsidRPr="00C74307">
        <w:rPr>
          <w:spacing w:val="-6"/>
          <w:sz w:val="24"/>
          <w:szCs w:val="24"/>
          <w:lang w:eastAsia="en-US"/>
        </w:rPr>
        <w:t>ль</w:t>
      </w:r>
      <w:r w:rsidR="00C74307" w:rsidRPr="00C74307">
        <w:rPr>
          <w:spacing w:val="-4"/>
          <w:sz w:val="24"/>
          <w:szCs w:val="24"/>
          <w:lang w:eastAsia="en-US"/>
        </w:rPr>
        <w:t>но</w:t>
      </w:r>
      <w:r w:rsidR="00C74307" w:rsidRPr="00C74307">
        <w:rPr>
          <w:spacing w:val="-5"/>
          <w:sz w:val="24"/>
          <w:szCs w:val="24"/>
          <w:lang w:eastAsia="en-US"/>
        </w:rPr>
        <w:t>г</w:t>
      </w:r>
      <w:r w:rsidR="00C74307" w:rsidRPr="00C74307">
        <w:rPr>
          <w:sz w:val="24"/>
          <w:szCs w:val="24"/>
          <w:lang w:eastAsia="en-US"/>
        </w:rPr>
        <w:t>о</w:t>
      </w:r>
      <w:r w:rsidR="00C74307" w:rsidRPr="00C74307">
        <w:rPr>
          <w:spacing w:val="29"/>
          <w:sz w:val="24"/>
          <w:szCs w:val="24"/>
          <w:lang w:eastAsia="en-US"/>
        </w:rPr>
        <w:t xml:space="preserve"> </w:t>
      </w:r>
      <w:r w:rsidR="00C74307" w:rsidRPr="00C74307">
        <w:rPr>
          <w:spacing w:val="2"/>
          <w:sz w:val="24"/>
          <w:szCs w:val="24"/>
          <w:lang w:eastAsia="en-US"/>
        </w:rPr>
        <w:t>с</w:t>
      </w:r>
      <w:r w:rsidR="00C74307" w:rsidRPr="00C74307">
        <w:rPr>
          <w:spacing w:val="-6"/>
          <w:sz w:val="24"/>
          <w:szCs w:val="24"/>
          <w:lang w:eastAsia="en-US"/>
        </w:rPr>
        <w:t>т</w:t>
      </w:r>
      <w:r w:rsidR="00C74307" w:rsidRPr="00C74307">
        <w:rPr>
          <w:spacing w:val="-4"/>
          <w:sz w:val="24"/>
          <w:szCs w:val="24"/>
          <w:lang w:eastAsia="en-US"/>
        </w:rPr>
        <w:t>рои</w:t>
      </w:r>
      <w:r w:rsidR="00C74307" w:rsidRPr="00C74307">
        <w:rPr>
          <w:spacing w:val="-6"/>
          <w:sz w:val="24"/>
          <w:szCs w:val="24"/>
          <w:lang w:eastAsia="en-US"/>
        </w:rPr>
        <w:t>т</w:t>
      </w:r>
      <w:r w:rsidR="00C74307" w:rsidRPr="00C74307">
        <w:rPr>
          <w:spacing w:val="-5"/>
          <w:sz w:val="24"/>
          <w:szCs w:val="24"/>
          <w:lang w:eastAsia="en-US"/>
        </w:rPr>
        <w:t>е</w:t>
      </w:r>
      <w:r w:rsidR="00C74307" w:rsidRPr="00C74307">
        <w:rPr>
          <w:spacing w:val="-6"/>
          <w:sz w:val="24"/>
          <w:szCs w:val="24"/>
          <w:lang w:eastAsia="en-US"/>
        </w:rPr>
        <w:t>л</w:t>
      </w:r>
      <w:r w:rsidR="00C74307" w:rsidRPr="00C74307">
        <w:rPr>
          <w:spacing w:val="-4"/>
          <w:sz w:val="24"/>
          <w:szCs w:val="24"/>
          <w:lang w:eastAsia="en-US"/>
        </w:rPr>
        <w:t>ь</w:t>
      </w:r>
      <w:r w:rsidR="00C74307" w:rsidRPr="00C74307">
        <w:rPr>
          <w:spacing w:val="-5"/>
          <w:sz w:val="24"/>
          <w:szCs w:val="24"/>
          <w:lang w:eastAsia="en-US"/>
        </w:rPr>
        <w:t>с</w:t>
      </w:r>
      <w:r w:rsidR="00C74307" w:rsidRPr="00C74307">
        <w:rPr>
          <w:spacing w:val="-3"/>
          <w:sz w:val="24"/>
          <w:szCs w:val="24"/>
          <w:lang w:eastAsia="en-US"/>
        </w:rPr>
        <w:t>т</w:t>
      </w:r>
      <w:r w:rsidR="00C74307" w:rsidRPr="00C74307">
        <w:rPr>
          <w:spacing w:val="-6"/>
          <w:sz w:val="24"/>
          <w:szCs w:val="24"/>
          <w:lang w:eastAsia="en-US"/>
        </w:rPr>
        <w:t>в</w:t>
      </w:r>
      <w:r w:rsidR="00C74307" w:rsidRPr="00C74307">
        <w:rPr>
          <w:sz w:val="24"/>
          <w:szCs w:val="24"/>
          <w:lang w:eastAsia="en-US"/>
        </w:rPr>
        <w:t>а</w:t>
      </w:r>
      <w:r w:rsidR="00C74307" w:rsidRPr="00C74307">
        <w:rPr>
          <w:spacing w:val="31"/>
          <w:sz w:val="24"/>
          <w:szCs w:val="24"/>
          <w:lang w:eastAsia="en-US"/>
        </w:rPr>
        <w:t xml:space="preserve"> </w:t>
      </w:r>
      <w:r w:rsidR="00C74307" w:rsidRPr="00C74307">
        <w:rPr>
          <w:sz w:val="24"/>
          <w:szCs w:val="24"/>
          <w:lang w:eastAsia="en-US"/>
        </w:rPr>
        <w:t xml:space="preserve">- </w:t>
      </w:r>
      <w:r w:rsidR="00C74307" w:rsidRPr="00C74307">
        <w:rPr>
          <w:spacing w:val="-4"/>
          <w:sz w:val="24"/>
          <w:szCs w:val="24"/>
          <w:lang w:eastAsia="en-US"/>
        </w:rPr>
        <w:t>«</w:t>
      </w:r>
      <w:r w:rsidR="00C74307" w:rsidRPr="00C74307">
        <w:rPr>
          <w:spacing w:val="-4"/>
          <w:sz w:val="24"/>
          <w:szCs w:val="24"/>
          <w:u w:val="single" w:color="000000"/>
          <w:lang w:eastAsia="en-US"/>
        </w:rPr>
        <w:tab/>
      </w:r>
      <w:r w:rsidR="00C74307" w:rsidRPr="00C74307">
        <w:rPr>
          <w:spacing w:val="-4"/>
          <w:sz w:val="24"/>
          <w:szCs w:val="24"/>
          <w:u w:val="single" w:color="000000"/>
          <w:lang w:eastAsia="en-US"/>
        </w:rPr>
        <w:tab/>
        <w:t xml:space="preserve">            </w:t>
      </w:r>
      <w:proofErr w:type="gramStart"/>
      <w:r w:rsidR="00C74307" w:rsidRPr="00C74307">
        <w:rPr>
          <w:spacing w:val="-4"/>
          <w:sz w:val="24"/>
          <w:szCs w:val="24"/>
          <w:u w:val="single" w:color="000000"/>
          <w:lang w:eastAsia="en-US"/>
        </w:rPr>
        <w:tab/>
        <w:t>»</w:t>
      </w:r>
      <w:r w:rsidR="00C74307" w:rsidRPr="00C74307">
        <w:rPr>
          <w:sz w:val="24"/>
          <w:szCs w:val="24"/>
          <w:lang w:eastAsia="en-US"/>
        </w:rPr>
        <w:t xml:space="preserve">  в</w:t>
      </w:r>
      <w:proofErr w:type="gramEnd"/>
      <w:r w:rsidR="00C74307" w:rsidRPr="00C74307">
        <w:rPr>
          <w:sz w:val="24"/>
          <w:szCs w:val="24"/>
          <w:lang w:eastAsia="en-US"/>
        </w:rPr>
        <w:t xml:space="preserve"> </w:t>
      </w:r>
      <w:r w:rsidR="00C74307" w:rsidRPr="00C74307">
        <w:rPr>
          <w:spacing w:val="-4"/>
          <w:sz w:val="24"/>
          <w:szCs w:val="24"/>
          <w:lang w:eastAsia="en-US"/>
        </w:rPr>
        <w:t>о</w:t>
      </w:r>
      <w:r w:rsidR="00C74307" w:rsidRPr="00C74307">
        <w:rPr>
          <w:spacing w:val="-6"/>
          <w:sz w:val="24"/>
          <w:szCs w:val="24"/>
          <w:lang w:eastAsia="en-US"/>
        </w:rPr>
        <w:t>т</w:t>
      </w:r>
      <w:r w:rsidR="00C74307" w:rsidRPr="00C74307">
        <w:rPr>
          <w:spacing w:val="-4"/>
          <w:sz w:val="24"/>
          <w:szCs w:val="24"/>
          <w:lang w:eastAsia="en-US"/>
        </w:rPr>
        <w:t>но</w:t>
      </w:r>
      <w:r w:rsidR="00C74307" w:rsidRPr="00C74307">
        <w:rPr>
          <w:spacing w:val="-6"/>
          <w:sz w:val="24"/>
          <w:szCs w:val="24"/>
          <w:lang w:eastAsia="en-US"/>
        </w:rPr>
        <w:t>ш</w:t>
      </w:r>
      <w:r w:rsidR="00C74307" w:rsidRPr="00C74307">
        <w:rPr>
          <w:spacing w:val="-5"/>
          <w:sz w:val="24"/>
          <w:szCs w:val="24"/>
          <w:lang w:eastAsia="en-US"/>
        </w:rPr>
        <w:t>е</w:t>
      </w:r>
      <w:r w:rsidR="00C74307" w:rsidRPr="00C74307">
        <w:rPr>
          <w:spacing w:val="-4"/>
          <w:sz w:val="24"/>
          <w:szCs w:val="24"/>
          <w:lang w:eastAsia="en-US"/>
        </w:rPr>
        <w:t>ни</w:t>
      </w:r>
      <w:r w:rsidR="00C74307" w:rsidRPr="00C74307">
        <w:rPr>
          <w:sz w:val="24"/>
          <w:szCs w:val="24"/>
          <w:lang w:eastAsia="en-US"/>
        </w:rPr>
        <w:t xml:space="preserve">и </w:t>
      </w:r>
      <w:r w:rsidR="00C74307" w:rsidRPr="00C74307">
        <w:rPr>
          <w:spacing w:val="-6"/>
          <w:sz w:val="24"/>
          <w:szCs w:val="24"/>
          <w:lang w:eastAsia="en-US"/>
        </w:rPr>
        <w:t>з</w:t>
      </w:r>
      <w:r w:rsidR="00C74307" w:rsidRPr="00C74307">
        <w:rPr>
          <w:spacing w:val="-3"/>
          <w:sz w:val="24"/>
          <w:szCs w:val="24"/>
          <w:lang w:eastAsia="en-US"/>
        </w:rPr>
        <w:t>е</w:t>
      </w:r>
      <w:r w:rsidR="00C74307" w:rsidRPr="00C74307">
        <w:rPr>
          <w:spacing w:val="-6"/>
          <w:sz w:val="24"/>
          <w:szCs w:val="24"/>
          <w:lang w:eastAsia="en-US"/>
        </w:rPr>
        <w:t>м</w:t>
      </w:r>
      <w:r w:rsidR="00C74307" w:rsidRPr="00C74307">
        <w:rPr>
          <w:spacing w:val="-5"/>
          <w:sz w:val="24"/>
          <w:szCs w:val="24"/>
          <w:lang w:eastAsia="en-US"/>
        </w:rPr>
        <w:t>е</w:t>
      </w:r>
      <w:r w:rsidR="00C74307" w:rsidRPr="00C74307">
        <w:rPr>
          <w:spacing w:val="-6"/>
          <w:sz w:val="24"/>
          <w:szCs w:val="24"/>
          <w:lang w:eastAsia="en-US"/>
        </w:rPr>
        <w:t>ль</w:t>
      </w:r>
      <w:r w:rsidR="00C74307" w:rsidRPr="00C74307">
        <w:rPr>
          <w:spacing w:val="-4"/>
          <w:sz w:val="24"/>
          <w:szCs w:val="24"/>
          <w:lang w:eastAsia="en-US"/>
        </w:rPr>
        <w:t>но</w:t>
      </w:r>
      <w:r w:rsidR="00C74307" w:rsidRPr="00C74307">
        <w:rPr>
          <w:spacing w:val="-5"/>
          <w:sz w:val="24"/>
          <w:szCs w:val="24"/>
          <w:lang w:eastAsia="en-US"/>
        </w:rPr>
        <w:t>г</w:t>
      </w:r>
      <w:r w:rsidR="00C74307" w:rsidRPr="00C74307">
        <w:rPr>
          <w:sz w:val="24"/>
          <w:szCs w:val="24"/>
          <w:lang w:eastAsia="en-US"/>
        </w:rPr>
        <w:t xml:space="preserve">о </w:t>
      </w:r>
      <w:r w:rsidR="00C74307" w:rsidRPr="00C74307">
        <w:rPr>
          <w:spacing w:val="-6"/>
          <w:sz w:val="24"/>
          <w:szCs w:val="24"/>
          <w:lang w:eastAsia="en-US"/>
        </w:rPr>
        <w:t>у</w:t>
      </w:r>
      <w:r w:rsidR="00C74307" w:rsidRPr="00C74307">
        <w:rPr>
          <w:spacing w:val="-5"/>
          <w:sz w:val="24"/>
          <w:szCs w:val="24"/>
          <w:lang w:eastAsia="en-US"/>
        </w:rPr>
        <w:t>ча</w:t>
      </w:r>
      <w:r w:rsidR="00C74307" w:rsidRPr="00C74307">
        <w:rPr>
          <w:spacing w:val="-3"/>
          <w:sz w:val="24"/>
          <w:szCs w:val="24"/>
          <w:lang w:eastAsia="en-US"/>
        </w:rPr>
        <w:t>с</w:t>
      </w:r>
      <w:r w:rsidR="00C74307" w:rsidRPr="00C74307">
        <w:rPr>
          <w:spacing w:val="-6"/>
          <w:sz w:val="24"/>
          <w:szCs w:val="24"/>
          <w:lang w:eastAsia="en-US"/>
        </w:rPr>
        <w:t>т</w:t>
      </w:r>
      <w:r w:rsidR="00C74307" w:rsidRPr="00C74307">
        <w:rPr>
          <w:spacing w:val="-5"/>
          <w:sz w:val="24"/>
          <w:szCs w:val="24"/>
          <w:lang w:eastAsia="en-US"/>
        </w:rPr>
        <w:t>к</w:t>
      </w:r>
      <w:r w:rsidR="00C74307" w:rsidRPr="00C74307">
        <w:rPr>
          <w:sz w:val="24"/>
          <w:szCs w:val="24"/>
          <w:lang w:eastAsia="en-US"/>
        </w:rPr>
        <w:t xml:space="preserve">а с </w:t>
      </w:r>
      <w:r w:rsidR="00C74307" w:rsidRPr="00C74307">
        <w:rPr>
          <w:spacing w:val="-5"/>
          <w:sz w:val="24"/>
          <w:szCs w:val="24"/>
          <w:lang w:eastAsia="en-US"/>
        </w:rPr>
        <w:t>ка</w:t>
      </w:r>
      <w:r w:rsidR="00C74307" w:rsidRPr="00C74307">
        <w:rPr>
          <w:spacing w:val="-4"/>
          <w:sz w:val="24"/>
          <w:szCs w:val="24"/>
          <w:lang w:eastAsia="en-US"/>
        </w:rPr>
        <w:t>д</w:t>
      </w:r>
      <w:r w:rsidR="00C74307" w:rsidRPr="00C74307">
        <w:rPr>
          <w:spacing w:val="-5"/>
          <w:sz w:val="24"/>
          <w:szCs w:val="24"/>
          <w:lang w:eastAsia="en-US"/>
        </w:rPr>
        <w:t>ас</w:t>
      </w:r>
      <w:r w:rsidR="00C74307" w:rsidRPr="00C74307">
        <w:rPr>
          <w:spacing w:val="-6"/>
          <w:sz w:val="24"/>
          <w:szCs w:val="24"/>
          <w:lang w:eastAsia="en-US"/>
        </w:rPr>
        <w:t>т</w:t>
      </w:r>
      <w:r w:rsidR="00C74307" w:rsidRPr="00C74307">
        <w:rPr>
          <w:spacing w:val="-4"/>
          <w:sz w:val="24"/>
          <w:szCs w:val="24"/>
          <w:lang w:eastAsia="en-US"/>
        </w:rPr>
        <w:t>ро</w:t>
      </w:r>
      <w:r w:rsidR="00C74307" w:rsidRPr="00C74307">
        <w:rPr>
          <w:spacing w:val="-6"/>
          <w:sz w:val="24"/>
          <w:szCs w:val="24"/>
          <w:lang w:eastAsia="en-US"/>
        </w:rPr>
        <w:t>в</w:t>
      </w:r>
      <w:r w:rsidR="00C74307" w:rsidRPr="00C74307">
        <w:rPr>
          <w:spacing w:val="-4"/>
          <w:sz w:val="24"/>
          <w:szCs w:val="24"/>
          <w:lang w:eastAsia="en-US"/>
        </w:rPr>
        <w:t>ы</w:t>
      </w:r>
      <w:r w:rsidR="00C74307" w:rsidRPr="00C74307">
        <w:rPr>
          <w:sz w:val="24"/>
          <w:szCs w:val="24"/>
          <w:lang w:eastAsia="en-US"/>
        </w:rPr>
        <w:t>м</w:t>
      </w:r>
      <w:r w:rsidR="00C74307" w:rsidRPr="00C74307">
        <w:rPr>
          <w:sz w:val="24"/>
          <w:szCs w:val="24"/>
          <w:lang w:eastAsia="en-US"/>
        </w:rPr>
        <w:tab/>
      </w:r>
      <w:r w:rsidR="00C74307" w:rsidRPr="00C74307">
        <w:rPr>
          <w:spacing w:val="-4"/>
          <w:sz w:val="24"/>
          <w:szCs w:val="24"/>
          <w:lang w:eastAsia="en-US"/>
        </w:rPr>
        <w:t>но</w:t>
      </w:r>
      <w:r w:rsidR="00C74307" w:rsidRPr="00C74307">
        <w:rPr>
          <w:spacing w:val="-6"/>
          <w:sz w:val="24"/>
          <w:szCs w:val="24"/>
          <w:lang w:eastAsia="en-US"/>
        </w:rPr>
        <w:t>м</w:t>
      </w:r>
      <w:r w:rsidR="00C74307" w:rsidRPr="00C74307">
        <w:rPr>
          <w:spacing w:val="-3"/>
          <w:sz w:val="24"/>
          <w:szCs w:val="24"/>
          <w:lang w:eastAsia="en-US"/>
        </w:rPr>
        <w:t>е</w:t>
      </w:r>
      <w:r w:rsidR="00C74307" w:rsidRPr="00C74307">
        <w:rPr>
          <w:spacing w:val="-4"/>
          <w:sz w:val="24"/>
          <w:szCs w:val="24"/>
          <w:lang w:eastAsia="en-US"/>
        </w:rPr>
        <w:t>ро</w:t>
      </w:r>
      <w:r w:rsidR="00C74307" w:rsidRPr="00C74307">
        <w:rPr>
          <w:sz w:val="24"/>
          <w:szCs w:val="24"/>
          <w:lang w:eastAsia="en-US"/>
        </w:rPr>
        <w:t xml:space="preserve">м  </w:t>
      </w:r>
      <w:r w:rsidR="00C74307" w:rsidRPr="00C74307">
        <w:rPr>
          <w:sz w:val="24"/>
          <w:szCs w:val="24"/>
          <w:u w:val="single" w:color="000000"/>
          <w:lang w:eastAsia="en-US"/>
        </w:rPr>
        <w:tab/>
      </w:r>
      <w:r w:rsidR="00C74307" w:rsidRPr="00C74307">
        <w:rPr>
          <w:sz w:val="24"/>
          <w:szCs w:val="24"/>
          <w:u w:val="single" w:color="000000"/>
          <w:lang w:eastAsia="en-US"/>
        </w:rPr>
        <w:tab/>
      </w:r>
      <w:r w:rsidR="00C74307" w:rsidRPr="00C74307">
        <w:rPr>
          <w:sz w:val="24"/>
          <w:szCs w:val="24"/>
          <w:u w:val="single" w:color="000000"/>
          <w:lang w:eastAsia="en-US"/>
        </w:rPr>
        <w:tab/>
      </w:r>
      <w:r w:rsidR="00C74307" w:rsidRPr="00C74307">
        <w:rPr>
          <w:sz w:val="24"/>
          <w:szCs w:val="24"/>
          <w:lang w:eastAsia="en-US"/>
        </w:rPr>
        <w:t xml:space="preserve">, </w:t>
      </w:r>
      <w:r w:rsidR="00C74307" w:rsidRPr="00C74307">
        <w:rPr>
          <w:spacing w:val="-4"/>
          <w:sz w:val="24"/>
          <w:szCs w:val="24"/>
          <w:lang w:eastAsia="en-US"/>
        </w:rPr>
        <w:t>р</w:t>
      </w:r>
      <w:r w:rsidR="00C74307" w:rsidRPr="00C74307">
        <w:rPr>
          <w:spacing w:val="-5"/>
          <w:sz w:val="24"/>
          <w:szCs w:val="24"/>
          <w:lang w:eastAsia="en-US"/>
        </w:rPr>
        <w:t>ас</w:t>
      </w:r>
      <w:r w:rsidR="00C74307" w:rsidRPr="00C74307">
        <w:rPr>
          <w:spacing w:val="-4"/>
          <w:sz w:val="24"/>
          <w:szCs w:val="24"/>
          <w:lang w:eastAsia="en-US"/>
        </w:rPr>
        <w:t>по</w:t>
      </w:r>
      <w:r w:rsidR="00C74307" w:rsidRPr="00C74307">
        <w:rPr>
          <w:spacing w:val="-6"/>
          <w:sz w:val="24"/>
          <w:szCs w:val="24"/>
          <w:lang w:eastAsia="en-US"/>
        </w:rPr>
        <w:t>л</w:t>
      </w:r>
      <w:r w:rsidR="00C74307" w:rsidRPr="00C74307">
        <w:rPr>
          <w:spacing w:val="-4"/>
          <w:sz w:val="24"/>
          <w:szCs w:val="24"/>
          <w:lang w:eastAsia="en-US"/>
        </w:rPr>
        <w:t>о</w:t>
      </w:r>
      <w:r w:rsidR="00C74307" w:rsidRPr="00C74307">
        <w:rPr>
          <w:spacing w:val="-5"/>
          <w:sz w:val="24"/>
          <w:szCs w:val="24"/>
          <w:lang w:eastAsia="en-US"/>
        </w:rPr>
        <w:t>же</w:t>
      </w:r>
      <w:r w:rsidR="00C74307" w:rsidRPr="00C74307">
        <w:rPr>
          <w:spacing w:val="-4"/>
          <w:sz w:val="24"/>
          <w:szCs w:val="24"/>
          <w:lang w:eastAsia="en-US"/>
        </w:rPr>
        <w:t>нно</w:t>
      </w:r>
      <w:r w:rsidR="00C74307" w:rsidRPr="00C74307">
        <w:rPr>
          <w:spacing w:val="-5"/>
          <w:sz w:val="24"/>
          <w:szCs w:val="24"/>
          <w:lang w:eastAsia="en-US"/>
        </w:rPr>
        <w:t>г</w:t>
      </w:r>
      <w:r w:rsidR="00C74307" w:rsidRPr="00C74307">
        <w:rPr>
          <w:sz w:val="24"/>
          <w:szCs w:val="24"/>
          <w:lang w:eastAsia="en-US"/>
        </w:rPr>
        <w:t xml:space="preserve">о </w:t>
      </w:r>
      <w:r w:rsidR="00C74307" w:rsidRPr="00C74307">
        <w:rPr>
          <w:spacing w:val="-4"/>
          <w:sz w:val="24"/>
          <w:szCs w:val="24"/>
          <w:lang w:eastAsia="en-US"/>
        </w:rPr>
        <w:t>п</w:t>
      </w:r>
      <w:r w:rsidR="00C74307" w:rsidRPr="00C74307">
        <w:rPr>
          <w:sz w:val="24"/>
          <w:szCs w:val="24"/>
          <w:lang w:eastAsia="en-US"/>
        </w:rPr>
        <w:t xml:space="preserve">о </w:t>
      </w:r>
      <w:r w:rsidR="00C74307" w:rsidRPr="00C74307">
        <w:rPr>
          <w:spacing w:val="-5"/>
          <w:sz w:val="24"/>
          <w:szCs w:val="24"/>
          <w:lang w:eastAsia="en-US"/>
        </w:rPr>
        <w:t>а</w:t>
      </w:r>
      <w:r w:rsidR="00C74307" w:rsidRPr="00C74307">
        <w:rPr>
          <w:spacing w:val="-4"/>
          <w:sz w:val="24"/>
          <w:szCs w:val="24"/>
          <w:lang w:eastAsia="en-US"/>
        </w:rPr>
        <w:t>др</w:t>
      </w:r>
      <w:r w:rsidR="00C74307" w:rsidRPr="00C74307">
        <w:rPr>
          <w:spacing w:val="-5"/>
          <w:sz w:val="24"/>
          <w:szCs w:val="24"/>
          <w:lang w:eastAsia="en-US"/>
        </w:rPr>
        <w:t>е</w:t>
      </w:r>
      <w:r w:rsidR="00C74307" w:rsidRPr="00C74307">
        <w:rPr>
          <w:spacing w:val="-3"/>
          <w:sz w:val="24"/>
          <w:szCs w:val="24"/>
          <w:lang w:eastAsia="en-US"/>
        </w:rPr>
        <w:t>с</w:t>
      </w:r>
      <w:r w:rsidR="00C74307" w:rsidRPr="00C74307">
        <w:rPr>
          <w:spacing w:val="-9"/>
          <w:sz w:val="24"/>
          <w:szCs w:val="24"/>
          <w:lang w:eastAsia="en-US"/>
        </w:rPr>
        <w:t>у</w:t>
      </w:r>
      <w:r w:rsidR="00C74307" w:rsidRPr="00C74307">
        <w:rPr>
          <w:sz w:val="24"/>
          <w:szCs w:val="24"/>
          <w:lang w:eastAsia="en-US"/>
        </w:rPr>
        <w:t>:</w:t>
      </w:r>
    </w:p>
    <w:p w14:paraId="4EF5122E" w14:textId="77777777" w:rsidR="00C74307" w:rsidRPr="00C74307" w:rsidRDefault="00C74307" w:rsidP="00C74307">
      <w:pPr>
        <w:widowControl w:val="0"/>
        <w:spacing w:before="8"/>
        <w:rPr>
          <w:rFonts w:eastAsia="Calibri"/>
          <w:sz w:val="24"/>
          <w:szCs w:val="24"/>
          <w:lang w:eastAsia="en-US"/>
        </w:rPr>
      </w:pPr>
      <w:r w:rsidRPr="00C74307">
        <w:rPr>
          <w:rFonts w:eastAsia="Calibri"/>
          <w:sz w:val="24"/>
          <w:szCs w:val="24"/>
          <w:lang w:eastAsia="en-US"/>
        </w:rPr>
        <w:t xml:space="preserve"> </w:t>
      </w:r>
    </w:p>
    <w:p w14:paraId="2AC7416F" w14:textId="77777777" w:rsidR="00C74307" w:rsidRPr="00C74307" w:rsidRDefault="00C74307" w:rsidP="00C74307">
      <w:pPr>
        <w:widowControl w:val="0"/>
        <w:spacing w:before="1"/>
        <w:rPr>
          <w:rFonts w:eastAsia="Calibri"/>
          <w:sz w:val="24"/>
          <w:szCs w:val="24"/>
          <w:lang w:eastAsia="en-US"/>
        </w:rPr>
      </w:pPr>
    </w:p>
    <w:p w14:paraId="3926072E" w14:textId="77777777" w:rsidR="00C74307" w:rsidRPr="00C74307" w:rsidRDefault="00C74307" w:rsidP="00C74307">
      <w:pPr>
        <w:widowControl w:val="0"/>
        <w:ind w:right="54"/>
        <w:jc w:val="center"/>
        <w:rPr>
          <w:sz w:val="20"/>
          <w:szCs w:val="20"/>
          <w:lang w:eastAsia="en-US"/>
        </w:rPr>
      </w:pPr>
      <w:r w:rsidRPr="00C74307">
        <w:rPr>
          <w:rFonts w:ascii="Calibri" w:eastAsia="Calibri" w:hAnsi="Calibri"/>
          <w:noProof/>
          <w:sz w:val="22"/>
          <w:szCs w:val="22"/>
        </w:rPr>
        <mc:AlternateContent>
          <mc:Choice Requires="wpg">
            <w:drawing>
              <wp:anchor distT="0" distB="0" distL="114300" distR="114300" simplePos="0" relativeHeight="251670016" behindDoc="1" locked="0" layoutInCell="1" allowOverlap="1" wp14:anchorId="5A330A6E" wp14:editId="7323F5B3">
                <wp:simplePos x="0" y="0"/>
                <wp:positionH relativeFrom="page">
                  <wp:posOffset>719455</wp:posOffset>
                </wp:positionH>
                <wp:positionV relativeFrom="paragraph">
                  <wp:posOffset>-19685</wp:posOffset>
                </wp:positionV>
                <wp:extent cx="6135370" cy="1270"/>
                <wp:effectExtent l="0" t="0" r="17780" b="17780"/>
                <wp:wrapNone/>
                <wp:docPr id="55" name="Group 18"/>
                <wp:cNvGraphicFramePr/>
                <a:graphic xmlns:a="http://schemas.openxmlformats.org/drawingml/2006/main">
                  <a:graphicData uri="http://schemas.microsoft.com/office/word/2010/wordprocessingGroup">
                    <wpg:wgp>
                      <wpg:cNvGrpSpPr/>
                      <wpg:grpSpPr bwMode="auto">
                        <a:xfrm>
                          <a:off x="0" y="0"/>
                          <a:ext cx="6135370" cy="1270"/>
                          <a:chOff x="0" y="0"/>
                          <a:chExt cx="9662" cy="2"/>
                        </a:xfrm>
                      </wpg:grpSpPr>
                      <wps:wsp>
                        <wps:cNvPr id="56" name="Freeform 19"/>
                        <wps:cNvSpPr>
                          <a:spLocks/>
                        </wps:cNvSpPr>
                        <wps:spPr bwMode="auto">
                          <a:xfrm>
                            <a:off x="0" y="0"/>
                            <a:ext cx="9662" cy="2"/>
                          </a:xfrm>
                          <a:custGeom>
                            <a:avLst/>
                            <a:gdLst>
                              <a:gd name="T0" fmla="+- 0 1133 1133"/>
                              <a:gd name="T1" fmla="*/ T0 w 9662"/>
                              <a:gd name="T2" fmla="+- 0 10795 1133"/>
                              <a:gd name="T3" fmla="*/ T2 w 9662"/>
                            </a:gdLst>
                            <a:ahLst/>
                            <a:cxnLst>
                              <a:cxn ang="0">
                                <a:pos x="T1" y="0"/>
                              </a:cxn>
                              <a:cxn ang="0">
                                <a:pos x="T3" y="0"/>
                              </a:cxn>
                            </a:cxnLst>
                            <a:rect l="0" t="0" r="r" b="b"/>
                            <a:pathLst>
                              <a:path w="9662">
                                <a:moveTo>
                                  <a:pt x="0" y="0"/>
                                </a:moveTo>
                                <a:lnTo>
                                  <a:pt x="9662"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D8BFE0" id="Group 18" o:spid="_x0000_s1026" style="position:absolute;margin-left:56.65pt;margin-top:-1.55pt;width:483.1pt;height:.1pt;z-index:-251646464;mso-position-horizontal-relative:page" coordsize="96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">
                <v:shape id="Freeform 19" o:spid="_x0000_s1027" style="position:absolute;width:9662;height:2;visibility:visible;mso-wrap-style:square;v-text-anchor:top" coordsize="96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DOMQA&#10;AADbAAAADwAAAGRycy9kb3ducmV2LnhtbESPQWvCQBSE74X+h+UVvNWNqbUSXUUsSulJo5feHtln&#10;Nph9G7Krif++Kwgeh5n5hpkve1uLK7W+cqxgNExAEBdOV1wqOB4271MQPiBrrB2Tght5WC5eX+aY&#10;adfxnq55KEWEsM9QgQmhyaT0hSGLfuga4uidXGsxRNmWUrfYRbitZZokE2mx4rhgsKG1oeKcX6yC&#10;y3Scbqs8/TVf3d/44/tYNruwU2rw1q9mIAL14Rl+tH+0gs8J3L/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JAzjEAAAA2wAAAA8AAAAAAAAAAAAAAAAAmAIAAGRycy9k&#10;b3ducmV2LnhtbFBLBQYAAAAABAAEAPUAAACJAwAAAAA=&#10;" path="m,l9662,e" filled="f" strokeweight=".24764mm">
                  <v:path arrowok="t" o:connecttype="custom" o:connectlocs="0,0;9662,0" o:connectangles="0,0"/>
                </v:shape>
                <w10:wrap anchorx="page"/>
              </v:group>
            </w:pict>
          </mc:Fallback>
        </mc:AlternateContent>
      </w:r>
      <w:r w:rsidRPr="00C74307">
        <w:rPr>
          <w:sz w:val="20"/>
          <w:szCs w:val="20"/>
          <w:lang w:eastAsia="en-US"/>
        </w:rPr>
        <w:t>(</w:t>
      </w:r>
      <w:r w:rsidRPr="00C74307">
        <w:rPr>
          <w:spacing w:val="-11"/>
          <w:sz w:val="20"/>
          <w:szCs w:val="20"/>
          <w:lang w:eastAsia="en-US"/>
        </w:rPr>
        <w:t>у</w:t>
      </w:r>
      <w:r w:rsidRPr="00C74307">
        <w:rPr>
          <w:spacing w:val="-2"/>
          <w:sz w:val="20"/>
          <w:szCs w:val="20"/>
          <w:lang w:eastAsia="en-US"/>
        </w:rPr>
        <w:t>к</w:t>
      </w:r>
      <w:r w:rsidRPr="00C74307">
        <w:rPr>
          <w:spacing w:val="-6"/>
          <w:sz w:val="20"/>
          <w:szCs w:val="20"/>
          <w:lang w:eastAsia="en-US"/>
        </w:rPr>
        <w:t>а</w:t>
      </w:r>
      <w:r w:rsidRPr="00C74307">
        <w:rPr>
          <w:spacing w:val="-4"/>
          <w:sz w:val="20"/>
          <w:szCs w:val="20"/>
          <w:lang w:eastAsia="en-US"/>
        </w:rPr>
        <w:t>з</w:t>
      </w:r>
      <w:r w:rsidRPr="00C74307">
        <w:rPr>
          <w:spacing w:val="-3"/>
          <w:sz w:val="20"/>
          <w:szCs w:val="20"/>
          <w:lang w:eastAsia="en-US"/>
        </w:rPr>
        <w:t>ы</w:t>
      </w:r>
      <w:r w:rsidRPr="00C74307">
        <w:rPr>
          <w:spacing w:val="-6"/>
          <w:sz w:val="20"/>
          <w:szCs w:val="20"/>
          <w:lang w:eastAsia="en-US"/>
        </w:rPr>
        <w:t>в</w:t>
      </w:r>
      <w:r w:rsidRPr="00C74307">
        <w:rPr>
          <w:spacing w:val="-4"/>
          <w:sz w:val="20"/>
          <w:szCs w:val="20"/>
          <w:lang w:eastAsia="en-US"/>
        </w:rPr>
        <w:t>а</w:t>
      </w:r>
      <w:r w:rsidRPr="00C74307">
        <w:rPr>
          <w:spacing w:val="-6"/>
          <w:sz w:val="20"/>
          <w:szCs w:val="20"/>
          <w:lang w:eastAsia="en-US"/>
        </w:rPr>
        <w:t>е</w:t>
      </w:r>
      <w:r w:rsidRPr="00C74307">
        <w:rPr>
          <w:spacing w:val="-2"/>
          <w:sz w:val="20"/>
          <w:szCs w:val="20"/>
          <w:lang w:eastAsia="en-US"/>
        </w:rPr>
        <w:t>т</w:t>
      </w:r>
      <w:r w:rsidRPr="00C74307">
        <w:rPr>
          <w:spacing w:val="-6"/>
          <w:sz w:val="20"/>
          <w:szCs w:val="20"/>
          <w:lang w:eastAsia="en-US"/>
        </w:rPr>
        <w:t>с</w:t>
      </w:r>
      <w:r w:rsidRPr="00C74307">
        <w:rPr>
          <w:sz w:val="20"/>
          <w:szCs w:val="20"/>
          <w:lang w:eastAsia="en-US"/>
        </w:rPr>
        <w:t>я</w:t>
      </w:r>
      <w:r w:rsidRPr="00C74307">
        <w:rPr>
          <w:spacing w:val="-8"/>
          <w:sz w:val="20"/>
          <w:szCs w:val="20"/>
          <w:lang w:eastAsia="en-US"/>
        </w:rPr>
        <w:t xml:space="preserve"> </w:t>
      </w:r>
      <w:r w:rsidRPr="00C74307">
        <w:rPr>
          <w:spacing w:val="-6"/>
          <w:sz w:val="20"/>
          <w:szCs w:val="20"/>
          <w:lang w:eastAsia="en-US"/>
        </w:rPr>
        <w:t>а</w:t>
      </w:r>
      <w:r w:rsidRPr="00C74307">
        <w:rPr>
          <w:spacing w:val="-3"/>
          <w:sz w:val="20"/>
          <w:szCs w:val="20"/>
          <w:lang w:eastAsia="en-US"/>
        </w:rPr>
        <w:t>д</w:t>
      </w:r>
      <w:r w:rsidRPr="00C74307">
        <w:rPr>
          <w:spacing w:val="-5"/>
          <w:sz w:val="20"/>
          <w:szCs w:val="20"/>
          <w:lang w:eastAsia="en-US"/>
        </w:rPr>
        <w:t>р</w:t>
      </w:r>
      <w:r w:rsidRPr="00C74307">
        <w:rPr>
          <w:spacing w:val="-4"/>
          <w:sz w:val="20"/>
          <w:szCs w:val="20"/>
          <w:lang w:eastAsia="en-US"/>
        </w:rPr>
        <w:t>е</w:t>
      </w:r>
      <w:r w:rsidRPr="00C74307">
        <w:rPr>
          <w:spacing w:val="-3"/>
          <w:sz w:val="20"/>
          <w:szCs w:val="20"/>
          <w:lang w:eastAsia="en-US"/>
        </w:rPr>
        <w:t>с</w:t>
      </w:r>
      <w:r w:rsidRPr="00C74307">
        <w:rPr>
          <w:sz w:val="20"/>
          <w:szCs w:val="20"/>
          <w:lang w:eastAsia="en-US"/>
        </w:rPr>
        <w:t>)</w:t>
      </w:r>
    </w:p>
    <w:p w14:paraId="02EE50F9" w14:textId="77777777" w:rsidR="00C74307" w:rsidRPr="00C74307" w:rsidRDefault="00C74307" w:rsidP="00E433AE">
      <w:pPr>
        <w:widowControl w:val="0"/>
        <w:tabs>
          <w:tab w:val="left" w:pos="9525"/>
        </w:tabs>
        <w:spacing w:before="6"/>
        <w:ind w:right="53"/>
        <w:jc w:val="both"/>
        <w:rPr>
          <w:sz w:val="20"/>
          <w:szCs w:val="20"/>
          <w:lang w:eastAsia="en-US"/>
        </w:rPr>
      </w:pPr>
      <w:r w:rsidRPr="00C74307">
        <w:rPr>
          <w:sz w:val="20"/>
          <w:szCs w:val="20"/>
          <w:u w:val="single" w:color="000000"/>
          <w:lang w:eastAsia="en-US"/>
        </w:rPr>
        <w:tab/>
      </w:r>
      <w:r w:rsidRPr="00C74307">
        <w:rPr>
          <w:sz w:val="20"/>
          <w:szCs w:val="20"/>
          <w:lang w:eastAsia="en-US"/>
        </w:rPr>
        <w:t>.</w:t>
      </w:r>
    </w:p>
    <w:p w14:paraId="0BA50B18" w14:textId="77777777" w:rsidR="00C74307" w:rsidRPr="00C74307" w:rsidRDefault="00C74307" w:rsidP="00C74307">
      <w:pPr>
        <w:widowControl w:val="0"/>
        <w:spacing w:before="6"/>
        <w:ind w:right="54"/>
        <w:jc w:val="center"/>
        <w:rPr>
          <w:sz w:val="20"/>
          <w:szCs w:val="20"/>
          <w:lang w:eastAsia="en-US"/>
        </w:rPr>
      </w:pPr>
      <w:r w:rsidRPr="00C74307">
        <w:rPr>
          <w:spacing w:val="-1"/>
          <w:sz w:val="20"/>
          <w:szCs w:val="20"/>
          <w:lang w:eastAsia="en-US"/>
        </w:rPr>
        <w:t>(</w:t>
      </w:r>
      <w:r w:rsidRPr="00C74307">
        <w:rPr>
          <w:spacing w:val="-10"/>
          <w:sz w:val="20"/>
          <w:szCs w:val="20"/>
          <w:lang w:eastAsia="en-US"/>
        </w:rPr>
        <w:t>у</w:t>
      </w:r>
      <w:r w:rsidRPr="00C74307">
        <w:rPr>
          <w:spacing w:val="-2"/>
          <w:sz w:val="20"/>
          <w:szCs w:val="20"/>
          <w:lang w:eastAsia="en-US"/>
        </w:rPr>
        <w:t>к</w:t>
      </w:r>
      <w:r w:rsidRPr="00C74307">
        <w:rPr>
          <w:spacing w:val="-6"/>
          <w:sz w:val="20"/>
          <w:szCs w:val="20"/>
          <w:lang w:eastAsia="en-US"/>
        </w:rPr>
        <w:t>а</w:t>
      </w:r>
      <w:r w:rsidRPr="00C74307">
        <w:rPr>
          <w:spacing w:val="-4"/>
          <w:sz w:val="20"/>
          <w:szCs w:val="20"/>
          <w:lang w:eastAsia="en-US"/>
        </w:rPr>
        <w:t>з</w:t>
      </w:r>
      <w:r w:rsidRPr="00C74307">
        <w:rPr>
          <w:spacing w:val="-3"/>
          <w:sz w:val="20"/>
          <w:szCs w:val="20"/>
          <w:lang w:eastAsia="en-US"/>
        </w:rPr>
        <w:t>ы</w:t>
      </w:r>
      <w:r w:rsidRPr="00C74307">
        <w:rPr>
          <w:spacing w:val="-6"/>
          <w:sz w:val="20"/>
          <w:szCs w:val="20"/>
          <w:lang w:eastAsia="en-US"/>
        </w:rPr>
        <w:t>в</w:t>
      </w:r>
      <w:r w:rsidRPr="00C74307">
        <w:rPr>
          <w:spacing w:val="-4"/>
          <w:sz w:val="20"/>
          <w:szCs w:val="20"/>
          <w:lang w:eastAsia="en-US"/>
        </w:rPr>
        <w:t>а</w:t>
      </w:r>
      <w:r w:rsidRPr="00C74307">
        <w:rPr>
          <w:spacing w:val="-6"/>
          <w:sz w:val="20"/>
          <w:szCs w:val="20"/>
          <w:lang w:eastAsia="en-US"/>
        </w:rPr>
        <w:t>е</w:t>
      </w:r>
      <w:r w:rsidRPr="00C74307">
        <w:rPr>
          <w:spacing w:val="-2"/>
          <w:sz w:val="20"/>
          <w:szCs w:val="20"/>
          <w:lang w:eastAsia="en-US"/>
        </w:rPr>
        <w:t>т</w:t>
      </w:r>
      <w:r w:rsidRPr="00C74307">
        <w:rPr>
          <w:spacing w:val="-6"/>
          <w:sz w:val="20"/>
          <w:szCs w:val="20"/>
          <w:lang w:eastAsia="en-US"/>
        </w:rPr>
        <w:t>с</w:t>
      </w:r>
      <w:r w:rsidRPr="00C74307">
        <w:rPr>
          <w:sz w:val="20"/>
          <w:szCs w:val="20"/>
          <w:lang w:eastAsia="en-US"/>
        </w:rPr>
        <w:t>я</w:t>
      </w:r>
      <w:r w:rsidRPr="00C74307">
        <w:rPr>
          <w:spacing w:val="-10"/>
          <w:sz w:val="20"/>
          <w:szCs w:val="20"/>
          <w:lang w:eastAsia="en-US"/>
        </w:rPr>
        <w:t xml:space="preserve"> </w:t>
      </w:r>
      <w:r w:rsidRPr="00C74307">
        <w:rPr>
          <w:spacing w:val="-2"/>
          <w:sz w:val="20"/>
          <w:szCs w:val="20"/>
          <w:lang w:eastAsia="en-US"/>
        </w:rPr>
        <w:t>н</w:t>
      </w:r>
      <w:r w:rsidRPr="00C74307">
        <w:rPr>
          <w:spacing w:val="-6"/>
          <w:sz w:val="20"/>
          <w:szCs w:val="20"/>
          <w:lang w:eastAsia="en-US"/>
        </w:rPr>
        <w:t>а</w:t>
      </w:r>
      <w:r w:rsidRPr="00C74307">
        <w:rPr>
          <w:spacing w:val="-4"/>
          <w:sz w:val="20"/>
          <w:szCs w:val="20"/>
          <w:lang w:eastAsia="en-US"/>
        </w:rPr>
        <w:t>им</w:t>
      </w:r>
      <w:r w:rsidRPr="00C74307">
        <w:rPr>
          <w:spacing w:val="-6"/>
          <w:sz w:val="20"/>
          <w:szCs w:val="20"/>
          <w:lang w:eastAsia="en-US"/>
        </w:rPr>
        <w:t>е</w:t>
      </w:r>
      <w:r w:rsidRPr="00C74307">
        <w:rPr>
          <w:spacing w:val="-4"/>
          <w:sz w:val="20"/>
          <w:szCs w:val="20"/>
          <w:lang w:eastAsia="en-US"/>
        </w:rPr>
        <w:t>н</w:t>
      </w:r>
      <w:r w:rsidRPr="00C74307">
        <w:rPr>
          <w:spacing w:val="-3"/>
          <w:sz w:val="20"/>
          <w:szCs w:val="20"/>
          <w:lang w:eastAsia="en-US"/>
        </w:rPr>
        <w:t>ов</w:t>
      </w:r>
      <w:r w:rsidRPr="00C74307">
        <w:rPr>
          <w:spacing w:val="-4"/>
          <w:sz w:val="20"/>
          <w:szCs w:val="20"/>
          <w:lang w:eastAsia="en-US"/>
        </w:rPr>
        <w:t>ани</w:t>
      </w:r>
      <w:r w:rsidRPr="00C74307">
        <w:rPr>
          <w:sz w:val="20"/>
          <w:szCs w:val="20"/>
          <w:lang w:eastAsia="en-US"/>
        </w:rPr>
        <w:t>е</w:t>
      </w:r>
      <w:r w:rsidRPr="00C74307">
        <w:rPr>
          <w:spacing w:val="-11"/>
          <w:sz w:val="20"/>
          <w:szCs w:val="20"/>
          <w:lang w:eastAsia="en-US"/>
        </w:rPr>
        <w:t xml:space="preserve"> </w:t>
      </w:r>
      <w:r w:rsidRPr="00C74307">
        <w:rPr>
          <w:spacing w:val="-4"/>
          <w:sz w:val="20"/>
          <w:szCs w:val="20"/>
          <w:lang w:eastAsia="en-US"/>
        </w:rPr>
        <w:t>п</w:t>
      </w:r>
      <w:r w:rsidRPr="00C74307">
        <w:rPr>
          <w:spacing w:val="-3"/>
          <w:sz w:val="20"/>
          <w:szCs w:val="20"/>
          <w:lang w:eastAsia="en-US"/>
        </w:rPr>
        <w:t>р</w:t>
      </w:r>
      <w:r w:rsidRPr="00C74307">
        <w:rPr>
          <w:spacing w:val="-6"/>
          <w:sz w:val="20"/>
          <w:szCs w:val="20"/>
          <w:lang w:eastAsia="en-US"/>
        </w:rPr>
        <w:t>е</w:t>
      </w:r>
      <w:r w:rsidRPr="00C74307">
        <w:rPr>
          <w:spacing w:val="-3"/>
          <w:sz w:val="20"/>
          <w:szCs w:val="20"/>
          <w:lang w:eastAsia="en-US"/>
        </w:rPr>
        <w:t>д</w:t>
      </w:r>
      <w:r w:rsidRPr="00C74307">
        <w:rPr>
          <w:spacing w:val="-6"/>
          <w:sz w:val="20"/>
          <w:szCs w:val="20"/>
          <w:lang w:eastAsia="en-US"/>
        </w:rPr>
        <w:t>е</w:t>
      </w:r>
      <w:r w:rsidRPr="00C74307">
        <w:rPr>
          <w:spacing w:val="-5"/>
          <w:sz w:val="20"/>
          <w:szCs w:val="20"/>
          <w:lang w:eastAsia="en-US"/>
        </w:rPr>
        <w:t>л</w:t>
      </w:r>
      <w:r w:rsidRPr="00C74307">
        <w:rPr>
          <w:spacing w:val="-4"/>
          <w:sz w:val="20"/>
          <w:szCs w:val="20"/>
          <w:lang w:eastAsia="en-US"/>
        </w:rPr>
        <w:t>ьн</w:t>
      </w:r>
      <w:r w:rsidRPr="00C74307">
        <w:rPr>
          <w:spacing w:val="-5"/>
          <w:sz w:val="20"/>
          <w:szCs w:val="20"/>
          <w:lang w:eastAsia="en-US"/>
        </w:rPr>
        <w:t>о</w:t>
      </w:r>
      <w:r w:rsidRPr="00C74307">
        <w:rPr>
          <w:spacing w:val="-3"/>
          <w:sz w:val="20"/>
          <w:szCs w:val="20"/>
          <w:lang w:eastAsia="en-US"/>
        </w:rPr>
        <w:t>г</w:t>
      </w:r>
      <w:r w:rsidRPr="00C74307">
        <w:rPr>
          <w:sz w:val="20"/>
          <w:szCs w:val="20"/>
          <w:lang w:eastAsia="en-US"/>
        </w:rPr>
        <w:t>о</w:t>
      </w:r>
      <w:r w:rsidRPr="00C74307">
        <w:rPr>
          <w:spacing w:val="-10"/>
          <w:sz w:val="20"/>
          <w:szCs w:val="20"/>
          <w:lang w:eastAsia="en-US"/>
        </w:rPr>
        <w:t xml:space="preserve"> </w:t>
      </w:r>
      <w:r w:rsidRPr="00C74307">
        <w:rPr>
          <w:spacing w:val="-2"/>
          <w:sz w:val="20"/>
          <w:szCs w:val="20"/>
          <w:lang w:eastAsia="en-US"/>
        </w:rPr>
        <w:t>п</w:t>
      </w:r>
      <w:r w:rsidRPr="00C74307">
        <w:rPr>
          <w:spacing w:val="-6"/>
          <w:sz w:val="20"/>
          <w:szCs w:val="20"/>
          <w:lang w:eastAsia="en-US"/>
        </w:rPr>
        <w:t>а</w:t>
      </w:r>
      <w:r w:rsidRPr="00C74307">
        <w:rPr>
          <w:spacing w:val="-3"/>
          <w:sz w:val="20"/>
          <w:szCs w:val="20"/>
          <w:lang w:eastAsia="en-US"/>
        </w:rPr>
        <w:t>р</w:t>
      </w:r>
      <w:r w:rsidRPr="00C74307">
        <w:rPr>
          <w:spacing w:val="-6"/>
          <w:sz w:val="20"/>
          <w:szCs w:val="20"/>
          <w:lang w:eastAsia="en-US"/>
        </w:rPr>
        <w:t>а</w:t>
      </w:r>
      <w:r w:rsidRPr="00C74307">
        <w:rPr>
          <w:spacing w:val="-4"/>
          <w:sz w:val="20"/>
          <w:szCs w:val="20"/>
          <w:lang w:eastAsia="en-US"/>
        </w:rPr>
        <w:t>ме</w:t>
      </w:r>
      <w:r w:rsidRPr="00C74307">
        <w:rPr>
          <w:spacing w:val="-5"/>
          <w:sz w:val="20"/>
          <w:szCs w:val="20"/>
          <w:lang w:eastAsia="en-US"/>
        </w:rPr>
        <w:t>тр</w:t>
      </w:r>
      <w:r w:rsidRPr="00C74307">
        <w:rPr>
          <w:sz w:val="20"/>
          <w:szCs w:val="20"/>
          <w:lang w:eastAsia="en-US"/>
        </w:rPr>
        <w:t>а</w:t>
      </w:r>
      <w:r w:rsidRPr="00C74307">
        <w:rPr>
          <w:spacing w:val="-11"/>
          <w:sz w:val="20"/>
          <w:szCs w:val="20"/>
          <w:lang w:eastAsia="en-US"/>
        </w:rPr>
        <w:t xml:space="preserve"> </w:t>
      </w:r>
      <w:r w:rsidRPr="00C74307">
        <w:rPr>
          <w:sz w:val="20"/>
          <w:szCs w:val="20"/>
          <w:lang w:eastAsia="en-US"/>
        </w:rPr>
        <w:t>и</w:t>
      </w:r>
      <w:r w:rsidRPr="00C74307">
        <w:rPr>
          <w:spacing w:val="-6"/>
          <w:sz w:val="20"/>
          <w:szCs w:val="20"/>
          <w:lang w:eastAsia="en-US"/>
        </w:rPr>
        <w:t xml:space="preserve"> </w:t>
      </w:r>
      <w:r w:rsidRPr="00C74307">
        <w:rPr>
          <w:spacing w:val="-4"/>
          <w:sz w:val="20"/>
          <w:szCs w:val="20"/>
          <w:lang w:eastAsia="en-US"/>
        </w:rPr>
        <w:t>п</w:t>
      </w:r>
      <w:r w:rsidRPr="00C74307">
        <w:rPr>
          <w:spacing w:val="-5"/>
          <w:sz w:val="20"/>
          <w:szCs w:val="20"/>
          <w:lang w:eastAsia="en-US"/>
        </w:rPr>
        <w:t>о</w:t>
      </w:r>
      <w:r w:rsidRPr="00C74307">
        <w:rPr>
          <w:spacing w:val="-4"/>
          <w:sz w:val="20"/>
          <w:szCs w:val="20"/>
          <w:lang w:eastAsia="en-US"/>
        </w:rPr>
        <w:t>к</w:t>
      </w:r>
      <w:r w:rsidRPr="00C74307">
        <w:rPr>
          <w:spacing w:val="-6"/>
          <w:sz w:val="20"/>
          <w:szCs w:val="20"/>
          <w:lang w:eastAsia="en-US"/>
        </w:rPr>
        <w:t>а</w:t>
      </w:r>
      <w:r w:rsidRPr="00C74307">
        <w:rPr>
          <w:spacing w:val="-2"/>
          <w:sz w:val="20"/>
          <w:szCs w:val="20"/>
          <w:lang w:eastAsia="en-US"/>
        </w:rPr>
        <w:t>з</w:t>
      </w:r>
      <w:r w:rsidRPr="00C74307">
        <w:rPr>
          <w:spacing w:val="-6"/>
          <w:sz w:val="20"/>
          <w:szCs w:val="20"/>
          <w:lang w:eastAsia="en-US"/>
        </w:rPr>
        <w:t>а</w:t>
      </w:r>
      <w:r w:rsidRPr="00C74307">
        <w:rPr>
          <w:spacing w:val="-2"/>
          <w:sz w:val="20"/>
          <w:szCs w:val="20"/>
          <w:lang w:eastAsia="en-US"/>
        </w:rPr>
        <w:t>т</w:t>
      </w:r>
      <w:r w:rsidRPr="00C74307">
        <w:rPr>
          <w:spacing w:val="-6"/>
          <w:sz w:val="20"/>
          <w:szCs w:val="20"/>
          <w:lang w:eastAsia="en-US"/>
        </w:rPr>
        <w:t>е</w:t>
      </w:r>
      <w:r w:rsidRPr="00C74307">
        <w:rPr>
          <w:spacing w:val="-5"/>
          <w:sz w:val="20"/>
          <w:szCs w:val="20"/>
          <w:lang w:eastAsia="en-US"/>
        </w:rPr>
        <w:t>л</w:t>
      </w:r>
      <w:r w:rsidRPr="00C74307">
        <w:rPr>
          <w:sz w:val="20"/>
          <w:szCs w:val="20"/>
          <w:lang w:eastAsia="en-US"/>
        </w:rPr>
        <w:t>ь</w:t>
      </w:r>
      <w:r w:rsidRPr="00C74307">
        <w:rPr>
          <w:spacing w:val="-9"/>
          <w:sz w:val="20"/>
          <w:szCs w:val="20"/>
          <w:lang w:eastAsia="en-US"/>
        </w:rPr>
        <w:t xml:space="preserve"> </w:t>
      </w:r>
      <w:r w:rsidRPr="00C74307">
        <w:rPr>
          <w:spacing w:val="-4"/>
          <w:sz w:val="20"/>
          <w:szCs w:val="20"/>
          <w:lang w:eastAsia="en-US"/>
        </w:rPr>
        <w:t>п</w:t>
      </w:r>
      <w:r w:rsidRPr="00C74307">
        <w:rPr>
          <w:spacing w:val="-3"/>
          <w:sz w:val="20"/>
          <w:szCs w:val="20"/>
          <w:lang w:eastAsia="en-US"/>
        </w:rPr>
        <w:t>р</w:t>
      </w:r>
      <w:r w:rsidRPr="00C74307">
        <w:rPr>
          <w:spacing w:val="-6"/>
          <w:sz w:val="20"/>
          <w:szCs w:val="20"/>
          <w:lang w:eastAsia="en-US"/>
        </w:rPr>
        <w:t>е</w:t>
      </w:r>
      <w:r w:rsidRPr="00C74307">
        <w:rPr>
          <w:spacing w:val="-3"/>
          <w:sz w:val="20"/>
          <w:szCs w:val="20"/>
          <w:lang w:eastAsia="en-US"/>
        </w:rPr>
        <w:t>д</w:t>
      </w:r>
      <w:r w:rsidRPr="00C74307">
        <w:rPr>
          <w:spacing w:val="-5"/>
          <w:sz w:val="20"/>
          <w:szCs w:val="20"/>
          <w:lang w:eastAsia="en-US"/>
        </w:rPr>
        <w:t>о</w:t>
      </w:r>
      <w:r w:rsidRPr="00C74307">
        <w:rPr>
          <w:spacing w:val="-4"/>
          <w:sz w:val="20"/>
          <w:szCs w:val="20"/>
          <w:lang w:eastAsia="en-US"/>
        </w:rPr>
        <w:t>с</w:t>
      </w:r>
      <w:r w:rsidRPr="00C74307">
        <w:rPr>
          <w:spacing w:val="-5"/>
          <w:sz w:val="20"/>
          <w:szCs w:val="20"/>
          <w:lang w:eastAsia="en-US"/>
        </w:rPr>
        <w:t>т</w:t>
      </w:r>
      <w:r w:rsidRPr="00C74307">
        <w:rPr>
          <w:spacing w:val="-6"/>
          <w:sz w:val="20"/>
          <w:szCs w:val="20"/>
          <w:lang w:eastAsia="en-US"/>
        </w:rPr>
        <w:t>а</w:t>
      </w:r>
      <w:r w:rsidRPr="00C74307">
        <w:rPr>
          <w:spacing w:val="-3"/>
          <w:sz w:val="20"/>
          <w:szCs w:val="20"/>
          <w:lang w:eastAsia="en-US"/>
        </w:rPr>
        <w:t>в</w:t>
      </w:r>
      <w:r w:rsidRPr="00C74307">
        <w:rPr>
          <w:spacing w:val="-5"/>
          <w:sz w:val="20"/>
          <w:szCs w:val="20"/>
          <w:lang w:eastAsia="en-US"/>
        </w:rPr>
        <w:t>л</w:t>
      </w:r>
      <w:r w:rsidRPr="00C74307">
        <w:rPr>
          <w:spacing w:val="-3"/>
          <w:sz w:val="20"/>
          <w:szCs w:val="20"/>
          <w:lang w:eastAsia="en-US"/>
        </w:rPr>
        <w:t>я</w:t>
      </w:r>
      <w:r w:rsidRPr="00C74307">
        <w:rPr>
          <w:spacing w:val="-6"/>
          <w:sz w:val="20"/>
          <w:szCs w:val="20"/>
          <w:lang w:eastAsia="en-US"/>
        </w:rPr>
        <w:t>е</w:t>
      </w:r>
      <w:r w:rsidRPr="00C74307">
        <w:rPr>
          <w:spacing w:val="-4"/>
          <w:sz w:val="20"/>
          <w:szCs w:val="20"/>
          <w:lang w:eastAsia="en-US"/>
        </w:rPr>
        <w:t>м</w:t>
      </w:r>
      <w:r w:rsidRPr="00C74307">
        <w:rPr>
          <w:spacing w:val="-5"/>
          <w:sz w:val="20"/>
          <w:szCs w:val="20"/>
          <w:lang w:eastAsia="en-US"/>
        </w:rPr>
        <w:t>ог</w:t>
      </w:r>
      <w:r w:rsidRPr="00C74307">
        <w:rPr>
          <w:sz w:val="20"/>
          <w:szCs w:val="20"/>
          <w:lang w:eastAsia="en-US"/>
        </w:rPr>
        <w:t>о</w:t>
      </w:r>
      <w:r w:rsidRPr="00C74307">
        <w:rPr>
          <w:spacing w:val="-8"/>
          <w:sz w:val="20"/>
          <w:szCs w:val="20"/>
          <w:lang w:eastAsia="en-US"/>
        </w:rPr>
        <w:t xml:space="preserve"> </w:t>
      </w:r>
      <w:r w:rsidRPr="00C74307">
        <w:rPr>
          <w:spacing w:val="-5"/>
          <w:sz w:val="20"/>
          <w:szCs w:val="20"/>
          <w:lang w:eastAsia="en-US"/>
        </w:rPr>
        <w:t>от</w:t>
      </w:r>
      <w:r w:rsidRPr="00C74307">
        <w:rPr>
          <w:spacing w:val="-4"/>
          <w:sz w:val="20"/>
          <w:szCs w:val="20"/>
          <w:lang w:eastAsia="en-US"/>
        </w:rPr>
        <w:t>к</w:t>
      </w:r>
      <w:r w:rsidRPr="00C74307">
        <w:rPr>
          <w:spacing w:val="-5"/>
          <w:sz w:val="20"/>
          <w:szCs w:val="20"/>
          <w:lang w:eastAsia="en-US"/>
        </w:rPr>
        <w:t>ло</w:t>
      </w:r>
      <w:r w:rsidRPr="00C74307">
        <w:rPr>
          <w:spacing w:val="-2"/>
          <w:sz w:val="20"/>
          <w:szCs w:val="20"/>
          <w:lang w:eastAsia="en-US"/>
        </w:rPr>
        <w:t>н</w:t>
      </w:r>
      <w:r w:rsidRPr="00C74307">
        <w:rPr>
          <w:spacing w:val="-6"/>
          <w:sz w:val="20"/>
          <w:szCs w:val="20"/>
          <w:lang w:eastAsia="en-US"/>
        </w:rPr>
        <w:t>е</w:t>
      </w:r>
      <w:r w:rsidRPr="00C74307">
        <w:rPr>
          <w:spacing w:val="-4"/>
          <w:sz w:val="20"/>
          <w:szCs w:val="20"/>
          <w:lang w:eastAsia="en-US"/>
        </w:rPr>
        <w:t>ни</w:t>
      </w:r>
      <w:r w:rsidRPr="00C74307">
        <w:rPr>
          <w:spacing w:val="-2"/>
          <w:sz w:val="20"/>
          <w:szCs w:val="20"/>
          <w:lang w:eastAsia="en-US"/>
        </w:rPr>
        <w:t>я</w:t>
      </w:r>
      <w:r w:rsidRPr="00C74307">
        <w:rPr>
          <w:sz w:val="20"/>
          <w:szCs w:val="20"/>
          <w:lang w:eastAsia="en-US"/>
        </w:rPr>
        <w:t>)</w:t>
      </w:r>
    </w:p>
    <w:p w14:paraId="55A758C2" w14:textId="77777777" w:rsidR="00C74307" w:rsidRPr="00C74307" w:rsidRDefault="00C74307" w:rsidP="00C74307">
      <w:pPr>
        <w:widowControl w:val="0"/>
        <w:spacing w:before="1"/>
        <w:rPr>
          <w:rFonts w:eastAsia="Calibri"/>
          <w:sz w:val="24"/>
          <w:szCs w:val="24"/>
          <w:lang w:eastAsia="en-US"/>
        </w:rPr>
      </w:pPr>
    </w:p>
    <w:p w14:paraId="1004EE6D" w14:textId="77777777" w:rsidR="00C74307" w:rsidRPr="00AC0D1A" w:rsidRDefault="00AC0D1A" w:rsidP="00AC0D1A">
      <w:pPr>
        <w:widowControl w:val="0"/>
        <w:tabs>
          <w:tab w:val="left" w:pos="1087"/>
          <w:tab w:val="left" w:pos="9755"/>
        </w:tabs>
        <w:ind w:firstLine="709"/>
        <w:jc w:val="both"/>
        <w:rPr>
          <w:sz w:val="24"/>
          <w:szCs w:val="24"/>
          <w:lang w:eastAsia="en-US"/>
        </w:rPr>
      </w:pPr>
      <w:r>
        <w:rPr>
          <w:spacing w:val="-6"/>
          <w:sz w:val="24"/>
          <w:szCs w:val="24"/>
          <w:lang w:eastAsia="en-US"/>
        </w:rPr>
        <w:t xml:space="preserve">2. </w:t>
      </w:r>
      <w:r w:rsidR="00C74307" w:rsidRPr="00AC0D1A">
        <w:rPr>
          <w:spacing w:val="-6"/>
          <w:sz w:val="24"/>
          <w:szCs w:val="24"/>
          <w:lang w:eastAsia="en-US"/>
        </w:rPr>
        <w:t>О</w:t>
      </w:r>
      <w:r w:rsidR="00C74307" w:rsidRPr="00AC0D1A">
        <w:rPr>
          <w:spacing w:val="-2"/>
          <w:sz w:val="24"/>
          <w:szCs w:val="24"/>
          <w:lang w:eastAsia="en-US"/>
        </w:rPr>
        <w:t>п</w:t>
      </w:r>
      <w:r w:rsidR="00C74307" w:rsidRPr="00AC0D1A">
        <w:rPr>
          <w:spacing w:val="-9"/>
          <w:sz w:val="24"/>
          <w:szCs w:val="24"/>
          <w:lang w:eastAsia="en-US"/>
        </w:rPr>
        <w:t>у</w:t>
      </w:r>
      <w:r w:rsidR="00C74307" w:rsidRPr="00AC0D1A">
        <w:rPr>
          <w:spacing w:val="-2"/>
          <w:sz w:val="24"/>
          <w:szCs w:val="24"/>
          <w:lang w:eastAsia="en-US"/>
        </w:rPr>
        <w:t>б</w:t>
      </w:r>
      <w:r w:rsidR="00C74307" w:rsidRPr="00AC0D1A">
        <w:rPr>
          <w:spacing w:val="-6"/>
          <w:sz w:val="24"/>
          <w:szCs w:val="24"/>
          <w:lang w:eastAsia="en-US"/>
        </w:rPr>
        <w:t>л</w:t>
      </w:r>
      <w:r w:rsidR="00C74307" w:rsidRPr="00AC0D1A">
        <w:rPr>
          <w:spacing w:val="-4"/>
          <w:sz w:val="24"/>
          <w:szCs w:val="24"/>
          <w:lang w:eastAsia="en-US"/>
        </w:rPr>
        <w:t>и</w:t>
      </w:r>
      <w:r w:rsidR="00C74307" w:rsidRPr="00AC0D1A">
        <w:rPr>
          <w:spacing w:val="-5"/>
          <w:sz w:val="24"/>
          <w:szCs w:val="24"/>
          <w:lang w:eastAsia="en-US"/>
        </w:rPr>
        <w:t>к</w:t>
      </w:r>
      <w:r w:rsidR="00C74307" w:rsidRPr="00AC0D1A">
        <w:rPr>
          <w:spacing w:val="-4"/>
          <w:sz w:val="24"/>
          <w:szCs w:val="24"/>
          <w:lang w:eastAsia="en-US"/>
        </w:rPr>
        <w:t>о</w:t>
      </w:r>
      <w:r w:rsidR="00C74307" w:rsidRPr="00AC0D1A">
        <w:rPr>
          <w:spacing w:val="-6"/>
          <w:sz w:val="24"/>
          <w:szCs w:val="24"/>
          <w:lang w:eastAsia="en-US"/>
        </w:rPr>
        <w:t>в</w:t>
      </w:r>
      <w:r w:rsidR="00C74307" w:rsidRPr="00AC0D1A">
        <w:rPr>
          <w:spacing w:val="-5"/>
          <w:sz w:val="24"/>
          <w:szCs w:val="24"/>
          <w:lang w:eastAsia="en-US"/>
        </w:rPr>
        <w:t>а</w:t>
      </w:r>
      <w:r w:rsidR="00C74307" w:rsidRPr="00AC0D1A">
        <w:rPr>
          <w:spacing w:val="-3"/>
          <w:sz w:val="24"/>
          <w:szCs w:val="24"/>
          <w:lang w:eastAsia="en-US"/>
        </w:rPr>
        <w:t>т</w:t>
      </w:r>
      <w:r w:rsidR="00C74307" w:rsidRPr="00AC0D1A">
        <w:rPr>
          <w:sz w:val="24"/>
          <w:szCs w:val="24"/>
          <w:lang w:eastAsia="en-US"/>
        </w:rPr>
        <w:t>ь</w:t>
      </w:r>
      <w:r w:rsidR="00C74307" w:rsidRPr="00AC0D1A">
        <w:rPr>
          <w:spacing w:val="-11"/>
          <w:sz w:val="24"/>
          <w:szCs w:val="24"/>
          <w:lang w:eastAsia="en-US"/>
        </w:rPr>
        <w:t xml:space="preserve"> </w:t>
      </w:r>
      <w:r w:rsidR="00C74307" w:rsidRPr="00AC0D1A">
        <w:rPr>
          <w:spacing w:val="-4"/>
          <w:sz w:val="24"/>
          <w:szCs w:val="24"/>
          <w:lang w:eastAsia="en-US"/>
        </w:rPr>
        <w:t>н</w:t>
      </w:r>
      <w:r w:rsidR="00C74307" w:rsidRPr="00AC0D1A">
        <w:rPr>
          <w:spacing w:val="-5"/>
          <w:sz w:val="24"/>
          <w:szCs w:val="24"/>
          <w:lang w:eastAsia="en-US"/>
        </w:rPr>
        <w:t>а</w:t>
      </w:r>
      <w:r w:rsidR="00C74307" w:rsidRPr="00AC0D1A">
        <w:rPr>
          <w:spacing w:val="-3"/>
          <w:sz w:val="24"/>
          <w:szCs w:val="24"/>
          <w:lang w:eastAsia="en-US"/>
        </w:rPr>
        <w:t>с</w:t>
      </w:r>
      <w:r w:rsidR="00C74307" w:rsidRPr="00AC0D1A">
        <w:rPr>
          <w:spacing w:val="-6"/>
          <w:sz w:val="24"/>
          <w:szCs w:val="24"/>
          <w:lang w:eastAsia="en-US"/>
        </w:rPr>
        <w:t>т</w:t>
      </w:r>
      <w:r w:rsidR="00C74307" w:rsidRPr="00AC0D1A">
        <w:rPr>
          <w:spacing w:val="-4"/>
          <w:sz w:val="24"/>
          <w:szCs w:val="24"/>
          <w:lang w:eastAsia="en-US"/>
        </w:rPr>
        <w:t>о</w:t>
      </w:r>
      <w:r w:rsidR="00C74307" w:rsidRPr="00AC0D1A">
        <w:rPr>
          <w:spacing w:val="-5"/>
          <w:sz w:val="24"/>
          <w:szCs w:val="24"/>
          <w:lang w:eastAsia="en-US"/>
        </w:rPr>
        <w:t>я</w:t>
      </w:r>
      <w:r w:rsidR="00C74307" w:rsidRPr="00AC0D1A">
        <w:rPr>
          <w:spacing w:val="-6"/>
          <w:sz w:val="24"/>
          <w:szCs w:val="24"/>
          <w:lang w:eastAsia="en-US"/>
        </w:rPr>
        <w:t>щ</w:t>
      </w:r>
      <w:r w:rsidR="00C74307" w:rsidRPr="00AC0D1A">
        <w:rPr>
          <w:spacing w:val="-5"/>
          <w:sz w:val="24"/>
          <w:szCs w:val="24"/>
          <w:lang w:eastAsia="en-US"/>
        </w:rPr>
        <w:t>е</w:t>
      </w:r>
      <w:r w:rsidR="00C74307" w:rsidRPr="00AC0D1A">
        <w:rPr>
          <w:sz w:val="24"/>
          <w:szCs w:val="24"/>
          <w:lang w:eastAsia="en-US"/>
        </w:rPr>
        <w:t>е</w:t>
      </w:r>
      <w:r w:rsidR="00C74307" w:rsidRPr="00AC0D1A">
        <w:rPr>
          <w:spacing w:val="-10"/>
          <w:sz w:val="24"/>
          <w:szCs w:val="24"/>
          <w:lang w:eastAsia="en-US"/>
        </w:rPr>
        <w:t xml:space="preserve"> </w:t>
      </w:r>
      <w:r w:rsidR="00C74307" w:rsidRPr="00AC0D1A">
        <w:rPr>
          <w:spacing w:val="-4"/>
          <w:sz w:val="24"/>
          <w:szCs w:val="24"/>
          <w:lang w:eastAsia="en-US"/>
        </w:rPr>
        <w:t>по</w:t>
      </w:r>
      <w:r w:rsidR="00C74307" w:rsidRPr="00AC0D1A">
        <w:rPr>
          <w:spacing w:val="-5"/>
          <w:sz w:val="24"/>
          <w:szCs w:val="24"/>
          <w:lang w:eastAsia="en-US"/>
        </w:rPr>
        <w:t>с</w:t>
      </w:r>
      <w:r w:rsidR="00C74307" w:rsidRPr="00AC0D1A">
        <w:rPr>
          <w:spacing w:val="-6"/>
          <w:sz w:val="24"/>
          <w:szCs w:val="24"/>
          <w:lang w:eastAsia="en-US"/>
        </w:rPr>
        <w:t>т</w:t>
      </w:r>
      <w:r w:rsidR="00C74307" w:rsidRPr="00AC0D1A">
        <w:rPr>
          <w:spacing w:val="-5"/>
          <w:sz w:val="24"/>
          <w:szCs w:val="24"/>
          <w:lang w:eastAsia="en-US"/>
        </w:rPr>
        <w:t>а</w:t>
      </w:r>
      <w:r w:rsidR="00C74307" w:rsidRPr="00AC0D1A">
        <w:rPr>
          <w:spacing w:val="-4"/>
          <w:sz w:val="24"/>
          <w:szCs w:val="24"/>
          <w:lang w:eastAsia="en-US"/>
        </w:rPr>
        <w:t>но</w:t>
      </w:r>
      <w:r w:rsidR="00C74307" w:rsidRPr="00AC0D1A">
        <w:rPr>
          <w:spacing w:val="-6"/>
          <w:sz w:val="24"/>
          <w:szCs w:val="24"/>
          <w:lang w:eastAsia="en-US"/>
        </w:rPr>
        <w:t>вл</w:t>
      </w:r>
      <w:r w:rsidR="00C74307" w:rsidRPr="00AC0D1A">
        <w:rPr>
          <w:spacing w:val="-5"/>
          <w:sz w:val="24"/>
          <w:szCs w:val="24"/>
          <w:lang w:eastAsia="en-US"/>
        </w:rPr>
        <w:t>е</w:t>
      </w:r>
      <w:r w:rsidR="00C74307" w:rsidRPr="00AC0D1A">
        <w:rPr>
          <w:spacing w:val="-2"/>
          <w:sz w:val="24"/>
          <w:szCs w:val="24"/>
          <w:lang w:eastAsia="en-US"/>
        </w:rPr>
        <w:t>н</w:t>
      </w:r>
      <w:r w:rsidR="00C74307" w:rsidRPr="00AC0D1A">
        <w:rPr>
          <w:spacing w:val="-4"/>
          <w:sz w:val="24"/>
          <w:szCs w:val="24"/>
          <w:lang w:eastAsia="en-US"/>
        </w:rPr>
        <w:t>и</w:t>
      </w:r>
      <w:r w:rsidR="00C74307" w:rsidRPr="00AC0D1A">
        <w:rPr>
          <w:sz w:val="24"/>
          <w:szCs w:val="24"/>
          <w:lang w:eastAsia="en-US"/>
        </w:rPr>
        <w:t>е</w:t>
      </w:r>
      <w:r w:rsidR="00C74307" w:rsidRPr="00AC0D1A">
        <w:rPr>
          <w:spacing w:val="-10"/>
          <w:sz w:val="24"/>
          <w:szCs w:val="24"/>
          <w:lang w:eastAsia="en-US"/>
        </w:rPr>
        <w:t xml:space="preserve"> </w:t>
      </w:r>
      <w:r w:rsidR="00C74307" w:rsidRPr="00AC0D1A">
        <w:rPr>
          <w:sz w:val="24"/>
          <w:szCs w:val="24"/>
          <w:lang w:eastAsia="en-US"/>
        </w:rPr>
        <w:t>в</w:t>
      </w:r>
      <w:r w:rsidR="00C74307" w:rsidRPr="00AC0D1A">
        <w:rPr>
          <w:spacing w:val="-9"/>
          <w:sz w:val="24"/>
          <w:szCs w:val="24"/>
          <w:lang w:eastAsia="en-US"/>
        </w:rPr>
        <w:t xml:space="preserve"> </w:t>
      </w:r>
      <w:r w:rsidR="00C74307" w:rsidRPr="00AC0D1A">
        <w:rPr>
          <w:spacing w:val="-5"/>
          <w:sz w:val="24"/>
          <w:szCs w:val="24"/>
          <w:lang w:eastAsia="en-US"/>
        </w:rPr>
        <w:t>«</w:t>
      </w:r>
      <w:r w:rsidR="00C74307" w:rsidRPr="00AC0D1A">
        <w:rPr>
          <w:spacing w:val="-5"/>
          <w:sz w:val="24"/>
          <w:szCs w:val="24"/>
          <w:u w:val="single" w:color="000000"/>
          <w:lang w:eastAsia="en-US"/>
        </w:rPr>
        <w:tab/>
      </w:r>
      <w:r w:rsidR="00C74307" w:rsidRPr="00AC0D1A">
        <w:rPr>
          <w:spacing w:val="-6"/>
          <w:sz w:val="24"/>
          <w:szCs w:val="24"/>
          <w:lang w:eastAsia="en-US"/>
        </w:rPr>
        <w:t>»</w:t>
      </w:r>
      <w:r w:rsidR="00C74307" w:rsidRPr="00AC0D1A">
        <w:rPr>
          <w:sz w:val="24"/>
          <w:szCs w:val="24"/>
          <w:lang w:eastAsia="en-US"/>
        </w:rPr>
        <w:t>.</w:t>
      </w:r>
    </w:p>
    <w:p w14:paraId="283B7BA1" w14:textId="77777777" w:rsidR="00C74307" w:rsidRPr="00AC0D1A" w:rsidRDefault="00C74307" w:rsidP="00C74307">
      <w:pPr>
        <w:widowControl w:val="0"/>
        <w:spacing w:before="1"/>
        <w:rPr>
          <w:rFonts w:eastAsia="Calibri"/>
          <w:sz w:val="24"/>
          <w:szCs w:val="24"/>
          <w:lang w:eastAsia="en-US"/>
        </w:rPr>
      </w:pPr>
    </w:p>
    <w:p w14:paraId="0D029387" w14:textId="77777777" w:rsidR="00C74307" w:rsidRPr="00C74307" w:rsidRDefault="00C74307" w:rsidP="00AC0D1A">
      <w:pPr>
        <w:widowControl w:val="0"/>
        <w:ind w:firstLine="709"/>
        <w:jc w:val="both"/>
        <w:rPr>
          <w:sz w:val="24"/>
          <w:szCs w:val="24"/>
          <w:lang w:eastAsia="en-US"/>
        </w:rPr>
      </w:pPr>
      <w:r w:rsidRPr="00C74307">
        <w:rPr>
          <w:spacing w:val="-4"/>
          <w:sz w:val="24"/>
          <w:szCs w:val="24"/>
          <w:lang w:eastAsia="en-US"/>
        </w:rPr>
        <w:t>3</w:t>
      </w:r>
      <w:r w:rsidRPr="00C74307">
        <w:rPr>
          <w:sz w:val="24"/>
          <w:szCs w:val="24"/>
          <w:lang w:eastAsia="en-US"/>
        </w:rPr>
        <w:t>.</w:t>
      </w:r>
      <w:r w:rsidRPr="00C74307">
        <w:rPr>
          <w:spacing w:val="32"/>
          <w:sz w:val="24"/>
          <w:szCs w:val="24"/>
          <w:lang w:eastAsia="en-US"/>
        </w:rPr>
        <w:t xml:space="preserve"> </w:t>
      </w:r>
      <w:r w:rsidRPr="00C74307">
        <w:rPr>
          <w:spacing w:val="-6"/>
          <w:sz w:val="24"/>
          <w:szCs w:val="24"/>
          <w:lang w:eastAsia="en-US"/>
        </w:rPr>
        <w:t>Н</w:t>
      </w:r>
      <w:r w:rsidRPr="00C74307">
        <w:rPr>
          <w:spacing w:val="-5"/>
          <w:sz w:val="24"/>
          <w:szCs w:val="24"/>
          <w:lang w:eastAsia="en-US"/>
        </w:rPr>
        <w:t>а</w:t>
      </w:r>
      <w:r w:rsidRPr="00C74307">
        <w:rPr>
          <w:spacing w:val="-3"/>
          <w:sz w:val="24"/>
          <w:szCs w:val="24"/>
          <w:lang w:eastAsia="en-US"/>
        </w:rPr>
        <w:t>с</w:t>
      </w:r>
      <w:r w:rsidRPr="00C74307">
        <w:rPr>
          <w:spacing w:val="-6"/>
          <w:sz w:val="24"/>
          <w:szCs w:val="24"/>
          <w:lang w:eastAsia="en-US"/>
        </w:rPr>
        <w:t>т</w:t>
      </w:r>
      <w:r w:rsidRPr="00C74307">
        <w:rPr>
          <w:spacing w:val="-4"/>
          <w:sz w:val="24"/>
          <w:szCs w:val="24"/>
          <w:lang w:eastAsia="en-US"/>
        </w:rPr>
        <w:t>о</w:t>
      </w:r>
      <w:r w:rsidRPr="00C74307">
        <w:rPr>
          <w:spacing w:val="-5"/>
          <w:sz w:val="24"/>
          <w:szCs w:val="24"/>
          <w:lang w:eastAsia="en-US"/>
        </w:rPr>
        <w:t>я</w:t>
      </w:r>
      <w:r w:rsidRPr="00C74307">
        <w:rPr>
          <w:spacing w:val="-6"/>
          <w:sz w:val="24"/>
          <w:szCs w:val="24"/>
          <w:lang w:eastAsia="en-US"/>
        </w:rPr>
        <w:t>щ</w:t>
      </w:r>
      <w:r w:rsidRPr="00C74307">
        <w:rPr>
          <w:spacing w:val="-5"/>
          <w:sz w:val="24"/>
          <w:szCs w:val="24"/>
          <w:lang w:eastAsia="en-US"/>
        </w:rPr>
        <w:t>е</w:t>
      </w:r>
      <w:r w:rsidRPr="00C74307">
        <w:rPr>
          <w:sz w:val="24"/>
          <w:szCs w:val="24"/>
          <w:lang w:eastAsia="en-US"/>
        </w:rPr>
        <w:t>е</w:t>
      </w:r>
      <w:r w:rsidRPr="00C74307">
        <w:rPr>
          <w:spacing w:val="33"/>
          <w:sz w:val="24"/>
          <w:szCs w:val="24"/>
          <w:lang w:eastAsia="en-US"/>
        </w:rPr>
        <w:t xml:space="preserve"> </w:t>
      </w:r>
      <w:r w:rsidRPr="00C74307">
        <w:rPr>
          <w:spacing w:val="-4"/>
          <w:sz w:val="24"/>
          <w:szCs w:val="24"/>
          <w:lang w:eastAsia="en-US"/>
        </w:rPr>
        <w:t>р</w:t>
      </w:r>
      <w:r w:rsidRPr="00C74307">
        <w:rPr>
          <w:spacing w:val="-5"/>
          <w:sz w:val="24"/>
          <w:szCs w:val="24"/>
          <w:lang w:eastAsia="en-US"/>
        </w:rPr>
        <w:t>е</w:t>
      </w:r>
      <w:r w:rsidRPr="00C74307">
        <w:rPr>
          <w:spacing w:val="-6"/>
          <w:sz w:val="24"/>
          <w:szCs w:val="24"/>
          <w:lang w:eastAsia="en-US"/>
        </w:rPr>
        <w:t>ш</w:t>
      </w:r>
      <w:r w:rsidRPr="00C74307">
        <w:rPr>
          <w:spacing w:val="-5"/>
          <w:sz w:val="24"/>
          <w:szCs w:val="24"/>
          <w:lang w:eastAsia="en-US"/>
        </w:rPr>
        <w:t>е</w:t>
      </w:r>
      <w:r w:rsidRPr="00C74307">
        <w:rPr>
          <w:spacing w:val="-2"/>
          <w:sz w:val="24"/>
          <w:szCs w:val="24"/>
          <w:lang w:eastAsia="en-US"/>
        </w:rPr>
        <w:t>н</w:t>
      </w:r>
      <w:r w:rsidRPr="00C74307">
        <w:rPr>
          <w:spacing w:val="-4"/>
          <w:sz w:val="24"/>
          <w:szCs w:val="24"/>
          <w:lang w:eastAsia="en-US"/>
        </w:rPr>
        <w:t>и</w:t>
      </w:r>
      <w:r w:rsidRPr="00C74307">
        <w:rPr>
          <w:sz w:val="24"/>
          <w:szCs w:val="24"/>
          <w:lang w:eastAsia="en-US"/>
        </w:rPr>
        <w:t>е</w:t>
      </w:r>
      <w:r w:rsidRPr="00C74307">
        <w:rPr>
          <w:spacing w:val="34"/>
          <w:sz w:val="24"/>
          <w:szCs w:val="24"/>
          <w:lang w:eastAsia="en-US"/>
        </w:rPr>
        <w:t xml:space="preserve"> </w:t>
      </w:r>
      <w:r w:rsidRPr="00C74307">
        <w:rPr>
          <w:spacing w:val="-5"/>
          <w:sz w:val="24"/>
          <w:szCs w:val="24"/>
          <w:lang w:eastAsia="en-US"/>
        </w:rPr>
        <w:t>(</w:t>
      </w:r>
      <w:r w:rsidRPr="00C74307">
        <w:rPr>
          <w:spacing w:val="-4"/>
          <w:sz w:val="24"/>
          <w:szCs w:val="24"/>
          <w:lang w:eastAsia="en-US"/>
        </w:rPr>
        <w:t>по</w:t>
      </w:r>
      <w:r w:rsidRPr="00C74307">
        <w:rPr>
          <w:spacing w:val="-5"/>
          <w:sz w:val="24"/>
          <w:szCs w:val="24"/>
          <w:lang w:eastAsia="en-US"/>
        </w:rPr>
        <w:t>с</w:t>
      </w:r>
      <w:r w:rsidRPr="00C74307">
        <w:rPr>
          <w:spacing w:val="-6"/>
          <w:sz w:val="24"/>
          <w:szCs w:val="24"/>
          <w:lang w:eastAsia="en-US"/>
        </w:rPr>
        <w:t>т</w:t>
      </w:r>
      <w:r w:rsidRPr="00C74307">
        <w:rPr>
          <w:spacing w:val="-4"/>
          <w:sz w:val="24"/>
          <w:szCs w:val="24"/>
          <w:lang w:eastAsia="en-US"/>
        </w:rPr>
        <w:t>а</w:t>
      </w:r>
      <w:r w:rsidRPr="00C74307">
        <w:rPr>
          <w:spacing w:val="-5"/>
          <w:sz w:val="24"/>
          <w:szCs w:val="24"/>
          <w:lang w:eastAsia="en-US"/>
        </w:rPr>
        <w:t>н</w:t>
      </w:r>
      <w:r w:rsidRPr="00C74307">
        <w:rPr>
          <w:spacing w:val="-4"/>
          <w:sz w:val="24"/>
          <w:szCs w:val="24"/>
          <w:lang w:eastAsia="en-US"/>
        </w:rPr>
        <w:t>о</w:t>
      </w:r>
      <w:r w:rsidRPr="00C74307">
        <w:rPr>
          <w:spacing w:val="-5"/>
          <w:sz w:val="24"/>
          <w:szCs w:val="24"/>
          <w:lang w:eastAsia="en-US"/>
        </w:rPr>
        <w:t>влен</w:t>
      </w:r>
      <w:r w:rsidRPr="00C74307">
        <w:rPr>
          <w:spacing w:val="-4"/>
          <w:sz w:val="24"/>
          <w:szCs w:val="24"/>
          <w:lang w:eastAsia="en-US"/>
        </w:rPr>
        <w:t>и</w:t>
      </w:r>
      <w:r w:rsidRPr="00C74307">
        <w:rPr>
          <w:spacing w:val="-5"/>
          <w:sz w:val="24"/>
          <w:szCs w:val="24"/>
          <w:lang w:eastAsia="en-US"/>
        </w:rPr>
        <w:t>е</w:t>
      </w:r>
      <w:r w:rsidRPr="00C74307">
        <w:rPr>
          <w:spacing w:val="-4"/>
          <w:sz w:val="24"/>
          <w:szCs w:val="24"/>
          <w:lang w:eastAsia="en-US"/>
        </w:rPr>
        <w:t>/ра</w:t>
      </w:r>
      <w:r w:rsidRPr="00C74307">
        <w:rPr>
          <w:spacing w:val="-5"/>
          <w:sz w:val="24"/>
          <w:szCs w:val="24"/>
          <w:lang w:eastAsia="en-US"/>
        </w:rPr>
        <w:t>с</w:t>
      </w:r>
      <w:r w:rsidRPr="00C74307">
        <w:rPr>
          <w:spacing w:val="-4"/>
          <w:sz w:val="24"/>
          <w:szCs w:val="24"/>
          <w:lang w:eastAsia="en-US"/>
        </w:rPr>
        <w:t>пор</w:t>
      </w:r>
      <w:r w:rsidRPr="00C74307">
        <w:rPr>
          <w:spacing w:val="-6"/>
          <w:sz w:val="24"/>
          <w:szCs w:val="24"/>
          <w:lang w:eastAsia="en-US"/>
        </w:rPr>
        <w:t>я</w:t>
      </w:r>
      <w:r w:rsidRPr="00C74307">
        <w:rPr>
          <w:spacing w:val="-5"/>
          <w:sz w:val="24"/>
          <w:szCs w:val="24"/>
          <w:lang w:eastAsia="en-US"/>
        </w:rPr>
        <w:t>жен</w:t>
      </w:r>
      <w:r w:rsidRPr="00C74307">
        <w:rPr>
          <w:spacing w:val="-4"/>
          <w:sz w:val="24"/>
          <w:szCs w:val="24"/>
          <w:lang w:eastAsia="en-US"/>
        </w:rPr>
        <w:t>и</w:t>
      </w:r>
      <w:r w:rsidRPr="00C74307">
        <w:rPr>
          <w:spacing w:val="-5"/>
          <w:sz w:val="24"/>
          <w:szCs w:val="24"/>
          <w:lang w:eastAsia="en-US"/>
        </w:rPr>
        <w:t>е</w:t>
      </w:r>
      <w:r w:rsidRPr="00C74307">
        <w:rPr>
          <w:sz w:val="24"/>
          <w:szCs w:val="24"/>
          <w:lang w:eastAsia="en-US"/>
        </w:rPr>
        <w:t>)</w:t>
      </w:r>
      <w:r w:rsidRPr="00C74307">
        <w:rPr>
          <w:spacing w:val="33"/>
          <w:sz w:val="24"/>
          <w:szCs w:val="24"/>
          <w:lang w:eastAsia="en-US"/>
        </w:rPr>
        <w:t xml:space="preserve"> </w:t>
      </w:r>
      <w:r w:rsidRPr="00C74307">
        <w:rPr>
          <w:spacing w:val="-6"/>
          <w:sz w:val="24"/>
          <w:szCs w:val="24"/>
          <w:lang w:eastAsia="en-US"/>
        </w:rPr>
        <w:t>в</w:t>
      </w:r>
      <w:r w:rsidRPr="00C74307">
        <w:rPr>
          <w:spacing w:val="-5"/>
          <w:sz w:val="24"/>
          <w:szCs w:val="24"/>
          <w:lang w:eastAsia="en-US"/>
        </w:rPr>
        <w:t>с</w:t>
      </w:r>
      <w:r w:rsidRPr="00C74307">
        <w:rPr>
          <w:spacing w:val="-3"/>
          <w:sz w:val="24"/>
          <w:szCs w:val="24"/>
          <w:lang w:eastAsia="en-US"/>
        </w:rPr>
        <w:t>т</w:t>
      </w:r>
      <w:r w:rsidRPr="00C74307">
        <w:rPr>
          <w:spacing w:val="-9"/>
          <w:sz w:val="24"/>
          <w:szCs w:val="24"/>
          <w:lang w:eastAsia="en-US"/>
        </w:rPr>
        <w:t>у</w:t>
      </w:r>
      <w:r w:rsidRPr="00C74307">
        <w:rPr>
          <w:spacing w:val="-2"/>
          <w:sz w:val="24"/>
          <w:szCs w:val="24"/>
          <w:lang w:eastAsia="en-US"/>
        </w:rPr>
        <w:t>п</w:t>
      </w:r>
      <w:r w:rsidRPr="00C74307">
        <w:rPr>
          <w:spacing w:val="-5"/>
          <w:sz w:val="24"/>
          <w:szCs w:val="24"/>
          <w:lang w:eastAsia="en-US"/>
        </w:rPr>
        <w:t>ае</w:t>
      </w:r>
      <w:r w:rsidRPr="00C74307">
        <w:rPr>
          <w:sz w:val="24"/>
          <w:szCs w:val="24"/>
          <w:lang w:eastAsia="en-US"/>
        </w:rPr>
        <w:t>т</w:t>
      </w:r>
      <w:r w:rsidRPr="00C74307">
        <w:rPr>
          <w:spacing w:val="32"/>
          <w:sz w:val="24"/>
          <w:szCs w:val="24"/>
          <w:lang w:eastAsia="en-US"/>
        </w:rPr>
        <w:t xml:space="preserve"> </w:t>
      </w:r>
      <w:r w:rsidRPr="00C74307">
        <w:rPr>
          <w:sz w:val="24"/>
          <w:szCs w:val="24"/>
          <w:lang w:eastAsia="en-US"/>
        </w:rPr>
        <w:t>в</w:t>
      </w:r>
      <w:r w:rsidRPr="00C74307">
        <w:rPr>
          <w:spacing w:val="35"/>
          <w:sz w:val="24"/>
          <w:szCs w:val="24"/>
          <w:lang w:eastAsia="en-US"/>
        </w:rPr>
        <w:t xml:space="preserve"> </w:t>
      </w:r>
      <w:r w:rsidRPr="00C74307">
        <w:rPr>
          <w:spacing w:val="-5"/>
          <w:sz w:val="24"/>
          <w:szCs w:val="24"/>
          <w:lang w:eastAsia="en-US"/>
        </w:rPr>
        <w:t>с</w:t>
      </w:r>
      <w:r w:rsidRPr="00C74307">
        <w:rPr>
          <w:spacing w:val="-4"/>
          <w:sz w:val="24"/>
          <w:szCs w:val="24"/>
          <w:lang w:eastAsia="en-US"/>
        </w:rPr>
        <w:t>ил</w:t>
      </w:r>
      <w:r w:rsidRPr="00C74307">
        <w:rPr>
          <w:sz w:val="24"/>
          <w:szCs w:val="24"/>
          <w:lang w:eastAsia="en-US"/>
        </w:rPr>
        <w:t>у</w:t>
      </w:r>
      <w:r w:rsidRPr="00C74307">
        <w:rPr>
          <w:spacing w:val="31"/>
          <w:sz w:val="24"/>
          <w:szCs w:val="24"/>
          <w:lang w:eastAsia="en-US"/>
        </w:rPr>
        <w:t xml:space="preserve"> </w:t>
      </w:r>
      <w:r w:rsidRPr="00C74307">
        <w:rPr>
          <w:spacing w:val="-4"/>
          <w:sz w:val="24"/>
          <w:szCs w:val="24"/>
          <w:lang w:eastAsia="en-US"/>
        </w:rPr>
        <w:t>по</w:t>
      </w:r>
      <w:r w:rsidRPr="00C74307">
        <w:rPr>
          <w:spacing w:val="-3"/>
          <w:sz w:val="24"/>
          <w:szCs w:val="24"/>
          <w:lang w:eastAsia="en-US"/>
        </w:rPr>
        <w:t>с</w:t>
      </w:r>
      <w:r w:rsidRPr="00C74307">
        <w:rPr>
          <w:spacing w:val="-6"/>
          <w:sz w:val="24"/>
          <w:szCs w:val="24"/>
          <w:lang w:eastAsia="en-US"/>
        </w:rPr>
        <w:t>л</w:t>
      </w:r>
      <w:r w:rsidRPr="00C74307">
        <w:rPr>
          <w:sz w:val="24"/>
          <w:szCs w:val="24"/>
          <w:lang w:eastAsia="en-US"/>
        </w:rPr>
        <w:t xml:space="preserve">е </w:t>
      </w:r>
      <w:r w:rsidRPr="00C74307">
        <w:rPr>
          <w:spacing w:val="-5"/>
          <w:sz w:val="24"/>
          <w:szCs w:val="24"/>
          <w:lang w:eastAsia="en-US"/>
        </w:rPr>
        <w:t>ег</w:t>
      </w:r>
      <w:r w:rsidRPr="00C74307">
        <w:rPr>
          <w:sz w:val="24"/>
          <w:szCs w:val="24"/>
          <w:lang w:eastAsia="en-US"/>
        </w:rPr>
        <w:t>о</w:t>
      </w:r>
      <w:r w:rsidRPr="00C74307">
        <w:rPr>
          <w:spacing w:val="-9"/>
          <w:sz w:val="24"/>
          <w:szCs w:val="24"/>
          <w:lang w:eastAsia="en-US"/>
        </w:rPr>
        <w:t xml:space="preserve"> </w:t>
      </w:r>
      <w:r w:rsidRPr="00C74307">
        <w:rPr>
          <w:spacing w:val="-4"/>
          <w:sz w:val="24"/>
          <w:szCs w:val="24"/>
          <w:lang w:eastAsia="en-US"/>
        </w:rPr>
        <w:t>о</w:t>
      </w:r>
      <w:r w:rsidRPr="00C74307">
        <w:rPr>
          <w:spacing w:val="-5"/>
          <w:sz w:val="24"/>
          <w:szCs w:val="24"/>
          <w:lang w:eastAsia="en-US"/>
        </w:rPr>
        <w:t>ф</w:t>
      </w:r>
      <w:r w:rsidRPr="00C74307">
        <w:rPr>
          <w:spacing w:val="-4"/>
          <w:sz w:val="24"/>
          <w:szCs w:val="24"/>
          <w:lang w:eastAsia="en-US"/>
        </w:rPr>
        <w:t>ици</w:t>
      </w:r>
      <w:r w:rsidRPr="00C74307">
        <w:rPr>
          <w:spacing w:val="-5"/>
          <w:sz w:val="24"/>
          <w:szCs w:val="24"/>
          <w:lang w:eastAsia="en-US"/>
        </w:rPr>
        <w:t>а</w:t>
      </w:r>
      <w:r w:rsidRPr="00C74307">
        <w:rPr>
          <w:spacing w:val="-6"/>
          <w:sz w:val="24"/>
          <w:szCs w:val="24"/>
          <w:lang w:eastAsia="en-US"/>
        </w:rPr>
        <w:t>ль</w:t>
      </w:r>
      <w:r w:rsidRPr="00C74307">
        <w:rPr>
          <w:spacing w:val="-4"/>
          <w:sz w:val="24"/>
          <w:szCs w:val="24"/>
          <w:lang w:eastAsia="en-US"/>
        </w:rPr>
        <w:t>но</w:t>
      </w:r>
      <w:r w:rsidRPr="00C74307">
        <w:rPr>
          <w:spacing w:val="-5"/>
          <w:sz w:val="24"/>
          <w:szCs w:val="24"/>
          <w:lang w:eastAsia="en-US"/>
        </w:rPr>
        <w:t>г</w:t>
      </w:r>
      <w:r w:rsidRPr="00C74307">
        <w:rPr>
          <w:sz w:val="24"/>
          <w:szCs w:val="24"/>
          <w:lang w:eastAsia="en-US"/>
        </w:rPr>
        <w:t>о</w:t>
      </w:r>
      <w:r w:rsidRPr="00C74307">
        <w:rPr>
          <w:spacing w:val="-9"/>
          <w:sz w:val="24"/>
          <w:szCs w:val="24"/>
          <w:lang w:eastAsia="en-US"/>
        </w:rPr>
        <w:t xml:space="preserve"> </w:t>
      </w:r>
      <w:r w:rsidRPr="00C74307">
        <w:rPr>
          <w:spacing w:val="-4"/>
          <w:sz w:val="24"/>
          <w:szCs w:val="24"/>
          <w:lang w:eastAsia="en-US"/>
        </w:rPr>
        <w:t>оп</w:t>
      </w:r>
      <w:r w:rsidRPr="00C74307">
        <w:rPr>
          <w:spacing w:val="-9"/>
          <w:sz w:val="24"/>
          <w:szCs w:val="24"/>
          <w:lang w:eastAsia="en-US"/>
        </w:rPr>
        <w:t>у</w:t>
      </w:r>
      <w:r w:rsidRPr="00C74307">
        <w:rPr>
          <w:spacing w:val="-2"/>
          <w:sz w:val="24"/>
          <w:szCs w:val="24"/>
          <w:lang w:eastAsia="en-US"/>
        </w:rPr>
        <w:t>б</w:t>
      </w:r>
      <w:r w:rsidRPr="00C74307">
        <w:rPr>
          <w:spacing w:val="-6"/>
          <w:sz w:val="24"/>
          <w:szCs w:val="24"/>
          <w:lang w:eastAsia="en-US"/>
        </w:rPr>
        <w:t>л</w:t>
      </w:r>
      <w:r w:rsidRPr="00C74307">
        <w:rPr>
          <w:spacing w:val="-4"/>
          <w:sz w:val="24"/>
          <w:szCs w:val="24"/>
          <w:lang w:eastAsia="en-US"/>
        </w:rPr>
        <w:t>и</w:t>
      </w:r>
      <w:r w:rsidRPr="00C74307">
        <w:rPr>
          <w:spacing w:val="-5"/>
          <w:sz w:val="24"/>
          <w:szCs w:val="24"/>
          <w:lang w:eastAsia="en-US"/>
        </w:rPr>
        <w:t>к</w:t>
      </w:r>
      <w:r w:rsidRPr="00C74307">
        <w:rPr>
          <w:spacing w:val="-4"/>
          <w:sz w:val="24"/>
          <w:szCs w:val="24"/>
          <w:lang w:eastAsia="en-US"/>
        </w:rPr>
        <w:t>о</w:t>
      </w:r>
      <w:r w:rsidRPr="00C74307">
        <w:rPr>
          <w:spacing w:val="-6"/>
          <w:sz w:val="24"/>
          <w:szCs w:val="24"/>
          <w:lang w:eastAsia="en-US"/>
        </w:rPr>
        <w:t>в</w:t>
      </w:r>
      <w:r w:rsidRPr="00C74307">
        <w:rPr>
          <w:spacing w:val="-5"/>
          <w:sz w:val="24"/>
          <w:szCs w:val="24"/>
          <w:lang w:eastAsia="en-US"/>
        </w:rPr>
        <w:t>а</w:t>
      </w:r>
      <w:r w:rsidRPr="00C74307">
        <w:rPr>
          <w:spacing w:val="-4"/>
          <w:sz w:val="24"/>
          <w:szCs w:val="24"/>
          <w:lang w:eastAsia="en-US"/>
        </w:rPr>
        <w:t>ни</w:t>
      </w:r>
      <w:r w:rsidRPr="00C74307">
        <w:rPr>
          <w:spacing w:val="-5"/>
          <w:sz w:val="24"/>
          <w:szCs w:val="24"/>
          <w:lang w:eastAsia="en-US"/>
        </w:rPr>
        <w:t>я</w:t>
      </w:r>
      <w:r w:rsidRPr="00C74307">
        <w:rPr>
          <w:sz w:val="24"/>
          <w:szCs w:val="24"/>
          <w:lang w:eastAsia="en-US"/>
        </w:rPr>
        <w:t>.</w:t>
      </w:r>
    </w:p>
    <w:p w14:paraId="36E252D2" w14:textId="77777777" w:rsidR="00C74307" w:rsidRPr="00C74307" w:rsidRDefault="00C74307" w:rsidP="00AC0D1A">
      <w:pPr>
        <w:widowControl w:val="0"/>
        <w:tabs>
          <w:tab w:val="left" w:pos="1264"/>
          <w:tab w:val="left" w:pos="2613"/>
          <w:tab w:val="left" w:pos="3071"/>
          <w:tab w:val="left" w:pos="4836"/>
          <w:tab w:val="left" w:pos="6412"/>
          <w:tab w:val="left" w:pos="8367"/>
          <w:tab w:val="left" w:pos="9818"/>
        </w:tabs>
        <w:ind w:firstLine="709"/>
        <w:jc w:val="both"/>
        <w:rPr>
          <w:sz w:val="24"/>
          <w:szCs w:val="24"/>
          <w:lang w:eastAsia="en-US"/>
        </w:rPr>
      </w:pPr>
      <w:r w:rsidRPr="00C74307">
        <w:rPr>
          <w:spacing w:val="-4"/>
          <w:sz w:val="24"/>
          <w:szCs w:val="24"/>
          <w:lang w:eastAsia="en-US"/>
        </w:rPr>
        <w:t>4</w:t>
      </w:r>
      <w:r w:rsidRPr="00C74307">
        <w:rPr>
          <w:sz w:val="24"/>
          <w:szCs w:val="24"/>
          <w:lang w:eastAsia="en-US"/>
        </w:rPr>
        <w:t>.</w:t>
      </w:r>
      <w:r w:rsidRPr="00C74307">
        <w:rPr>
          <w:sz w:val="24"/>
          <w:szCs w:val="24"/>
          <w:lang w:eastAsia="en-US"/>
        </w:rPr>
        <w:tab/>
      </w:r>
      <w:r w:rsidRPr="00C74307">
        <w:rPr>
          <w:spacing w:val="-5"/>
          <w:sz w:val="24"/>
          <w:szCs w:val="24"/>
          <w:lang w:eastAsia="en-US"/>
        </w:rPr>
        <w:t>К</w:t>
      </w:r>
      <w:r w:rsidRPr="00C74307">
        <w:rPr>
          <w:spacing w:val="-4"/>
          <w:sz w:val="24"/>
          <w:szCs w:val="24"/>
          <w:lang w:eastAsia="en-US"/>
        </w:rPr>
        <w:t>он</w:t>
      </w:r>
      <w:r w:rsidRPr="00C74307">
        <w:rPr>
          <w:spacing w:val="-6"/>
          <w:sz w:val="24"/>
          <w:szCs w:val="24"/>
          <w:lang w:eastAsia="en-US"/>
        </w:rPr>
        <w:t>т</w:t>
      </w:r>
      <w:r w:rsidRPr="00C74307">
        <w:rPr>
          <w:spacing w:val="-4"/>
          <w:sz w:val="24"/>
          <w:szCs w:val="24"/>
          <w:lang w:eastAsia="en-US"/>
        </w:rPr>
        <w:t>ро</w:t>
      </w:r>
      <w:r w:rsidRPr="00C74307">
        <w:rPr>
          <w:spacing w:val="-6"/>
          <w:sz w:val="24"/>
          <w:szCs w:val="24"/>
          <w:lang w:eastAsia="en-US"/>
        </w:rPr>
        <w:t>л</w:t>
      </w:r>
      <w:r w:rsidRPr="00C74307">
        <w:rPr>
          <w:sz w:val="24"/>
          <w:szCs w:val="24"/>
          <w:lang w:eastAsia="en-US"/>
        </w:rPr>
        <w:t xml:space="preserve">ь </w:t>
      </w:r>
      <w:r w:rsidRPr="00C74307">
        <w:rPr>
          <w:spacing w:val="-6"/>
          <w:sz w:val="24"/>
          <w:szCs w:val="24"/>
          <w:lang w:eastAsia="en-US"/>
        </w:rPr>
        <w:t>з</w:t>
      </w:r>
      <w:r w:rsidRPr="00C74307">
        <w:rPr>
          <w:sz w:val="24"/>
          <w:szCs w:val="24"/>
          <w:lang w:eastAsia="en-US"/>
        </w:rPr>
        <w:t xml:space="preserve">а </w:t>
      </w:r>
      <w:r w:rsidRPr="00C74307">
        <w:rPr>
          <w:spacing w:val="-4"/>
          <w:sz w:val="24"/>
          <w:szCs w:val="24"/>
          <w:lang w:eastAsia="en-US"/>
        </w:rPr>
        <w:t>и</w:t>
      </w:r>
      <w:r w:rsidRPr="00C74307">
        <w:rPr>
          <w:spacing w:val="-5"/>
          <w:sz w:val="24"/>
          <w:szCs w:val="24"/>
          <w:lang w:eastAsia="en-US"/>
        </w:rPr>
        <w:t>с</w:t>
      </w:r>
      <w:r w:rsidRPr="00C74307">
        <w:rPr>
          <w:spacing w:val="-4"/>
          <w:sz w:val="24"/>
          <w:szCs w:val="24"/>
          <w:lang w:eastAsia="en-US"/>
        </w:rPr>
        <w:t>по</w:t>
      </w:r>
      <w:r w:rsidRPr="00C74307">
        <w:rPr>
          <w:spacing w:val="-6"/>
          <w:sz w:val="24"/>
          <w:szCs w:val="24"/>
          <w:lang w:eastAsia="en-US"/>
        </w:rPr>
        <w:t>л</w:t>
      </w:r>
      <w:r w:rsidRPr="00C74307">
        <w:rPr>
          <w:spacing w:val="-4"/>
          <w:sz w:val="24"/>
          <w:szCs w:val="24"/>
          <w:lang w:eastAsia="en-US"/>
        </w:rPr>
        <w:t>н</w:t>
      </w:r>
      <w:r w:rsidRPr="00C74307">
        <w:rPr>
          <w:spacing w:val="-5"/>
          <w:sz w:val="24"/>
          <w:szCs w:val="24"/>
          <w:lang w:eastAsia="en-US"/>
        </w:rPr>
        <w:t>е</w:t>
      </w:r>
      <w:r w:rsidRPr="00C74307">
        <w:rPr>
          <w:spacing w:val="-4"/>
          <w:sz w:val="24"/>
          <w:szCs w:val="24"/>
          <w:lang w:eastAsia="en-US"/>
        </w:rPr>
        <w:t>ни</w:t>
      </w:r>
      <w:r w:rsidRPr="00C74307">
        <w:rPr>
          <w:spacing w:val="-5"/>
          <w:sz w:val="24"/>
          <w:szCs w:val="24"/>
          <w:lang w:eastAsia="en-US"/>
        </w:rPr>
        <w:t>е</w:t>
      </w:r>
      <w:r w:rsidRPr="00C74307">
        <w:rPr>
          <w:sz w:val="24"/>
          <w:szCs w:val="24"/>
          <w:lang w:eastAsia="en-US"/>
        </w:rPr>
        <w:t xml:space="preserve">м </w:t>
      </w:r>
      <w:r w:rsidRPr="00C74307">
        <w:rPr>
          <w:spacing w:val="-4"/>
          <w:sz w:val="24"/>
          <w:szCs w:val="24"/>
          <w:lang w:eastAsia="en-US"/>
        </w:rPr>
        <w:t>н</w:t>
      </w:r>
      <w:r w:rsidRPr="00C74307">
        <w:rPr>
          <w:spacing w:val="-5"/>
          <w:sz w:val="24"/>
          <w:szCs w:val="24"/>
          <w:lang w:eastAsia="en-US"/>
        </w:rPr>
        <w:t>ас</w:t>
      </w:r>
      <w:r w:rsidRPr="00C74307">
        <w:rPr>
          <w:spacing w:val="-6"/>
          <w:sz w:val="24"/>
          <w:szCs w:val="24"/>
          <w:lang w:eastAsia="en-US"/>
        </w:rPr>
        <w:t>т</w:t>
      </w:r>
      <w:r w:rsidRPr="00C74307">
        <w:rPr>
          <w:spacing w:val="-4"/>
          <w:sz w:val="24"/>
          <w:szCs w:val="24"/>
          <w:lang w:eastAsia="en-US"/>
        </w:rPr>
        <w:t>о</w:t>
      </w:r>
      <w:r w:rsidRPr="00C74307">
        <w:rPr>
          <w:spacing w:val="-2"/>
          <w:sz w:val="24"/>
          <w:szCs w:val="24"/>
          <w:lang w:eastAsia="en-US"/>
        </w:rPr>
        <w:t>я</w:t>
      </w:r>
      <w:r w:rsidRPr="00C74307">
        <w:rPr>
          <w:spacing w:val="-6"/>
          <w:sz w:val="24"/>
          <w:szCs w:val="24"/>
          <w:lang w:eastAsia="en-US"/>
        </w:rPr>
        <w:t>щ</w:t>
      </w:r>
      <w:r w:rsidRPr="00C74307">
        <w:rPr>
          <w:spacing w:val="-5"/>
          <w:sz w:val="24"/>
          <w:szCs w:val="24"/>
          <w:lang w:eastAsia="en-US"/>
        </w:rPr>
        <w:t>ег</w:t>
      </w:r>
      <w:r w:rsidRPr="00C74307">
        <w:rPr>
          <w:sz w:val="24"/>
          <w:szCs w:val="24"/>
          <w:lang w:eastAsia="en-US"/>
        </w:rPr>
        <w:t xml:space="preserve">о </w:t>
      </w:r>
      <w:r w:rsidRPr="00C74307">
        <w:rPr>
          <w:spacing w:val="-4"/>
          <w:sz w:val="24"/>
          <w:szCs w:val="24"/>
          <w:lang w:eastAsia="en-US"/>
        </w:rPr>
        <w:t>по</w:t>
      </w:r>
      <w:r w:rsidRPr="00C74307">
        <w:rPr>
          <w:spacing w:val="-5"/>
          <w:sz w:val="24"/>
          <w:szCs w:val="24"/>
          <w:lang w:eastAsia="en-US"/>
        </w:rPr>
        <w:t>с</w:t>
      </w:r>
      <w:r w:rsidRPr="00C74307">
        <w:rPr>
          <w:spacing w:val="-6"/>
          <w:sz w:val="24"/>
          <w:szCs w:val="24"/>
          <w:lang w:eastAsia="en-US"/>
        </w:rPr>
        <w:t>т</w:t>
      </w:r>
      <w:r w:rsidRPr="00C74307">
        <w:rPr>
          <w:spacing w:val="-5"/>
          <w:sz w:val="24"/>
          <w:szCs w:val="24"/>
          <w:lang w:eastAsia="en-US"/>
        </w:rPr>
        <w:t>а</w:t>
      </w:r>
      <w:r w:rsidRPr="00C74307">
        <w:rPr>
          <w:spacing w:val="-4"/>
          <w:sz w:val="24"/>
          <w:szCs w:val="24"/>
          <w:lang w:eastAsia="en-US"/>
        </w:rPr>
        <w:t>но</w:t>
      </w:r>
      <w:r w:rsidRPr="00C74307">
        <w:rPr>
          <w:spacing w:val="-6"/>
          <w:sz w:val="24"/>
          <w:szCs w:val="24"/>
          <w:lang w:eastAsia="en-US"/>
        </w:rPr>
        <w:t>в</w:t>
      </w:r>
      <w:r w:rsidRPr="00C74307">
        <w:rPr>
          <w:spacing w:val="-4"/>
          <w:sz w:val="24"/>
          <w:szCs w:val="24"/>
          <w:lang w:eastAsia="en-US"/>
        </w:rPr>
        <w:t>л</w:t>
      </w:r>
      <w:r w:rsidRPr="00C74307">
        <w:rPr>
          <w:spacing w:val="-5"/>
          <w:sz w:val="24"/>
          <w:szCs w:val="24"/>
          <w:lang w:eastAsia="en-US"/>
        </w:rPr>
        <w:t>е</w:t>
      </w:r>
      <w:r w:rsidRPr="00C74307">
        <w:rPr>
          <w:spacing w:val="-4"/>
          <w:sz w:val="24"/>
          <w:szCs w:val="24"/>
          <w:lang w:eastAsia="en-US"/>
        </w:rPr>
        <w:t>ни</w:t>
      </w:r>
      <w:r w:rsidRPr="00C74307">
        <w:rPr>
          <w:sz w:val="24"/>
          <w:szCs w:val="24"/>
          <w:lang w:eastAsia="en-US"/>
        </w:rPr>
        <w:t xml:space="preserve">я </w:t>
      </w:r>
      <w:r w:rsidRPr="00C74307">
        <w:rPr>
          <w:spacing w:val="-6"/>
          <w:sz w:val="24"/>
          <w:szCs w:val="24"/>
          <w:lang w:eastAsia="en-US"/>
        </w:rPr>
        <w:t>в</w:t>
      </w:r>
      <w:r w:rsidRPr="00C74307">
        <w:rPr>
          <w:spacing w:val="-4"/>
          <w:sz w:val="24"/>
          <w:szCs w:val="24"/>
          <w:lang w:eastAsia="en-US"/>
        </w:rPr>
        <w:t>о</w:t>
      </w:r>
      <w:r w:rsidRPr="00C74307">
        <w:rPr>
          <w:spacing w:val="-3"/>
          <w:sz w:val="24"/>
          <w:szCs w:val="24"/>
          <w:lang w:eastAsia="en-US"/>
        </w:rPr>
        <w:t>з</w:t>
      </w:r>
      <w:r w:rsidRPr="00C74307">
        <w:rPr>
          <w:spacing w:val="-6"/>
          <w:sz w:val="24"/>
          <w:szCs w:val="24"/>
          <w:lang w:eastAsia="en-US"/>
        </w:rPr>
        <w:t>л</w:t>
      </w:r>
      <w:r w:rsidRPr="00C74307">
        <w:rPr>
          <w:spacing w:val="-4"/>
          <w:sz w:val="24"/>
          <w:szCs w:val="24"/>
          <w:lang w:eastAsia="en-US"/>
        </w:rPr>
        <w:t>о</w:t>
      </w:r>
      <w:r w:rsidRPr="00C74307">
        <w:rPr>
          <w:spacing w:val="-5"/>
          <w:sz w:val="24"/>
          <w:szCs w:val="24"/>
          <w:lang w:eastAsia="en-US"/>
        </w:rPr>
        <w:t>ж</w:t>
      </w:r>
      <w:r w:rsidRPr="00C74307">
        <w:rPr>
          <w:spacing w:val="-4"/>
          <w:sz w:val="24"/>
          <w:szCs w:val="24"/>
          <w:lang w:eastAsia="en-US"/>
        </w:rPr>
        <w:t>и</w:t>
      </w:r>
      <w:r w:rsidRPr="00C74307">
        <w:rPr>
          <w:spacing w:val="-6"/>
          <w:sz w:val="24"/>
          <w:szCs w:val="24"/>
          <w:lang w:eastAsia="en-US"/>
        </w:rPr>
        <w:t>т</w:t>
      </w:r>
      <w:r w:rsidRPr="00C74307">
        <w:rPr>
          <w:sz w:val="24"/>
          <w:szCs w:val="24"/>
          <w:lang w:eastAsia="en-US"/>
        </w:rPr>
        <w:t xml:space="preserve">ь </w:t>
      </w:r>
      <w:r w:rsidRPr="00C74307">
        <w:rPr>
          <w:spacing w:val="-4"/>
          <w:sz w:val="24"/>
          <w:szCs w:val="24"/>
          <w:lang w:eastAsia="en-US"/>
        </w:rPr>
        <w:t>н</w:t>
      </w:r>
      <w:r w:rsidRPr="00C74307">
        <w:rPr>
          <w:sz w:val="24"/>
          <w:szCs w:val="24"/>
          <w:lang w:eastAsia="en-US"/>
        </w:rPr>
        <w:t>а</w:t>
      </w:r>
    </w:p>
    <w:p w14:paraId="239025A5" w14:textId="77777777" w:rsidR="00C74307" w:rsidRPr="00C74307" w:rsidRDefault="00C74307" w:rsidP="00C74307">
      <w:pPr>
        <w:widowControl w:val="0"/>
        <w:tabs>
          <w:tab w:val="left" w:pos="9911"/>
        </w:tabs>
        <w:spacing w:before="4"/>
        <w:rPr>
          <w:sz w:val="24"/>
          <w:szCs w:val="24"/>
          <w:lang w:eastAsia="en-US"/>
        </w:rPr>
      </w:pPr>
      <w:r w:rsidRPr="00C74307">
        <w:rPr>
          <w:sz w:val="24"/>
          <w:szCs w:val="24"/>
          <w:u w:val="single" w:color="000000"/>
          <w:lang w:eastAsia="en-US"/>
        </w:rPr>
        <w:t xml:space="preserve"> </w:t>
      </w:r>
      <w:r w:rsidRPr="00C74307">
        <w:rPr>
          <w:sz w:val="24"/>
          <w:szCs w:val="24"/>
          <w:u w:val="single" w:color="000000"/>
          <w:lang w:eastAsia="en-US"/>
        </w:rPr>
        <w:tab/>
      </w:r>
      <w:r w:rsidRPr="00C74307">
        <w:rPr>
          <w:sz w:val="24"/>
          <w:szCs w:val="24"/>
          <w:lang w:eastAsia="en-US"/>
        </w:rPr>
        <w:t>.</w:t>
      </w:r>
    </w:p>
    <w:p w14:paraId="6C00FF3C" w14:textId="77777777" w:rsidR="00C74307" w:rsidRPr="00C74307" w:rsidRDefault="00C74307" w:rsidP="00C74307">
      <w:pPr>
        <w:widowControl w:val="0"/>
        <w:spacing w:before="6"/>
        <w:rPr>
          <w:rFonts w:eastAsia="Calibri"/>
          <w:sz w:val="24"/>
          <w:szCs w:val="24"/>
          <w:lang w:eastAsia="en-US"/>
        </w:rPr>
      </w:pPr>
    </w:p>
    <w:p w14:paraId="7D4C87E5" w14:textId="77777777" w:rsidR="00C74307" w:rsidRPr="00C74307" w:rsidRDefault="00C74307" w:rsidP="00C74307">
      <w:pPr>
        <w:widowControl w:val="0"/>
        <w:spacing w:before="6"/>
        <w:rPr>
          <w:rFonts w:eastAsia="Calibri"/>
          <w:sz w:val="20"/>
          <w:szCs w:val="20"/>
          <w:lang w:eastAsia="en-US"/>
        </w:rPr>
      </w:pPr>
    </w:p>
    <w:p w14:paraId="7C0659FE" w14:textId="77777777" w:rsidR="00C74307" w:rsidRPr="00C74307" w:rsidRDefault="00C74307" w:rsidP="00C74307">
      <w:pPr>
        <w:widowControl w:val="0"/>
        <w:rPr>
          <w:sz w:val="20"/>
          <w:szCs w:val="20"/>
          <w:lang w:eastAsia="en-US"/>
        </w:rPr>
      </w:pPr>
      <w:r w:rsidRPr="00C74307">
        <w:rPr>
          <w:noProof/>
        </w:rPr>
        <mc:AlternateContent>
          <mc:Choice Requires="wpg">
            <w:drawing>
              <wp:anchor distT="0" distB="0" distL="114300" distR="114300" simplePos="0" relativeHeight="251671040" behindDoc="1" locked="0" layoutInCell="1" allowOverlap="1" wp14:anchorId="4595C8C4" wp14:editId="1E43E10B">
                <wp:simplePos x="0" y="0"/>
                <wp:positionH relativeFrom="page">
                  <wp:posOffset>4302760</wp:posOffset>
                </wp:positionH>
                <wp:positionV relativeFrom="paragraph">
                  <wp:posOffset>211455</wp:posOffset>
                </wp:positionV>
                <wp:extent cx="2735580" cy="1270"/>
                <wp:effectExtent l="0" t="0" r="26670" b="17780"/>
                <wp:wrapNone/>
                <wp:docPr id="53" name="Group 16"/>
                <wp:cNvGraphicFramePr/>
                <a:graphic xmlns:a="http://schemas.openxmlformats.org/drawingml/2006/main">
                  <a:graphicData uri="http://schemas.microsoft.com/office/word/2010/wordprocessingGroup">
                    <wpg:wgp>
                      <wpg:cNvGrpSpPr/>
                      <wpg:grpSpPr bwMode="auto">
                        <a:xfrm>
                          <a:off x="0" y="0"/>
                          <a:ext cx="2735580" cy="1270"/>
                          <a:chOff x="0" y="0"/>
                          <a:chExt cx="4308" cy="2"/>
                        </a:xfrm>
                      </wpg:grpSpPr>
                      <wps:wsp>
                        <wps:cNvPr id="54" name="Freeform 17"/>
                        <wps:cNvSpPr>
                          <a:spLocks/>
                        </wps:cNvSpPr>
                        <wps:spPr bwMode="auto">
                          <a:xfrm>
                            <a:off x="0" y="0"/>
                            <a:ext cx="4308" cy="2"/>
                          </a:xfrm>
                          <a:custGeom>
                            <a:avLst/>
                            <a:gdLst>
                              <a:gd name="T0" fmla="+- 0 6776 6776"/>
                              <a:gd name="T1" fmla="*/ T0 w 4308"/>
                              <a:gd name="T2" fmla="+- 0 11084 6776"/>
                              <a:gd name="T3" fmla="*/ T2 w 4308"/>
                            </a:gdLst>
                            <a:ahLst/>
                            <a:cxnLst>
                              <a:cxn ang="0">
                                <a:pos x="T1" y="0"/>
                              </a:cxn>
                              <a:cxn ang="0">
                                <a:pos x="T3" y="0"/>
                              </a:cxn>
                            </a:cxnLst>
                            <a:rect l="0" t="0" r="r" b="b"/>
                            <a:pathLst>
                              <a:path w="4308">
                                <a:moveTo>
                                  <a:pt x="0" y="0"/>
                                </a:moveTo>
                                <a:lnTo>
                                  <a:pt x="4308"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E94D4" id="Group 16" o:spid="_x0000_s1026" style="position:absolute;margin-left:338.8pt;margin-top:16.65pt;width:215.4pt;height:.1pt;z-index:-251645440;mso-position-horizontal-relative:page" coordsize="43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">
                <v:shape id="Freeform 17" o:spid="_x0000_s1027" style="position:absolute;width:4308;height:2;visibility:visible;mso-wrap-style:square;v-text-anchor:top" coordsize="4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To9cIA&#10;AADbAAAADwAAAGRycy9kb3ducmV2LnhtbESPT4vCMBTE78J+h/AEb5oqKkttFFm6sFddwfX2aF7/&#10;2byUJtr67Y0g7HGYmd8wyW4wjbhT5yrLCuazCARxZnXFhYLT7/f0E4TzyBoby6TgQQ52249RgrG2&#10;PR/ofvSFCBB2MSoovW9jKV1WkkE3sy1x8HLbGfRBdoXUHfYBbhq5iKK1NFhxWCixpa+SsuvxZhTk&#10;9aU+/6X92hQn3j/qtF2l+qLUZDzsNyA8Df4//G7/aAWrJby+hB8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xOj1wgAAANsAAAAPAAAAAAAAAAAAAAAAAJgCAABkcnMvZG93&#10;bnJldi54bWxQSwUGAAAAAAQABAD1AAAAhwMAAAAA&#10;" path="m,l4308,e" filled="f" strokeweight=".20442mm">
                  <v:path arrowok="t" o:connecttype="custom" o:connectlocs="0,0;4308,0" o:connectangles="0,0"/>
                </v:shape>
                <w10:wrap anchorx="page"/>
              </v:group>
            </w:pict>
          </mc:Fallback>
        </mc:AlternateContent>
      </w:r>
      <w:r w:rsidRPr="00C74307">
        <w:rPr>
          <w:sz w:val="20"/>
          <w:szCs w:val="20"/>
          <w:lang w:eastAsia="en-US"/>
        </w:rPr>
        <w:t>Д</w:t>
      </w:r>
      <w:r w:rsidRPr="00C74307">
        <w:rPr>
          <w:spacing w:val="1"/>
          <w:sz w:val="20"/>
          <w:szCs w:val="20"/>
          <w:lang w:eastAsia="en-US"/>
        </w:rPr>
        <w:t>о</w:t>
      </w:r>
      <w:r w:rsidRPr="00C74307">
        <w:rPr>
          <w:spacing w:val="-1"/>
          <w:sz w:val="20"/>
          <w:szCs w:val="20"/>
          <w:lang w:eastAsia="en-US"/>
        </w:rPr>
        <w:t>л</w:t>
      </w:r>
      <w:r w:rsidRPr="00C74307">
        <w:rPr>
          <w:spacing w:val="-2"/>
          <w:sz w:val="20"/>
          <w:szCs w:val="20"/>
          <w:lang w:eastAsia="en-US"/>
        </w:rPr>
        <w:t>ж</w:t>
      </w:r>
      <w:r w:rsidRPr="00C74307">
        <w:rPr>
          <w:sz w:val="20"/>
          <w:szCs w:val="20"/>
          <w:lang w:eastAsia="en-US"/>
        </w:rPr>
        <w:t>н</w:t>
      </w:r>
      <w:r w:rsidRPr="00C74307">
        <w:rPr>
          <w:spacing w:val="-2"/>
          <w:sz w:val="20"/>
          <w:szCs w:val="20"/>
          <w:lang w:eastAsia="en-US"/>
        </w:rPr>
        <w:t>о</w:t>
      </w:r>
      <w:r w:rsidRPr="00C74307">
        <w:rPr>
          <w:sz w:val="20"/>
          <w:szCs w:val="20"/>
          <w:lang w:eastAsia="en-US"/>
        </w:rPr>
        <w:t>ст</w:t>
      </w:r>
      <w:r w:rsidRPr="00C74307">
        <w:rPr>
          <w:spacing w:val="-2"/>
          <w:sz w:val="20"/>
          <w:szCs w:val="20"/>
          <w:lang w:eastAsia="en-US"/>
        </w:rPr>
        <w:t>н</w:t>
      </w:r>
      <w:r w:rsidRPr="00C74307">
        <w:rPr>
          <w:sz w:val="20"/>
          <w:szCs w:val="20"/>
          <w:lang w:eastAsia="en-US"/>
        </w:rPr>
        <w:t xml:space="preserve">ое </w:t>
      </w:r>
      <w:r w:rsidRPr="00C74307">
        <w:rPr>
          <w:spacing w:val="-2"/>
          <w:sz w:val="20"/>
          <w:szCs w:val="20"/>
          <w:lang w:eastAsia="en-US"/>
        </w:rPr>
        <w:t>лиц</w:t>
      </w:r>
      <w:r w:rsidRPr="00C74307">
        <w:rPr>
          <w:sz w:val="20"/>
          <w:szCs w:val="20"/>
          <w:lang w:eastAsia="en-US"/>
        </w:rPr>
        <w:t>о</w:t>
      </w:r>
      <w:r w:rsidRPr="00C74307">
        <w:rPr>
          <w:spacing w:val="1"/>
          <w:sz w:val="20"/>
          <w:szCs w:val="20"/>
          <w:lang w:eastAsia="en-US"/>
        </w:rPr>
        <w:t xml:space="preserve"> </w:t>
      </w:r>
      <w:r w:rsidRPr="00C74307">
        <w:rPr>
          <w:sz w:val="20"/>
          <w:szCs w:val="20"/>
          <w:lang w:eastAsia="en-US"/>
        </w:rPr>
        <w:t>(</w:t>
      </w:r>
      <w:r w:rsidRPr="00C74307">
        <w:rPr>
          <w:spacing w:val="-2"/>
          <w:sz w:val="20"/>
          <w:szCs w:val="20"/>
          <w:lang w:eastAsia="en-US"/>
        </w:rPr>
        <w:t>ФИО</w:t>
      </w:r>
      <w:r w:rsidRPr="00C74307">
        <w:rPr>
          <w:sz w:val="20"/>
          <w:szCs w:val="20"/>
          <w:lang w:eastAsia="en-US"/>
        </w:rPr>
        <w:t>)</w:t>
      </w:r>
    </w:p>
    <w:p w14:paraId="1AB76494" w14:textId="77777777" w:rsidR="00C74307" w:rsidRPr="00C74307" w:rsidRDefault="00C74307" w:rsidP="00E433AE">
      <w:pPr>
        <w:widowControl w:val="0"/>
        <w:spacing w:before="73"/>
        <w:ind w:left="5670" w:right="724" w:firstLine="426"/>
        <w:jc w:val="center"/>
        <w:rPr>
          <w:sz w:val="20"/>
          <w:szCs w:val="20"/>
          <w:lang w:eastAsia="en-US"/>
        </w:rPr>
      </w:pPr>
      <w:r w:rsidRPr="00C74307">
        <w:rPr>
          <w:sz w:val="20"/>
          <w:szCs w:val="20"/>
          <w:lang w:eastAsia="en-US"/>
        </w:rPr>
        <w:t>(</w:t>
      </w:r>
      <w:r w:rsidRPr="00C74307">
        <w:rPr>
          <w:spacing w:val="-1"/>
          <w:sz w:val="20"/>
          <w:szCs w:val="20"/>
          <w:lang w:eastAsia="en-US"/>
        </w:rPr>
        <w:t>п</w:t>
      </w:r>
      <w:r w:rsidRPr="00C74307">
        <w:rPr>
          <w:spacing w:val="1"/>
          <w:sz w:val="20"/>
          <w:szCs w:val="20"/>
          <w:lang w:eastAsia="en-US"/>
        </w:rPr>
        <w:t>о</w:t>
      </w:r>
      <w:r w:rsidRPr="00C74307">
        <w:rPr>
          <w:sz w:val="20"/>
          <w:szCs w:val="20"/>
          <w:lang w:eastAsia="en-US"/>
        </w:rPr>
        <w:t>дп</w:t>
      </w:r>
      <w:r w:rsidRPr="00C74307">
        <w:rPr>
          <w:spacing w:val="-1"/>
          <w:sz w:val="20"/>
          <w:szCs w:val="20"/>
          <w:lang w:eastAsia="en-US"/>
        </w:rPr>
        <w:t>и</w:t>
      </w:r>
      <w:r w:rsidRPr="00C74307">
        <w:rPr>
          <w:sz w:val="20"/>
          <w:szCs w:val="20"/>
          <w:lang w:eastAsia="en-US"/>
        </w:rPr>
        <w:t>сь</w:t>
      </w:r>
      <w:r w:rsidRPr="00C74307">
        <w:rPr>
          <w:spacing w:val="-10"/>
          <w:sz w:val="20"/>
          <w:szCs w:val="20"/>
          <w:lang w:eastAsia="en-US"/>
        </w:rPr>
        <w:t xml:space="preserve"> </w:t>
      </w:r>
      <w:r w:rsidRPr="00C74307">
        <w:rPr>
          <w:sz w:val="20"/>
          <w:szCs w:val="20"/>
          <w:lang w:eastAsia="en-US"/>
        </w:rPr>
        <w:t>до</w:t>
      </w:r>
      <w:r w:rsidRPr="00C74307">
        <w:rPr>
          <w:spacing w:val="1"/>
          <w:sz w:val="20"/>
          <w:szCs w:val="20"/>
          <w:lang w:eastAsia="en-US"/>
        </w:rPr>
        <w:t>л</w:t>
      </w:r>
      <w:r w:rsidRPr="00C74307">
        <w:rPr>
          <w:spacing w:val="-1"/>
          <w:sz w:val="20"/>
          <w:szCs w:val="20"/>
          <w:lang w:eastAsia="en-US"/>
        </w:rPr>
        <w:t>жн</w:t>
      </w:r>
      <w:r w:rsidRPr="00C74307">
        <w:rPr>
          <w:spacing w:val="1"/>
          <w:sz w:val="20"/>
          <w:szCs w:val="20"/>
          <w:lang w:eastAsia="en-US"/>
        </w:rPr>
        <w:t>о</w:t>
      </w:r>
      <w:r w:rsidRPr="00C74307">
        <w:rPr>
          <w:sz w:val="20"/>
          <w:szCs w:val="20"/>
          <w:lang w:eastAsia="en-US"/>
        </w:rPr>
        <w:t>с</w:t>
      </w:r>
      <w:r w:rsidRPr="00C74307">
        <w:rPr>
          <w:spacing w:val="2"/>
          <w:sz w:val="20"/>
          <w:szCs w:val="20"/>
          <w:lang w:eastAsia="en-US"/>
        </w:rPr>
        <w:t>т</w:t>
      </w:r>
      <w:r w:rsidRPr="00C74307">
        <w:rPr>
          <w:spacing w:val="-1"/>
          <w:sz w:val="20"/>
          <w:szCs w:val="20"/>
          <w:lang w:eastAsia="en-US"/>
        </w:rPr>
        <w:t>н</w:t>
      </w:r>
      <w:r w:rsidRPr="00C74307">
        <w:rPr>
          <w:spacing w:val="1"/>
          <w:sz w:val="20"/>
          <w:szCs w:val="20"/>
          <w:lang w:eastAsia="en-US"/>
        </w:rPr>
        <w:t>о</w:t>
      </w:r>
      <w:r w:rsidRPr="00C74307">
        <w:rPr>
          <w:sz w:val="20"/>
          <w:szCs w:val="20"/>
          <w:lang w:eastAsia="en-US"/>
        </w:rPr>
        <w:t>го</w:t>
      </w:r>
      <w:r w:rsidRPr="00C74307">
        <w:rPr>
          <w:spacing w:val="-10"/>
          <w:sz w:val="20"/>
          <w:szCs w:val="20"/>
          <w:lang w:eastAsia="en-US"/>
        </w:rPr>
        <w:t xml:space="preserve"> </w:t>
      </w:r>
      <w:r w:rsidRPr="00C74307">
        <w:rPr>
          <w:spacing w:val="1"/>
          <w:sz w:val="20"/>
          <w:szCs w:val="20"/>
          <w:lang w:eastAsia="en-US"/>
        </w:rPr>
        <w:t>л</w:t>
      </w:r>
      <w:r w:rsidRPr="00C74307">
        <w:rPr>
          <w:spacing w:val="-1"/>
          <w:sz w:val="20"/>
          <w:szCs w:val="20"/>
          <w:lang w:eastAsia="en-US"/>
        </w:rPr>
        <w:t>и</w:t>
      </w:r>
      <w:r w:rsidRPr="00C74307">
        <w:rPr>
          <w:spacing w:val="1"/>
          <w:sz w:val="20"/>
          <w:szCs w:val="20"/>
          <w:lang w:eastAsia="en-US"/>
        </w:rPr>
        <w:t>ц</w:t>
      </w:r>
      <w:r w:rsidRPr="00C74307">
        <w:rPr>
          <w:sz w:val="20"/>
          <w:szCs w:val="20"/>
          <w:lang w:eastAsia="en-US"/>
        </w:rPr>
        <w:t>а</w:t>
      </w:r>
      <w:r w:rsidRPr="00C74307">
        <w:rPr>
          <w:spacing w:val="-9"/>
          <w:sz w:val="20"/>
          <w:szCs w:val="20"/>
          <w:lang w:eastAsia="en-US"/>
        </w:rPr>
        <w:t xml:space="preserve"> </w:t>
      </w:r>
      <w:r w:rsidRPr="00C74307">
        <w:rPr>
          <w:spacing w:val="1"/>
          <w:sz w:val="20"/>
          <w:szCs w:val="20"/>
          <w:lang w:eastAsia="en-US"/>
        </w:rPr>
        <w:t>ор</w:t>
      </w:r>
      <w:r w:rsidRPr="00C74307">
        <w:rPr>
          <w:sz w:val="20"/>
          <w:szCs w:val="20"/>
          <w:lang w:eastAsia="en-US"/>
        </w:rPr>
        <w:t>га</w:t>
      </w:r>
      <w:r w:rsidRPr="00C74307">
        <w:rPr>
          <w:spacing w:val="-1"/>
          <w:sz w:val="20"/>
          <w:szCs w:val="20"/>
          <w:lang w:eastAsia="en-US"/>
        </w:rPr>
        <w:t>н</w:t>
      </w:r>
      <w:r w:rsidRPr="00C74307">
        <w:rPr>
          <w:sz w:val="20"/>
          <w:szCs w:val="20"/>
          <w:lang w:eastAsia="en-US"/>
        </w:rPr>
        <w:t>а,</w:t>
      </w:r>
      <w:r w:rsidRPr="00C74307">
        <w:rPr>
          <w:w w:val="99"/>
          <w:sz w:val="20"/>
          <w:szCs w:val="20"/>
          <w:lang w:eastAsia="en-US"/>
        </w:rPr>
        <w:t xml:space="preserve"> </w:t>
      </w:r>
      <w:r w:rsidRPr="00C74307">
        <w:rPr>
          <w:spacing w:val="1"/>
          <w:sz w:val="20"/>
          <w:szCs w:val="20"/>
          <w:lang w:eastAsia="en-US"/>
        </w:rPr>
        <w:t>о</w:t>
      </w:r>
      <w:r w:rsidRPr="00C74307">
        <w:rPr>
          <w:sz w:val="20"/>
          <w:szCs w:val="20"/>
          <w:lang w:eastAsia="en-US"/>
        </w:rPr>
        <w:t>с</w:t>
      </w:r>
      <w:r w:rsidRPr="00C74307">
        <w:rPr>
          <w:spacing w:val="-1"/>
          <w:sz w:val="20"/>
          <w:szCs w:val="20"/>
          <w:lang w:eastAsia="en-US"/>
        </w:rPr>
        <w:t>у</w:t>
      </w:r>
      <w:r w:rsidRPr="00C74307">
        <w:rPr>
          <w:sz w:val="20"/>
          <w:szCs w:val="20"/>
          <w:lang w:eastAsia="en-US"/>
        </w:rPr>
        <w:t>щес</w:t>
      </w:r>
      <w:r w:rsidRPr="00C74307">
        <w:rPr>
          <w:spacing w:val="-1"/>
          <w:sz w:val="20"/>
          <w:szCs w:val="20"/>
          <w:lang w:eastAsia="en-US"/>
        </w:rPr>
        <w:t>т</w:t>
      </w:r>
      <w:r w:rsidRPr="00C74307">
        <w:rPr>
          <w:spacing w:val="1"/>
          <w:sz w:val="20"/>
          <w:szCs w:val="20"/>
          <w:lang w:eastAsia="en-US"/>
        </w:rPr>
        <w:t>в</w:t>
      </w:r>
      <w:r w:rsidRPr="00C74307">
        <w:rPr>
          <w:spacing w:val="-1"/>
          <w:sz w:val="20"/>
          <w:szCs w:val="20"/>
          <w:lang w:eastAsia="en-US"/>
        </w:rPr>
        <w:t>л</w:t>
      </w:r>
      <w:r w:rsidRPr="00C74307">
        <w:rPr>
          <w:sz w:val="20"/>
          <w:szCs w:val="20"/>
          <w:lang w:eastAsia="en-US"/>
        </w:rPr>
        <w:t>я</w:t>
      </w:r>
      <w:r w:rsidRPr="00C74307">
        <w:rPr>
          <w:spacing w:val="1"/>
          <w:sz w:val="20"/>
          <w:szCs w:val="20"/>
          <w:lang w:eastAsia="en-US"/>
        </w:rPr>
        <w:t>ю</w:t>
      </w:r>
      <w:r w:rsidRPr="00C74307">
        <w:rPr>
          <w:sz w:val="20"/>
          <w:szCs w:val="20"/>
          <w:lang w:eastAsia="en-US"/>
        </w:rPr>
        <w:t>щего</w:t>
      </w:r>
    </w:p>
    <w:p w14:paraId="089A4C9F" w14:textId="77777777" w:rsidR="00C74307" w:rsidRPr="00C74307" w:rsidRDefault="00C74307" w:rsidP="00E433AE">
      <w:pPr>
        <w:widowControl w:val="0"/>
        <w:spacing w:before="4"/>
        <w:ind w:right="879" w:firstLine="5812"/>
        <w:jc w:val="center"/>
        <w:rPr>
          <w:sz w:val="20"/>
          <w:szCs w:val="20"/>
          <w:lang w:eastAsia="en-US"/>
        </w:rPr>
      </w:pPr>
      <w:r w:rsidRPr="00C74307">
        <w:rPr>
          <w:spacing w:val="1"/>
          <w:sz w:val="20"/>
          <w:szCs w:val="20"/>
          <w:lang w:eastAsia="en-US"/>
        </w:rPr>
        <w:t>м</w:t>
      </w:r>
      <w:r w:rsidRPr="00C74307">
        <w:rPr>
          <w:spacing w:val="-2"/>
          <w:sz w:val="20"/>
          <w:szCs w:val="20"/>
          <w:lang w:eastAsia="en-US"/>
        </w:rPr>
        <w:t>у</w:t>
      </w:r>
      <w:r w:rsidRPr="00C74307">
        <w:rPr>
          <w:spacing w:val="-1"/>
          <w:sz w:val="20"/>
          <w:szCs w:val="20"/>
          <w:lang w:eastAsia="en-US"/>
        </w:rPr>
        <w:t>н</w:t>
      </w:r>
      <w:r w:rsidRPr="00C74307">
        <w:rPr>
          <w:spacing w:val="1"/>
          <w:sz w:val="20"/>
          <w:szCs w:val="20"/>
          <w:lang w:eastAsia="en-US"/>
        </w:rPr>
        <w:t>иц</w:t>
      </w:r>
      <w:r w:rsidRPr="00C74307">
        <w:rPr>
          <w:spacing w:val="-1"/>
          <w:sz w:val="20"/>
          <w:szCs w:val="20"/>
          <w:lang w:eastAsia="en-US"/>
        </w:rPr>
        <w:t>ип</w:t>
      </w:r>
      <w:r w:rsidRPr="00C74307">
        <w:rPr>
          <w:spacing w:val="2"/>
          <w:sz w:val="20"/>
          <w:szCs w:val="20"/>
          <w:lang w:eastAsia="en-US"/>
        </w:rPr>
        <w:t>а</w:t>
      </w:r>
      <w:r w:rsidRPr="00C74307">
        <w:rPr>
          <w:spacing w:val="-1"/>
          <w:sz w:val="20"/>
          <w:szCs w:val="20"/>
          <w:lang w:eastAsia="en-US"/>
        </w:rPr>
        <w:t>л</w:t>
      </w:r>
      <w:r w:rsidRPr="00C74307">
        <w:rPr>
          <w:sz w:val="20"/>
          <w:szCs w:val="20"/>
          <w:lang w:eastAsia="en-US"/>
        </w:rPr>
        <w:t>ь</w:t>
      </w:r>
      <w:r w:rsidRPr="00C74307">
        <w:rPr>
          <w:spacing w:val="-1"/>
          <w:sz w:val="20"/>
          <w:szCs w:val="20"/>
          <w:lang w:eastAsia="en-US"/>
        </w:rPr>
        <w:t>ную</w:t>
      </w:r>
      <w:r w:rsidRPr="00C74307">
        <w:rPr>
          <w:spacing w:val="-17"/>
          <w:sz w:val="20"/>
          <w:szCs w:val="20"/>
          <w:lang w:eastAsia="en-US"/>
        </w:rPr>
        <w:t xml:space="preserve"> </w:t>
      </w:r>
      <w:r w:rsidRPr="00C74307">
        <w:rPr>
          <w:spacing w:val="-5"/>
          <w:sz w:val="20"/>
          <w:szCs w:val="20"/>
          <w:lang w:eastAsia="en-US"/>
        </w:rPr>
        <w:t>у</w:t>
      </w:r>
      <w:r w:rsidRPr="00C74307">
        <w:rPr>
          <w:sz w:val="20"/>
          <w:szCs w:val="20"/>
          <w:lang w:eastAsia="en-US"/>
        </w:rPr>
        <w:t>с</w:t>
      </w:r>
      <w:r w:rsidRPr="00C74307">
        <w:rPr>
          <w:spacing w:val="1"/>
          <w:sz w:val="20"/>
          <w:szCs w:val="20"/>
          <w:lang w:eastAsia="en-US"/>
        </w:rPr>
        <w:t>л</w:t>
      </w:r>
      <w:r w:rsidRPr="00C74307">
        <w:rPr>
          <w:spacing w:val="-2"/>
          <w:sz w:val="20"/>
          <w:szCs w:val="20"/>
          <w:lang w:eastAsia="en-US"/>
        </w:rPr>
        <w:t>у</w:t>
      </w:r>
      <w:r w:rsidRPr="00C74307">
        <w:rPr>
          <w:spacing w:val="2"/>
          <w:sz w:val="20"/>
          <w:szCs w:val="20"/>
          <w:lang w:eastAsia="en-US"/>
        </w:rPr>
        <w:t>гу</w:t>
      </w:r>
      <w:r w:rsidRPr="00C74307">
        <w:rPr>
          <w:sz w:val="20"/>
          <w:szCs w:val="20"/>
          <w:lang w:eastAsia="en-US"/>
        </w:rPr>
        <w:t>)</w:t>
      </w:r>
    </w:p>
    <w:p w14:paraId="227A34D9" w14:textId="77777777" w:rsidR="00C74307" w:rsidRPr="00C74307" w:rsidRDefault="00C74307" w:rsidP="00C74307">
      <w:pPr>
        <w:rPr>
          <w:sz w:val="24"/>
          <w:szCs w:val="24"/>
          <w:lang w:eastAsia="en-US"/>
        </w:rPr>
        <w:sectPr w:rsidR="00C74307" w:rsidRPr="00C74307">
          <w:pgSz w:w="11906" w:h="16840"/>
          <w:pgMar w:top="940" w:right="680" w:bottom="280" w:left="1020" w:header="703" w:footer="0" w:gutter="0"/>
          <w:cols w:space="720"/>
        </w:sectPr>
      </w:pPr>
    </w:p>
    <w:p w14:paraId="454A2E71" w14:textId="77777777" w:rsidR="00C74307" w:rsidRPr="00C74307" w:rsidRDefault="00C74307" w:rsidP="00C74307">
      <w:pPr>
        <w:widowControl w:val="0"/>
        <w:tabs>
          <w:tab w:val="left" w:pos="9781"/>
        </w:tabs>
        <w:ind w:left="5387" w:right="289"/>
        <w:jc w:val="both"/>
        <w:rPr>
          <w:sz w:val="24"/>
          <w:szCs w:val="24"/>
          <w:lang w:eastAsia="en-US"/>
        </w:rPr>
      </w:pPr>
      <w:r w:rsidRPr="00C74307">
        <w:rPr>
          <w:spacing w:val="-2"/>
          <w:sz w:val="24"/>
          <w:szCs w:val="24"/>
          <w:lang w:eastAsia="en-US"/>
        </w:rPr>
        <w:t>П</w:t>
      </w:r>
      <w:r w:rsidRPr="00C74307">
        <w:rPr>
          <w:sz w:val="24"/>
          <w:szCs w:val="24"/>
          <w:lang w:eastAsia="en-US"/>
        </w:rPr>
        <w:t>ри</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ж</w:t>
      </w:r>
      <w:r w:rsidRPr="00C74307">
        <w:rPr>
          <w:spacing w:val="-2"/>
          <w:sz w:val="24"/>
          <w:szCs w:val="24"/>
          <w:lang w:eastAsia="en-US"/>
        </w:rPr>
        <w:t>е</w:t>
      </w:r>
      <w:r w:rsidRPr="00C74307">
        <w:rPr>
          <w:sz w:val="24"/>
          <w:szCs w:val="24"/>
          <w:lang w:eastAsia="en-US"/>
        </w:rPr>
        <w:t>ние</w:t>
      </w:r>
      <w:r w:rsidRPr="00C74307">
        <w:rPr>
          <w:spacing w:val="-3"/>
          <w:sz w:val="24"/>
          <w:szCs w:val="24"/>
          <w:lang w:eastAsia="en-US"/>
        </w:rPr>
        <w:t xml:space="preserve"> 3</w:t>
      </w:r>
      <w:r w:rsidRPr="00C74307">
        <w:rPr>
          <w:sz w:val="24"/>
          <w:szCs w:val="24"/>
          <w:lang w:eastAsia="en-US"/>
        </w:rPr>
        <w:t xml:space="preserve"> к </w:t>
      </w:r>
      <w:r w:rsidR="00E433AE">
        <w:rPr>
          <w:spacing w:val="-2"/>
          <w:sz w:val="24"/>
          <w:szCs w:val="24"/>
          <w:lang w:eastAsia="en-US"/>
        </w:rPr>
        <w:t>а</w:t>
      </w:r>
      <w:r w:rsidRPr="00C74307">
        <w:rPr>
          <w:sz w:val="24"/>
          <w:szCs w:val="24"/>
          <w:lang w:eastAsia="en-US"/>
        </w:rPr>
        <w:t>дм</w:t>
      </w:r>
      <w:r w:rsidRPr="00C74307">
        <w:rPr>
          <w:spacing w:val="-2"/>
          <w:sz w:val="24"/>
          <w:szCs w:val="24"/>
          <w:lang w:eastAsia="en-US"/>
        </w:rPr>
        <w:t>и</w:t>
      </w:r>
      <w:r w:rsidRPr="00C74307">
        <w:rPr>
          <w:sz w:val="24"/>
          <w:szCs w:val="24"/>
          <w:lang w:eastAsia="en-US"/>
        </w:rPr>
        <w:t>н</w:t>
      </w:r>
      <w:r w:rsidRPr="00C74307">
        <w:rPr>
          <w:spacing w:val="-2"/>
          <w:sz w:val="24"/>
          <w:szCs w:val="24"/>
          <w:lang w:eastAsia="en-US"/>
        </w:rPr>
        <w:t>и</w:t>
      </w:r>
      <w:r w:rsidRPr="00C74307">
        <w:rPr>
          <w:sz w:val="24"/>
          <w:szCs w:val="24"/>
          <w:lang w:eastAsia="en-US"/>
        </w:rPr>
        <w:t>стра</w:t>
      </w:r>
      <w:r w:rsidRPr="00C74307">
        <w:rPr>
          <w:spacing w:val="-3"/>
          <w:sz w:val="24"/>
          <w:szCs w:val="24"/>
          <w:lang w:eastAsia="en-US"/>
        </w:rPr>
        <w:t>т</w:t>
      </w:r>
      <w:r w:rsidRPr="00C74307">
        <w:rPr>
          <w:sz w:val="24"/>
          <w:szCs w:val="24"/>
          <w:lang w:eastAsia="en-US"/>
        </w:rPr>
        <w:t>и</w:t>
      </w:r>
      <w:r w:rsidRPr="00C74307">
        <w:rPr>
          <w:spacing w:val="-3"/>
          <w:sz w:val="24"/>
          <w:szCs w:val="24"/>
          <w:lang w:eastAsia="en-US"/>
        </w:rPr>
        <w:t>в</w:t>
      </w:r>
      <w:r w:rsidRPr="00C74307">
        <w:rPr>
          <w:sz w:val="24"/>
          <w:szCs w:val="24"/>
          <w:lang w:eastAsia="en-US"/>
        </w:rPr>
        <w:t>н</w:t>
      </w:r>
      <w:r w:rsidRPr="00C74307">
        <w:rPr>
          <w:spacing w:val="-2"/>
          <w:sz w:val="24"/>
          <w:szCs w:val="24"/>
          <w:lang w:eastAsia="en-US"/>
        </w:rPr>
        <w:t>о</w:t>
      </w:r>
      <w:r w:rsidRPr="00C74307">
        <w:rPr>
          <w:sz w:val="24"/>
          <w:szCs w:val="24"/>
          <w:lang w:eastAsia="en-US"/>
        </w:rPr>
        <w:t>му</w:t>
      </w:r>
      <w:r w:rsidRPr="00C74307">
        <w:rPr>
          <w:spacing w:val="-4"/>
          <w:sz w:val="24"/>
          <w:szCs w:val="24"/>
          <w:lang w:eastAsia="en-US"/>
        </w:rPr>
        <w:t xml:space="preserve"> </w:t>
      </w:r>
      <w:r w:rsidRPr="00C74307">
        <w:rPr>
          <w:sz w:val="24"/>
          <w:szCs w:val="24"/>
          <w:lang w:eastAsia="en-US"/>
        </w:rPr>
        <w:t>регламенту по</w:t>
      </w:r>
      <w:r w:rsidRPr="00C74307">
        <w:rPr>
          <w:spacing w:val="-3"/>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pacing w:val="-2"/>
          <w:sz w:val="24"/>
          <w:szCs w:val="24"/>
          <w:lang w:eastAsia="en-US"/>
        </w:rPr>
        <w:t>д</w:t>
      </w:r>
      <w:r w:rsidRPr="00C74307">
        <w:rPr>
          <w:sz w:val="24"/>
          <w:szCs w:val="24"/>
          <w:lang w:eastAsia="en-US"/>
        </w:rPr>
        <w:t>остав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 xml:space="preserve">нию </w:t>
      </w:r>
      <w:r w:rsidRPr="00C74307">
        <w:rPr>
          <w:spacing w:val="-4"/>
          <w:sz w:val="24"/>
          <w:szCs w:val="24"/>
          <w:lang w:eastAsia="en-US"/>
        </w:rPr>
        <w:t>му</w:t>
      </w:r>
      <w:r w:rsidRPr="00C74307">
        <w:rPr>
          <w:sz w:val="24"/>
          <w:szCs w:val="24"/>
          <w:lang w:eastAsia="en-US"/>
        </w:rPr>
        <w:t>ници</w:t>
      </w:r>
      <w:r w:rsidRPr="00C74307">
        <w:rPr>
          <w:spacing w:val="-2"/>
          <w:sz w:val="24"/>
          <w:szCs w:val="24"/>
          <w:lang w:eastAsia="en-US"/>
        </w:rPr>
        <w:t>п</w:t>
      </w:r>
      <w:r w:rsidRPr="00C74307">
        <w:rPr>
          <w:sz w:val="24"/>
          <w:szCs w:val="24"/>
          <w:lang w:eastAsia="en-US"/>
        </w:rPr>
        <w:t>ал</w:t>
      </w:r>
      <w:r w:rsidRPr="00C74307">
        <w:rPr>
          <w:spacing w:val="-2"/>
          <w:sz w:val="24"/>
          <w:szCs w:val="24"/>
          <w:lang w:eastAsia="en-US"/>
        </w:rPr>
        <w:t>ь</w:t>
      </w:r>
      <w:r w:rsidRPr="00C74307">
        <w:rPr>
          <w:sz w:val="24"/>
          <w:szCs w:val="24"/>
          <w:lang w:eastAsia="en-US"/>
        </w:rPr>
        <w:t>н</w:t>
      </w:r>
      <w:r w:rsidRPr="00C74307">
        <w:rPr>
          <w:spacing w:val="-2"/>
          <w:sz w:val="24"/>
          <w:szCs w:val="24"/>
          <w:lang w:eastAsia="en-US"/>
        </w:rPr>
        <w:t>о</w:t>
      </w:r>
      <w:r w:rsidRPr="00C74307">
        <w:rPr>
          <w:sz w:val="24"/>
          <w:szCs w:val="24"/>
          <w:lang w:eastAsia="en-US"/>
        </w:rPr>
        <w:t>й</w:t>
      </w:r>
      <w:r w:rsidRPr="00C74307">
        <w:rPr>
          <w:spacing w:val="-4"/>
          <w:sz w:val="24"/>
          <w:szCs w:val="24"/>
          <w:lang w:eastAsia="en-US"/>
        </w:rPr>
        <w:t xml:space="preserve"> у</w:t>
      </w:r>
      <w:r w:rsidRPr="00C74307">
        <w:rPr>
          <w:sz w:val="24"/>
          <w:szCs w:val="24"/>
          <w:lang w:eastAsia="en-US"/>
        </w:rPr>
        <w:t>с</w:t>
      </w:r>
      <w:r w:rsidRPr="00C74307">
        <w:rPr>
          <w:spacing w:val="1"/>
          <w:sz w:val="24"/>
          <w:szCs w:val="24"/>
          <w:lang w:eastAsia="en-US"/>
        </w:rPr>
        <w:t>л</w:t>
      </w:r>
      <w:r w:rsidRPr="00C74307">
        <w:rPr>
          <w:spacing w:val="-2"/>
          <w:sz w:val="24"/>
          <w:szCs w:val="24"/>
          <w:lang w:eastAsia="en-US"/>
        </w:rPr>
        <w:t>у</w:t>
      </w:r>
      <w:r w:rsidRPr="00C74307">
        <w:rPr>
          <w:sz w:val="24"/>
          <w:szCs w:val="24"/>
          <w:lang w:eastAsia="en-US"/>
        </w:rPr>
        <w:t>ги</w:t>
      </w:r>
      <w:r>
        <w:rPr>
          <w:sz w:val="24"/>
          <w:szCs w:val="24"/>
          <w:lang w:eastAsia="en-US"/>
        </w:rPr>
        <w:t xml:space="preserve"> </w:t>
      </w:r>
      <w:r w:rsidRPr="00C74307">
        <w:rPr>
          <w:sz w:val="24"/>
          <w:szCs w:val="24"/>
          <w:lang w:eastAsia="en-US"/>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49E47513" w14:textId="77777777" w:rsidR="00C74307" w:rsidRPr="00C74307" w:rsidRDefault="00C74307" w:rsidP="00C74307">
      <w:pPr>
        <w:widowControl w:val="0"/>
        <w:rPr>
          <w:rFonts w:eastAsia="Calibri"/>
          <w:sz w:val="24"/>
          <w:szCs w:val="24"/>
          <w:lang w:eastAsia="en-US"/>
        </w:rPr>
      </w:pPr>
    </w:p>
    <w:p w14:paraId="5C6C3371" w14:textId="77777777" w:rsidR="00C74307" w:rsidRPr="00C74307" w:rsidRDefault="00C74307" w:rsidP="00C74307">
      <w:pPr>
        <w:widowControl w:val="0"/>
        <w:rPr>
          <w:rFonts w:eastAsia="Calibri"/>
          <w:sz w:val="24"/>
          <w:szCs w:val="24"/>
          <w:lang w:eastAsia="en-US"/>
        </w:rPr>
      </w:pPr>
    </w:p>
    <w:p w14:paraId="3DFE5237" w14:textId="77777777" w:rsidR="00C74307" w:rsidRPr="00C74307" w:rsidRDefault="00C74307" w:rsidP="00C74307">
      <w:pPr>
        <w:widowControl w:val="0"/>
        <w:spacing w:before="1"/>
        <w:rPr>
          <w:rFonts w:eastAsia="Calibri"/>
          <w:sz w:val="24"/>
          <w:szCs w:val="24"/>
          <w:lang w:eastAsia="en-US"/>
        </w:rPr>
      </w:pPr>
    </w:p>
    <w:p w14:paraId="60A4CB7D" w14:textId="77777777" w:rsidR="00C74307" w:rsidRPr="00C74307" w:rsidRDefault="00C74307" w:rsidP="00AC0D1A">
      <w:pPr>
        <w:widowControl w:val="0"/>
        <w:spacing w:before="69"/>
        <w:ind w:right="6236"/>
        <w:jc w:val="both"/>
        <w:rPr>
          <w:sz w:val="24"/>
          <w:szCs w:val="24"/>
          <w:lang w:eastAsia="en-US"/>
        </w:rPr>
      </w:pPr>
      <w:r w:rsidRPr="00C74307">
        <w:rPr>
          <w:sz w:val="24"/>
          <w:szCs w:val="24"/>
          <w:lang w:eastAsia="en-US"/>
        </w:rPr>
        <w:t>(</w:t>
      </w:r>
      <w:r w:rsidRPr="00C74307">
        <w:rPr>
          <w:spacing w:val="-2"/>
          <w:sz w:val="24"/>
          <w:szCs w:val="24"/>
          <w:lang w:eastAsia="en-US"/>
        </w:rPr>
        <w:t>Б</w:t>
      </w:r>
      <w:r w:rsidRPr="00C74307">
        <w:rPr>
          <w:sz w:val="24"/>
          <w:szCs w:val="24"/>
          <w:lang w:eastAsia="en-US"/>
        </w:rPr>
        <w:t>л</w:t>
      </w:r>
      <w:r w:rsidRPr="00C74307">
        <w:rPr>
          <w:spacing w:val="-1"/>
          <w:sz w:val="24"/>
          <w:szCs w:val="24"/>
          <w:lang w:eastAsia="en-US"/>
        </w:rPr>
        <w:t>а</w:t>
      </w:r>
      <w:r w:rsidRPr="00C74307">
        <w:rPr>
          <w:sz w:val="24"/>
          <w:szCs w:val="24"/>
          <w:lang w:eastAsia="en-US"/>
        </w:rPr>
        <w:t>нк орг</w:t>
      </w:r>
      <w:r w:rsidRPr="00C74307">
        <w:rPr>
          <w:spacing w:val="-1"/>
          <w:sz w:val="24"/>
          <w:szCs w:val="24"/>
          <w:lang w:eastAsia="en-US"/>
        </w:rPr>
        <w:t>а</w:t>
      </w:r>
      <w:r w:rsidRPr="00C74307">
        <w:rPr>
          <w:sz w:val="24"/>
          <w:szCs w:val="24"/>
          <w:lang w:eastAsia="en-US"/>
        </w:rPr>
        <w:t>н</w:t>
      </w:r>
      <w:r w:rsidRPr="00C74307">
        <w:rPr>
          <w:spacing w:val="-1"/>
          <w:sz w:val="24"/>
          <w:szCs w:val="24"/>
          <w:lang w:eastAsia="en-US"/>
        </w:rPr>
        <w:t>а</w:t>
      </w:r>
      <w:r w:rsidRPr="00C74307">
        <w:rPr>
          <w:sz w:val="24"/>
          <w:szCs w:val="24"/>
          <w:lang w:eastAsia="en-US"/>
        </w:rPr>
        <w:t>, о</w:t>
      </w:r>
      <w:r w:rsidRPr="00C74307">
        <w:rPr>
          <w:spacing w:val="1"/>
          <w:sz w:val="24"/>
          <w:szCs w:val="24"/>
          <w:lang w:eastAsia="en-US"/>
        </w:rPr>
        <w:t>с</w:t>
      </w:r>
      <w:r w:rsidRPr="00C74307">
        <w:rPr>
          <w:spacing w:val="-5"/>
          <w:sz w:val="24"/>
          <w:szCs w:val="24"/>
          <w:lang w:eastAsia="en-US"/>
        </w:rPr>
        <w:t>у</w:t>
      </w:r>
      <w:r w:rsidRPr="00C74307">
        <w:rPr>
          <w:spacing w:val="2"/>
          <w:sz w:val="24"/>
          <w:szCs w:val="24"/>
          <w:lang w:eastAsia="en-US"/>
        </w:rPr>
        <w:t>щ</w:t>
      </w:r>
      <w:r w:rsidRPr="00C74307">
        <w:rPr>
          <w:spacing w:val="-1"/>
          <w:sz w:val="24"/>
          <w:szCs w:val="24"/>
          <w:lang w:eastAsia="en-US"/>
        </w:rPr>
        <w:t>ес</w:t>
      </w:r>
      <w:r w:rsidRPr="00C74307">
        <w:rPr>
          <w:sz w:val="24"/>
          <w:szCs w:val="24"/>
          <w:lang w:eastAsia="en-US"/>
        </w:rPr>
        <w:t>твляющ</w:t>
      </w:r>
      <w:r w:rsidRPr="00C74307">
        <w:rPr>
          <w:spacing w:val="-1"/>
          <w:sz w:val="24"/>
          <w:szCs w:val="24"/>
          <w:lang w:eastAsia="en-US"/>
        </w:rPr>
        <w:t>е</w:t>
      </w:r>
      <w:r w:rsidRPr="00C74307">
        <w:rPr>
          <w:sz w:val="24"/>
          <w:szCs w:val="24"/>
          <w:lang w:eastAsia="en-US"/>
        </w:rPr>
        <w:t>го</w:t>
      </w:r>
      <w:r w:rsidR="00AC0D1A">
        <w:rPr>
          <w:sz w:val="24"/>
          <w:szCs w:val="24"/>
          <w:lang w:eastAsia="en-US"/>
        </w:rPr>
        <w:t xml:space="preserve"> </w:t>
      </w:r>
      <w:r w:rsidRPr="00C74307">
        <w:rPr>
          <w:sz w:val="24"/>
          <w:szCs w:val="24"/>
          <w:lang w:eastAsia="en-US"/>
        </w:rPr>
        <w:t>пр</w:t>
      </w:r>
      <w:r w:rsidRPr="00C74307">
        <w:rPr>
          <w:spacing w:val="-1"/>
          <w:sz w:val="24"/>
          <w:szCs w:val="24"/>
          <w:lang w:eastAsia="en-US"/>
        </w:rPr>
        <w:t>е</w:t>
      </w:r>
      <w:r w:rsidRPr="00C74307">
        <w:rPr>
          <w:sz w:val="24"/>
          <w:szCs w:val="24"/>
          <w:lang w:eastAsia="en-US"/>
        </w:rPr>
        <w:t>до</w:t>
      </w:r>
      <w:r w:rsidRPr="00C74307">
        <w:rPr>
          <w:spacing w:val="-1"/>
          <w:sz w:val="24"/>
          <w:szCs w:val="24"/>
          <w:lang w:eastAsia="en-US"/>
        </w:rPr>
        <w:t>с</w:t>
      </w:r>
      <w:r w:rsidRPr="00C74307">
        <w:rPr>
          <w:sz w:val="24"/>
          <w:szCs w:val="24"/>
          <w:lang w:eastAsia="en-US"/>
        </w:rPr>
        <w:t>та</w:t>
      </w:r>
      <w:r w:rsidRPr="00C74307">
        <w:rPr>
          <w:spacing w:val="-1"/>
          <w:sz w:val="24"/>
          <w:szCs w:val="24"/>
          <w:lang w:eastAsia="en-US"/>
        </w:rPr>
        <w:t>в</w:t>
      </w:r>
      <w:r w:rsidRPr="00C74307">
        <w:rPr>
          <w:sz w:val="24"/>
          <w:szCs w:val="24"/>
          <w:lang w:eastAsia="en-US"/>
        </w:rPr>
        <w:t>л</w:t>
      </w:r>
      <w:r w:rsidRPr="00C74307">
        <w:rPr>
          <w:spacing w:val="-1"/>
          <w:sz w:val="24"/>
          <w:szCs w:val="24"/>
          <w:lang w:eastAsia="en-US"/>
        </w:rPr>
        <w:t>е</w:t>
      </w:r>
      <w:r w:rsidRPr="00C74307">
        <w:rPr>
          <w:sz w:val="24"/>
          <w:szCs w:val="24"/>
          <w:lang w:eastAsia="en-US"/>
        </w:rPr>
        <w:t xml:space="preserve">ние </w:t>
      </w:r>
      <w:r w:rsidRPr="00C74307">
        <w:rPr>
          <w:spacing w:val="3"/>
          <w:sz w:val="24"/>
          <w:szCs w:val="24"/>
          <w:lang w:eastAsia="en-US"/>
        </w:rPr>
        <w:t>м</w:t>
      </w:r>
      <w:r w:rsidRPr="00C74307">
        <w:rPr>
          <w:spacing w:val="-8"/>
          <w:sz w:val="24"/>
          <w:szCs w:val="24"/>
          <w:lang w:eastAsia="en-US"/>
        </w:rPr>
        <w:t>у</w:t>
      </w:r>
      <w:r w:rsidRPr="00C74307">
        <w:rPr>
          <w:sz w:val="24"/>
          <w:szCs w:val="24"/>
          <w:lang w:eastAsia="en-US"/>
        </w:rPr>
        <w:t>ницип</w:t>
      </w:r>
      <w:r w:rsidRPr="00C74307">
        <w:rPr>
          <w:spacing w:val="-1"/>
          <w:sz w:val="24"/>
          <w:szCs w:val="24"/>
          <w:lang w:eastAsia="en-US"/>
        </w:rPr>
        <w:t>а</w:t>
      </w:r>
      <w:r w:rsidRPr="00C74307">
        <w:rPr>
          <w:sz w:val="24"/>
          <w:szCs w:val="24"/>
          <w:lang w:eastAsia="en-US"/>
        </w:rPr>
        <w:t>льн</w:t>
      </w:r>
      <w:r w:rsidRPr="00C74307">
        <w:rPr>
          <w:spacing w:val="-3"/>
          <w:sz w:val="24"/>
          <w:szCs w:val="24"/>
          <w:lang w:eastAsia="en-US"/>
        </w:rPr>
        <w:t>о</w:t>
      </w:r>
      <w:r w:rsidRPr="00C74307">
        <w:rPr>
          <w:sz w:val="24"/>
          <w:szCs w:val="24"/>
          <w:lang w:eastAsia="en-US"/>
        </w:rPr>
        <w:t>й</w:t>
      </w:r>
      <w:r w:rsidRPr="00C74307">
        <w:rPr>
          <w:spacing w:val="1"/>
          <w:sz w:val="24"/>
          <w:szCs w:val="24"/>
          <w:lang w:eastAsia="en-US"/>
        </w:rPr>
        <w:t xml:space="preserve"> </w:t>
      </w:r>
      <w:r w:rsidRPr="00C74307">
        <w:rPr>
          <w:spacing w:val="-5"/>
          <w:sz w:val="24"/>
          <w:szCs w:val="24"/>
          <w:lang w:eastAsia="en-US"/>
        </w:rPr>
        <w:t>у</w:t>
      </w:r>
      <w:r w:rsidRPr="00C74307">
        <w:rPr>
          <w:spacing w:val="-1"/>
          <w:sz w:val="24"/>
          <w:szCs w:val="24"/>
          <w:lang w:eastAsia="en-US"/>
        </w:rPr>
        <w:t>с</w:t>
      </w:r>
      <w:r w:rsidRPr="00C74307">
        <w:rPr>
          <w:spacing w:val="4"/>
          <w:sz w:val="24"/>
          <w:szCs w:val="24"/>
          <w:lang w:eastAsia="en-US"/>
        </w:rPr>
        <w:t>л</w:t>
      </w:r>
      <w:r w:rsidRPr="00C74307">
        <w:rPr>
          <w:spacing w:val="-5"/>
          <w:sz w:val="24"/>
          <w:szCs w:val="24"/>
          <w:lang w:eastAsia="en-US"/>
        </w:rPr>
        <w:t>у</w:t>
      </w:r>
      <w:r w:rsidRPr="00C74307">
        <w:rPr>
          <w:spacing w:val="2"/>
          <w:sz w:val="24"/>
          <w:szCs w:val="24"/>
          <w:lang w:eastAsia="en-US"/>
        </w:rPr>
        <w:t>г</w:t>
      </w:r>
      <w:r w:rsidRPr="00C74307">
        <w:rPr>
          <w:sz w:val="24"/>
          <w:szCs w:val="24"/>
          <w:lang w:eastAsia="en-US"/>
        </w:rPr>
        <w:t>и)</w:t>
      </w:r>
    </w:p>
    <w:p w14:paraId="2D1F6D80" w14:textId="77777777" w:rsidR="00C74307" w:rsidRPr="00C74307" w:rsidRDefault="00C74307" w:rsidP="00C74307">
      <w:pPr>
        <w:widowControl w:val="0"/>
        <w:spacing w:before="5"/>
        <w:rPr>
          <w:rFonts w:eastAsia="Calibri"/>
          <w:sz w:val="24"/>
          <w:szCs w:val="24"/>
          <w:lang w:eastAsia="en-US"/>
        </w:rPr>
      </w:pPr>
    </w:p>
    <w:p w14:paraId="29B8A157" w14:textId="77777777" w:rsidR="00C74307" w:rsidRPr="00C74307" w:rsidRDefault="00C74307" w:rsidP="00C74307">
      <w:pPr>
        <w:widowControl w:val="0"/>
        <w:rPr>
          <w:rFonts w:eastAsia="Calibri"/>
          <w:sz w:val="24"/>
          <w:szCs w:val="24"/>
          <w:lang w:eastAsia="en-US"/>
        </w:rPr>
      </w:pPr>
    </w:p>
    <w:p w14:paraId="2B125847" w14:textId="77777777" w:rsidR="00C74307" w:rsidRPr="00C74307" w:rsidRDefault="00C74307" w:rsidP="00C74307">
      <w:pPr>
        <w:widowControl w:val="0"/>
        <w:rPr>
          <w:rFonts w:eastAsia="Calibri"/>
          <w:sz w:val="24"/>
          <w:szCs w:val="24"/>
          <w:lang w:eastAsia="en-US"/>
        </w:rPr>
      </w:pPr>
    </w:p>
    <w:p w14:paraId="79D1752E" w14:textId="77777777" w:rsidR="00C74307" w:rsidRPr="00E433AE" w:rsidRDefault="00C74307" w:rsidP="00E433AE">
      <w:pPr>
        <w:widowControl w:val="0"/>
        <w:jc w:val="center"/>
        <w:outlineLvl w:val="0"/>
        <w:rPr>
          <w:sz w:val="24"/>
          <w:szCs w:val="24"/>
          <w:lang w:eastAsia="en-US"/>
        </w:rPr>
      </w:pPr>
      <w:r w:rsidRPr="00E433AE">
        <w:rPr>
          <w:b/>
          <w:bCs/>
          <w:sz w:val="24"/>
          <w:szCs w:val="24"/>
          <w:lang w:eastAsia="en-US"/>
        </w:rPr>
        <w:t>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73895A4C" w14:textId="77777777" w:rsidR="00C74307" w:rsidRPr="00C74307" w:rsidRDefault="00C74307" w:rsidP="00E433AE">
      <w:pPr>
        <w:widowControl w:val="0"/>
        <w:spacing w:before="7"/>
        <w:jc w:val="right"/>
        <w:rPr>
          <w:rFonts w:eastAsia="Calibri"/>
          <w:sz w:val="24"/>
          <w:szCs w:val="24"/>
          <w:lang w:eastAsia="en-US"/>
        </w:rPr>
      </w:pPr>
    </w:p>
    <w:p w14:paraId="775A07B9" w14:textId="77777777" w:rsidR="00C74307" w:rsidRPr="00C74307" w:rsidRDefault="00C74307" w:rsidP="00C74307">
      <w:pPr>
        <w:widowControl w:val="0"/>
        <w:tabs>
          <w:tab w:val="left" w:pos="2501"/>
          <w:tab w:val="left" w:pos="4866"/>
        </w:tabs>
        <w:jc w:val="center"/>
        <w:rPr>
          <w:sz w:val="24"/>
          <w:szCs w:val="24"/>
          <w:lang w:eastAsia="en-US"/>
        </w:rPr>
      </w:pPr>
      <w:r w:rsidRPr="00C74307">
        <w:rPr>
          <w:sz w:val="24"/>
          <w:szCs w:val="24"/>
          <w:lang w:eastAsia="en-US"/>
        </w:rPr>
        <w:t>от</w:t>
      </w:r>
      <w:r w:rsidRPr="00C74307">
        <w:rPr>
          <w:spacing w:val="-2"/>
          <w:sz w:val="24"/>
          <w:szCs w:val="24"/>
          <w:lang w:eastAsia="en-US"/>
        </w:rPr>
        <w:t>_</w:t>
      </w:r>
      <w:r w:rsidRPr="00C74307">
        <w:rPr>
          <w:spacing w:val="-2"/>
          <w:sz w:val="24"/>
          <w:szCs w:val="24"/>
          <w:u w:val="single" w:color="000000"/>
          <w:lang w:eastAsia="en-US"/>
        </w:rPr>
        <w:tab/>
      </w:r>
      <w:r w:rsidRPr="00C74307">
        <w:rPr>
          <w:spacing w:val="-2"/>
          <w:sz w:val="24"/>
          <w:szCs w:val="24"/>
          <w:lang w:eastAsia="en-US"/>
        </w:rPr>
        <w:t>№</w:t>
      </w:r>
      <w:r w:rsidRPr="00C74307">
        <w:rPr>
          <w:w w:val="111"/>
          <w:sz w:val="24"/>
          <w:szCs w:val="24"/>
          <w:u w:val="single" w:color="000000"/>
          <w:lang w:eastAsia="en-US"/>
        </w:rPr>
        <w:t xml:space="preserve"> </w:t>
      </w:r>
      <w:r w:rsidRPr="00C74307">
        <w:rPr>
          <w:sz w:val="24"/>
          <w:szCs w:val="24"/>
          <w:u w:val="single" w:color="000000"/>
          <w:lang w:eastAsia="en-US"/>
        </w:rPr>
        <w:tab/>
      </w:r>
    </w:p>
    <w:p w14:paraId="53E7369F" w14:textId="77777777" w:rsidR="00C74307" w:rsidRPr="00C74307" w:rsidRDefault="00C74307" w:rsidP="00C74307">
      <w:pPr>
        <w:widowControl w:val="0"/>
        <w:spacing w:before="19"/>
        <w:rPr>
          <w:rFonts w:eastAsia="Calibri"/>
          <w:sz w:val="24"/>
          <w:szCs w:val="24"/>
          <w:lang w:eastAsia="en-US"/>
        </w:rPr>
      </w:pPr>
    </w:p>
    <w:p w14:paraId="682759AF" w14:textId="77777777" w:rsidR="00C74307" w:rsidRPr="00C74307" w:rsidRDefault="00C74307" w:rsidP="00E433AE">
      <w:pPr>
        <w:widowControl w:val="0"/>
        <w:tabs>
          <w:tab w:val="left" w:pos="9918"/>
        </w:tabs>
        <w:ind w:firstLine="709"/>
        <w:jc w:val="both"/>
        <w:rPr>
          <w:sz w:val="24"/>
          <w:szCs w:val="24"/>
          <w:lang w:eastAsia="en-US"/>
        </w:rPr>
      </w:pPr>
      <w:r w:rsidRPr="00C74307">
        <w:rPr>
          <w:spacing w:val="-2"/>
          <w:sz w:val="24"/>
          <w:szCs w:val="24"/>
          <w:lang w:eastAsia="en-US"/>
        </w:rPr>
        <w:t>П</w:t>
      </w:r>
      <w:r w:rsidRPr="00C74307">
        <w:rPr>
          <w:sz w:val="24"/>
          <w:szCs w:val="24"/>
          <w:lang w:eastAsia="en-US"/>
        </w:rPr>
        <w:t>о</w:t>
      </w:r>
      <w:r w:rsidRPr="00C74307">
        <w:rPr>
          <w:spacing w:val="50"/>
          <w:sz w:val="24"/>
          <w:szCs w:val="24"/>
          <w:lang w:eastAsia="en-US"/>
        </w:rPr>
        <w:t xml:space="preserve"> </w:t>
      </w:r>
      <w:r w:rsidRPr="00C74307">
        <w:rPr>
          <w:sz w:val="24"/>
          <w:szCs w:val="24"/>
          <w:lang w:eastAsia="en-US"/>
        </w:rPr>
        <w:t>рез</w:t>
      </w:r>
      <w:r w:rsidRPr="00C74307">
        <w:rPr>
          <w:spacing w:val="-4"/>
          <w:sz w:val="24"/>
          <w:szCs w:val="24"/>
          <w:lang w:eastAsia="en-US"/>
        </w:rPr>
        <w:t>у</w:t>
      </w:r>
      <w:r w:rsidRPr="00C74307">
        <w:rPr>
          <w:spacing w:val="-1"/>
          <w:sz w:val="24"/>
          <w:szCs w:val="24"/>
          <w:lang w:eastAsia="en-US"/>
        </w:rPr>
        <w:t>ль</w:t>
      </w:r>
      <w:r w:rsidRPr="00C74307">
        <w:rPr>
          <w:sz w:val="24"/>
          <w:szCs w:val="24"/>
          <w:lang w:eastAsia="en-US"/>
        </w:rPr>
        <w:t>татам</w:t>
      </w:r>
      <w:r w:rsidRPr="00C74307">
        <w:rPr>
          <w:spacing w:val="49"/>
          <w:sz w:val="24"/>
          <w:szCs w:val="24"/>
          <w:lang w:eastAsia="en-US"/>
        </w:rPr>
        <w:t xml:space="preserve"> </w:t>
      </w:r>
      <w:r w:rsidRPr="00C74307">
        <w:rPr>
          <w:sz w:val="24"/>
          <w:szCs w:val="24"/>
          <w:lang w:eastAsia="en-US"/>
        </w:rPr>
        <w:t>рассм</w:t>
      </w:r>
      <w:r w:rsidRPr="00C74307">
        <w:rPr>
          <w:spacing w:val="1"/>
          <w:sz w:val="24"/>
          <w:szCs w:val="24"/>
          <w:lang w:eastAsia="en-US"/>
        </w:rPr>
        <w:t>о</w:t>
      </w:r>
      <w:r w:rsidRPr="00C74307">
        <w:rPr>
          <w:spacing w:val="-3"/>
          <w:sz w:val="24"/>
          <w:szCs w:val="24"/>
          <w:lang w:eastAsia="en-US"/>
        </w:rPr>
        <w:t>т</w:t>
      </w:r>
      <w:r w:rsidRPr="00C74307">
        <w:rPr>
          <w:sz w:val="24"/>
          <w:szCs w:val="24"/>
          <w:lang w:eastAsia="en-US"/>
        </w:rPr>
        <w:t>ре</w:t>
      </w:r>
      <w:r w:rsidRPr="00C74307">
        <w:rPr>
          <w:spacing w:val="-2"/>
          <w:sz w:val="24"/>
          <w:szCs w:val="24"/>
          <w:lang w:eastAsia="en-US"/>
        </w:rPr>
        <w:t>н</w:t>
      </w:r>
      <w:r w:rsidRPr="00C74307">
        <w:rPr>
          <w:sz w:val="24"/>
          <w:szCs w:val="24"/>
          <w:lang w:eastAsia="en-US"/>
        </w:rPr>
        <w:t>ия</w:t>
      </w:r>
      <w:r w:rsidRPr="00C74307">
        <w:rPr>
          <w:spacing w:val="50"/>
          <w:sz w:val="24"/>
          <w:szCs w:val="24"/>
          <w:lang w:eastAsia="en-US"/>
        </w:rPr>
        <w:t xml:space="preserve"> </w:t>
      </w:r>
      <w:r w:rsidRPr="00C74307">
        <w:rPr>
          <w:sz w:val="24"/>
          <w:szCs w:val="24"/>
          <w:lang w:eastAsia="en-US"/>
        </w:rPr>
        <w:t>заяв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я</w:t>
      </w:r>
      <w:r w:rsidRPr="00C74307">
        <w:rPr>
          <w:spacing w:val="54"/>
          <w:sz w:val="24"/>
          <w:szCs w:val="24"/>
          <w:lang w:eastAsia="en-US"/>
        </w:rPr>
        <w:t xml:space="preserve"> </w:t>
      </w:r>
      <w:r w:rsidRPr="00C74307">
        <w:rPr>
          <w:sz w:val="24"/>
          <w:szCs w:val="24"/>
          <w:lang w:eastAsia="en-US"/>
        </w:rPr>
        <w:t>о</w:t>
      </w:r>
      <w:r w:rsidRPr="00C74307">
        <w:rPr>
          <w:spacing w:val="50"/>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w:t>
      </w:r>
      <w:r w:rsidRPr="00C74307">
        <w:rPr>
          <w:spacing w:val="-2"/>
          <w:sz w:val="24"/>
          <w:szCs w:val="24"/>
          <w:lang w:eastAsia="en-US"/>
        </w:rPr>
        <w:t>о</w:t>
      </w:r>
      <w:r w:rsidRPr="00C74307">
        <w:rPr>
          <w:sz w:val="24"/>
          <w:szCs w:val="24"/>
          <w:lang w:eastAsia="en-US"/>
        </w:rPr>
        <w:t>став</w:t>
      </w:r>
      <w:r w:rsidRPr="00C74307">
        <w:rPr>
          <w:spacing w:val="-2"/>
          <w:sz w:val="24"/>
          <w:szCs w:val="24"/>
          <w:lang w:eastAsia="en-US"/>
        </w:rPr>
        <w:t>л</w:t>
      </w:r>
      <w:r w:rsidRPr="00C74307">
        <w:rPr>
          <w:sz w:val="24"/>
          <w:szCs w:val="24"/>
          <w:lang w:eastAsia="en-US"/>
        </w:rPr>
        <w:t>е</w:t>
      </w:r>
      <w:r w:rsidRPr="00C74307">
        <w:rPr>
          <w:spacing w:val="-2"/>
          <w:sz w:val="24"/>
          <w:szCs w:val="24"/>
          <w:lang w:eastAsia="en-US"/>
        </w:rPr>
        <w:t>н</w:t>
      </w:r>
      <w:r w:rsidRPr="00C74307">
        <w:rPr>
          <w:sz w:val="24"/>
          <w:szCs w:val="24"/>
          <w:lang w:eastAsia="en-US"/>
        </w:rPr>
        <w:t>ии</w:t>
      </w:r>
      <w:r w:rsidRPr="00C74307">
        <w:rPr>
          <w:spacing w:val="48"/>
          <w:sz w:val="24"/>
          <w:szCs w:val="24"/>
          <w:lang w:eastAsia="en-US"/>
        </w:rPr>
        <w:t xml:space="preserve"> </w:t>
      </w:r>
      <w:r w:rsidRPr="00C74307">
        <w:rPr>
          <w:sz w:val="24"/>
          <w:szCs w:val="24"/>
          <w:lang w:eastAsia="en-US"/>
        </w:rPr>
        <w:t>разреш</w:t>
      </w:r>
      <w:r w:rsidRPr="00C74307">
        <w:rPr>
          <w:spacing w:val="-3"/>
          <w:sz w:val="24"/>
          <w:szCs w:val="24"/>
          <w:lang w:eastAsia="en-US"/>
        </w:rPr>
        <w:t>е</w:t>
      </w:r>
      <w:r w:rsidRPr="00C74307">
        <w:rPr>
          <w:spacing w:val="-2"/>
          <w:sz w:val="24"/>
          <w:szCs w:val="24"/>
          <w:lang w:eastAsia="en-US"/>
        </w:rPr>
        <w:t>н</w:t>
      </w:r>
      <w:r w:rsidRPr="00C74307">
        <w:rPr>
          <w:sz w:val="24"/>
          <w:szCs w:val="24"/>
          <w:lang w:eastAsia="en-US"/>
        </w:rPr>
        <w:t>ия</w:t>
      </w:r>
      <w:r w:rsidRPr="00C74307">
        <w:rPr>
          <w:spacing w:val="50"/>
          <w:sz w:val="24"/>
          <w:szCs w:val="24"/>
          <w:lang w:eastAsia="en-US"/>
        </w:rPr>
        <w:t xml:space="preserve"> </w:t>
      </w:r>
      <w:r w:rsidRPr="00C74307">
        <w:rPr>
          <w:sz w:val="24"/>
          <w:szCs w:val="24"/>
          <w:lang w:eastAsia="en-US"/>
        </w:rPr>
        <w:t>на отк</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н</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е</w:t>
      </w:r>
      <w:r w:rsidRPr="00C74307">
        <w:rPr>
          <w:spacing w:val="57"/>
          <w:sz w:val="24"/>
          <w:szCs w:val="24"/>
          <w:lang w:eastAsia="en-US"/>
        </w:rPr>
        <w:t xml:space="preserve"> </w:t>
      </w:r>
      <w:r w:rsidRPr="00C74307">
        <w:rPr>
          <w:sz w:val="24"/>
          <w:szCs w:val="24"/>
          <w:lang w:eastAsia="en-US"/>
        </w:rPr>
        <w:t>от</w:t>
      </w:r>
      <w:r w:rsidRPr="00C74307">
        <w:rPr>
          <w:spacing w:val="54"/>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дел</w:t>
      </w:r>
      <w:r w:rsidRPr="00C74307">
        <w:rPr>
          <w:spacing w:val="-2"/>
          <w:sz w:val="24"/>
          <w:szCs w:val="24"/>
          <w:lang w:eastAsia="en-US"/>
        </w:rPr>
        <w:t>ь</w:t>
      </w:r>
      <w:r w:rsidRPr="00C74307">
        <w:rPr>
          <w:sz w:val="24"/>
          <w:szCs w:val="24"/>
          <w:lang w:eastAsia="en-US"/>
        </w:rPr>
        <w:t>н</w:t>
      </w:r>
      <w:r w:rsidRPr="00C74307">
        <w:rPr>
          <w:spacing w:val="-2"/>
          <w:sz w:val="24"/>
          <w:szCs w:val="24"/>
          <w:lang w:eastAsia="en-US"/>
        </w:rPr>
        <w:t>ы</w:t>
      </w:r>
      <w:r w:rsidRPr="00C74307">
        <w:rPr>
          <w:sz w:val="24"/>
          <w:szCs w:val="24"/>
          <w:lang w:eastAsia="en-US"/>
        </w:rPr>
        <w:t>х</w:t>
      </w:r>
      <w:r w:rsidRPr="00C74307">
        <w:rPr>
          <w:spacing w:val="58"/>
          <w:sz w:val="24"/>
          <w:szCs w:val="24"/>
          <w:lang w:eastAsia="en-US"/>
        </w:rPr>
        <w:t xml:space="preserve"> </w:t>
      </w:r>
      <w:r w:rsidRPr="00C74307">
        <w:rPr>
          <w:spacing w:val="-2"/>
          <w:sz w:val="24"/>
          <w:szCs w:val="24"/>
          <w:lang w:eastAsia="en-US"/>
        </w:rPr>
        <w:t>п</w:t>
      </w:r>
      <w:r w:rsidRPr="00C74307">
        <w:rPr>
          <w:sz w:val="24"/>
          <w:szCs w:val="24"/>
          <w:lang w:eastAsia="en-US"/>
        </w:rPr>
        <w:t>а</w:t>
      </w:r>
      <w:r w:rsidRPr="00C74307">
        <w:rPr>
          <w:spacing w:val="1"/>
          <w:sz w:val="24"/>
          <w:szCs w:val="24"/>
          <w:lang w:eastAsia="en-US"/>
        </w:rPr>
        <w:t>р</w:t>
      </w:r>
      <w:r w:rsidRPr="00C74307">
        <w:rPr>
          <w:sz w:val="24"/>
          <w:szCs w:val="24"/>
          <w:lang w:eastAsia="en-US"/>
        </w:rPr>
        <w:t>аме</w:t>
      </w:r>
      <w:r w:rsidRPr="00C74307">
        <w:rPr>
          <w:spacing w:val="-3"/>
          <w:sz w:val="24"/>
          <w:szCs w:val="24"/>
          <w:lang w:eastAsia="en-US"/>
        </w:rPr>
        <w:t>т</w:t>
      </w:r>
      <w:r w:rsidRPr="00C74307">
        <w:rPr>
          <w:spacing w:val="-2"/>
          <w:sz w:val="24"/>
          <w:szCs w:val="24"/>
          <w:lang w:eastAsia="en-US"/>
        </w:rPr>
        <w:t>р</w:t>
      </w:r>
      <w:r w:rsidRPr="00C74307">
        <w:rPr>
          <w:sz w:val="24"/>
          <w:szCs w:val="24"/>
          <w:lang w:eastAsia="en-US"/>
        </w:rPr>
        <w:t>ов</w:t>
      </w:r>
      <w:r w:rsidRPr="00C74307">
        <w:rPr>
          <w:spacing w:val="57"/>
          <w:sz w:val="24"/>
          <w:szCs w:val="24"/>
          <w:lang w:eastAsia="en-US"/>
        </w:rPr>
        <w:t xml:space="preserve"> </w:t>
      </w:r>
      <w:r w:rsidRPr="00C74307">
        <w:rPr>
          <w:sz w:val="24"/>
          <w:szCs w:val="24"/>
          <w:lang w:eastAsia="en-US"/>
        </w:rPr>
        <w:t>ра</w:t>
      </w:r>
      <w:r w:rsidRPr="00C74307">
        <w:rPr>
          <w:spacing w:val="-3"/>
          <w:sz w:val="24"/>
          <w:szCs w:val="24"/>
          <w:lang w:eastAsia="en-US"/>
        </w:rPr>
        <w:t>з</w:t>
      </w:r>
      <w:r w:rsidRPr="00C74307">
        <w:rPr>
          <w:sz w:val="24"/>
          <w:szCs w:val="24"/>
          <w:lang w:eastAsia="en-US"/>
        </w:rPr>
        <w:t>р</w:t>
      </w:r>
      <w:r w:rsidRPr="00C74307">
        <w:rPr>
          <w:spacing w:val="-3"/>
          <w:sz w:val="24"/>
          <w:szCs w:val="24"/>
          <w:lang w:eastAsia="en-US"/>
        </w:rPr>
        <w:t>е</w:t>
      </w:r>
      <w:r w:rsidRPr="00C74307">
        <w:rPr>
          <w:sz w:val="24"/>
          <w:szCs w:val="24"/>
          <w:lang w:eastAsia="en-US"/>
        </w:rPr>
        <w:t>шен</w:t>
      </w:r>
      <w:r w:rsidRPr="00C74307">
        <w:rPr>
          <w:spacing w:val="-2"/>
          <w:sz w:val="24"/>
          <w:szCs w:val="24"/>
          <w:lang w:eastAsia="en-US"/>
        </w:rPr>
        <w:t>н</w:t>
      </w:r>
      <w:r w:rsidRPr="00C74307">
        <w:rPr>
          <w:sz w:val="24"/>
          <w:szCs w:val="24"/>
          <w:lang w:eastAsia="en-US"/>
        </w:rPr>
        <w:t>о</w:t>
      </w:r>
      <w:r w:rsidRPr="00C74307">
        <w:rPr>
          <w:spacing w:val="-3"/>
          <w:sz w:val="24"/>
          <w:szCs w:val="24"/>
          <w:lang w:eastAsia="en-US"/>
        </w:rPr>
        <w:t>г</w:t>
      </w:r>
      <w:r w:rsidRPr="00C74307">
        <w:rPr>
          <w:sz w:val="24"/>
          <w:szCs w:val="24"/>
          <w:lang w:eastAsia="en-US"/>
        </w:rPr>
        <w:t>о</w:t>
      </w:r>
      <w:r w:rsidRPr="00C74307">
        <w:rPr>
          <w:spacing w:val="58"/>
          <w:sz w:val="24"/>
          <w:szCs w:val="24"/>
          <w:lang w:eastAsia="en-US"/>
        </w:rPr>
        <w:t xml:space="preserve"> </w:t>
      </w:r>
      <w:r w:rsidRPr="00C74307">
        <w:rPr>
          <w:sz w:val="24"/>
          <w:szCs w:val="24"/>
          <w:lang w:eastAsia="en-US"/>
        </w:rPr>
        <w:t>ст</w:t>
      </w:r>
      <w:r w:rsidRPr="00C74307">
        <w:rPr>
          <w:spacing w:val="-2"/>
          <w:sz w:val="24"/>
          <w:szCs w:val="24"/>
          <w:lang w:eastAsia="en-US"/>
        </w:rPr>
        <w:t>ро</w:t>
      </w:r>
      <w:r w:rsidRPr="00C74307">
        <w:rPr>
          <w:sz w:val="24"/>
          <w:szCs w:val="24"/>
          <w:lang w:eastAsia="en-US"/>
        </w:rPr>
        <w:t>ит</w:t>
      </w:r>
      <w:r w:rsidRPr="00C74307">
        <w:rPr>
          <w:spacing w:val="-3"/>
          <w:sz w:val="24"/>
          <w:szCs w:val="24"/>
          <w:lang w:eastAsia="en-US"/>
        </w:rPr>
        <w:t>е</w:t>
      </w:r>
      <w:r w:rsidRPr="00C74307">
        <w:rPr>
          <w:spacing w:val="-1"/>
          <w:sz w:val="24"/>
          <w:szCs w:val="24"/>
          <w:lang w:eastAsia="en-US"/>
        </w:rPr>
        <w:t>ль</w:t>
      </w:r>
      <w:r w:rsidRPr="00C74307">
        <w:rPr>
          <w:sz w:val="24"/>
          <w:szCs w:val="24"/>
          <w:lang w:eastAsia="en-US"/>
        </w:rPr>
        <w:t>ства, ре</w:t>
      </w:r>
      <w:r w:rsidRPr="00C74307">
        <w:rPr>
          <w:spacing w:val="-2"/>
          <w:sz w:val="24"/>
          <w:szCs w:val="24"/>
          <w:lang w:eastAsia="en-US"/>
        </w:rPr>
        <w:t>к</w:t>
      </w:r>
      <w:r w:rsidRPr="00C74307">
        <w:rPr>
          <w:sz w:val="24"/>
          <w:szCs w:val="24"/>
          <w:lang w:eastAsia="en-US"/>
        </w:rPr>
        <w:t>о</w:t>
      </w:r>
      <w:r w:rsidRPr="00C74307">
        <w:rPr>
          <w:spacing w:val="-2"/>
          <w:sz w:val="24"/>
          <w:szCs w:val="24"/>
          <w:lang w:eastAsia="en-US"/>
        </w:rPr>
        <w:t>н</w:t>
      </w:r>
      <w:r w:rsidRPr="00C74307">
        <w:rPr>
          <w:sz w:val="24"/>
          <w:szCs w:val="24"/>
          <w:lang w:eastAsia="en-US"/>
        </w:rPr>
        <w:t>стр</w:t>
      </w:r>
      <w:r w:rsidRPr="00C74307">
        <w:rPr>
          <w:spacing w:val="-4"/>
          <w:sz w:val="24"/>
          <w:szCs w:val="24"/>
          <w:lang w:eastAsia="en-US"/>
        </w:rPr>
        <w:t>у</w:t>
      </w:r>
      <w:r w:rsidRPr="00C74307">
        <w:rPr>
          <w:sz w:val="24"/>
          <w:szCs w:val="24"/>
          <w:lang w:eastAsia="en-US"/>
        </w:rPr>
        <w:t>к</w:t>
      </w:r>
      <w:r w:rsidRPr="00C74307">
        <w:rPr>
          <w:spacing w:val="1"/>
          <w:sz w:val="24"/>
          <w:szCs w:val="24"/>
          <w:lang w:eastAsia="en-US"/>
        </w:rPr>
        <w:t>ц</w:t>
      </w:r>
      <w:r w:rsidRPr="00C74307">
        <w:rPr>
          <w:spacing w:val="-2"/>
          <w:sz w:val="24"/>
          <w:szCs w:val="24"/>
          <w:lang w:eastAsia="en-US"/>
        </w:rPr>
        <w:t>и</w:t>
      </w:r>
      <w:r w:rsidRPr="00C74307">
        <w:rPr>
          <w:sz w:val="24"/>
          <w:szCs w:val="24"/>
          <w:lang w:eastAsia="en-US"/>
        </w:rPr>
        <w:t>и</w:t>
      </w:r>
      <w:r w:rsidRPr="00C74307">
        <w:rPr>
          <w:spacing w:val="44"/>
          <w:sz w:val="24"/>
          <w:szCs w:val="24"/>
          <w:lang w:eastAsia="en-US"/>
        </w:rPr>
        <w:t xml:space="preserve"> </w:t>
      </w:r>
      <w:r w:rsidRPr="00C74307">
        <w:rPr>
          <w:spacing w:val="-2"/>
          <w:sz w:val="24"/>
          <w:szCs w:val="24"/>
          <w:lang w:eastAsia="en-US"/>
        </w:rPr>
        <w:t>объ</w:t>
      </w:r>
      <w:r w:rsidRPr="00C74307">
        <w:rPr>
          <w:sz w:val="24"/>
          <w:szCs w:val="24"/>
          <w:lang w:eastAsia="en-US"/>
        </w:rPr>
        <w:t>ект</w:t>
      </w:r>
      <w:r w:rsidRPr="00C74307">
        <w:rPr>
          <w:spacing w:val="1"/>
          <w:sz w:val="24"/>
          <w:szCs w:val="24"/>
          <w:lang w:eastAsia="en-US"/>
        </w:rPr>
        <w:t>о</w:t>
      </w:r>
      <w:r w:rsidRPr="00C74307">
        <w:rPr>
          <w:sz w:val="24"/>
          <w:szCs w:val="24"/>
          <w:lang w:eastAsia="en-US"/>
        </w:rPr>
        <w:t>в</w:t>
      </w:r>
      <w:r w:rsidRPr="00C74307">
        <w:rPr>
          <w:spacing w:val="43"/>
          <w:sz w:val="24"/>
          <w:szCs w:val="24"/>
          <w:lang w:eastAsia="en-US"/>
        </w:rPr>
        <w:t xml:space="preserve"> </w:t>
      </w:r>
      <w:r w:rsidRPr="00C74307">
        <w:rPr>
          <w:sz w:val="24"/>
          <w:szCs w:val="24"/>
          <w:lang w:eastAsia="en-US"/>
        </w:rPr>
        <w:t>ка</w:t>
      </w:r>
      <w:r w:rsidRPr="00C74307">
        <w:rPr>
          <w:spacing w:val="-1"/>
          <w:sz w:val="24"/>
          <w:szCs w:val="24"/>
          <w:lang w:eastAsia="en-US"/>
        </w:rPr>
        <w:t>п</w:t>
      </w:r>
      <w:r w:rsidRPr="00C74307">
        <w:rPr>
          <w:sz w:val="24"/>
          <w:szCs w:val="24"/>
          <w:lang w:eastAsia="en-US"/>
        </w:rPr>
        <w:t>ита</w:t>
      </w:r>
      <w:r w:rsidRPr="00C74307">
        <w:rPr>
          <w:spacing w:val="-2"/>
          <w:sz w:val="24"/>
          <w:szCs w:val="24"/>
          <w:lang w:eastAsia="en-US"/>
        </w:rPr>
        <w:t>л</w:t>
      </w:r>
      <w:r w:rsidRPr="00C74307">
        <w:rPr>
          <w:spacing w:val="-1"/>
          <w:sz w:val="24"/>
          <w:szCs w:val="24"/>
          <w:lang w:eastAsia="en-US"/>
        </w:rPr>
        <w:t>ь</w:t>
      </w:r>
      <w:r w:rsidRPr="00C74307">
        <w:rPr>
          <w:spacing w:val="-2"/>
          <w:sz w:val="24"/>
          <w:szCs w:val="24"/>
          <w:lang w:eastAsia="en-US"/>
        </w:rPr>
        <w:t>н</w:t>
      </w:r>
      <w:r w:rsidRPr="00C74307">
        <w:rPr>
          <w:sz w:val="24"/>
          <w:szCs w:val="24"/>
          <w:lang w:eastAsia="en-US"/>
        </w:rPr>
        <w:t>ого</w:t>
      </w:r>
      <w:r w:rsidRPr="00C74307">
        <w:rPr>
          <w:spacing w:val="44"/>
          <w:sz w:val="24"/>
          <w:szCs w:val="24"/>
          <w:lang w:eastAsia="en-US"/>
        </w:rPr>
        <w:t xml:space="preserve"> </w:t>
      </w:r>
      <w:r w:rsidRPr="00C74307">
        <w:rPr>
          <w:sz w:val="24"/>
          <w:szCs w:val="24"/>
          <w:lang w:eastAsia="en-US"/>
        </w:rPr>
        <w:t>с</w:t>
      </w:r>
      <w:r w:rsidRPr="00C74307">
        <w:rPr>
          <w:spacing w:val="-3"/>
          <w:sz w:val="24"/>
          <w:szCs w:val="24"/>
          <w:lang w:eastAsia="en-US"/>
        </w:rPr>
        <w:t>т</w:t>
      </w:r>
      <w:r w:rsidRPr="00C74307">
        <w:rPr>
          <w:spacing w:val="-2"/>
          <w:sz w:val="24"/>
          <w:szCs w:val="24"/>
          <w:lang w:eastAsia="en-US"/>
        </w:rPr>
        <w:t>р</w:t>
      </w:r>
      <w:r w:rsidRPr="00C74307">
        <w:rPr>
          <w:sz w:val="24"/>
          <w:szCs w:val="24"/>
          <w:lang w:eastAsia="en-US"/>
        </w:rPr>
        <w:t>оите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ства</w:t>
      </w:r>
      <w:r w:rsidRPr="00C74307">
        <w:rPr>
          <w:spacing w:val="40"/>
          <w:sz w:val="24"/>
          <w:szCs w:val="24"/>
          <w:lang w:eastAsia="en-US"/>
        </w:rPr>
        <w:t xml:space="preserve"> </w:t>
      </w:r>
      <w:r w:rsidRPr="00C74307">
        <w:rPr>
          <w:sz w:val="24"/>
          <w:szCs w:val="24"/>
          <w:lang w:eastAsia="en-US"/>
        </w:rPr>
        <w:t>и</w:t>
      </w:r>
      <w:r w:rsidRPr="00C74307">
        <w:rPr>
          <w:spacing w:val="44"/>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ны</w:t>
      </w:r>
      <w:r w:rsidRPr="00C74307">
        <w:rPr>
          <w:sz w:val="24"/>
          <w:szCs w:val="24"/>
          <w:lang w:eastAsia="en-US"/>
        </w:rPr>
        <w:t>х д</w:t>
      </w:r>
      <w:r w:rsidRPr="00C74307">
        <w:rPr>
          <w:spacing w:val="-2"/>
          <w:sz w:val="24"/>
          <w:szCs w:val="24"/>
          <w:lang w:eastAsia="en-US"/>
        </w:rPr>
        <w:t>о</w:t>
      </w:r>
      <w:r w:rsidRPr="00C74307">
        <w:rPr>
          <w:sz w:val="24"/>
          <w:szCs w:val="24"/>
          <w:lang w:eastAsia="en-US"/>
        </w:rPr>
        <w:t>к</w:t>
      </w:r>
      <w:r w:rsidRPr="00C74307">
        <w:rPr>
          <w:spacing w:val="-4"/>
          <w:sz w:val="24"/>
          <w:szCs w:val="24"/>
          <w:lang w:eastAsia="en-US"/>
        </w:rPr>
        <w:t>у</w:t>
      </w:r>
      <w:r w:rsidRPr="00C74307">
        <w:rPr>
          <w:sz w:val="24"/>
          <w:szCs w:val="24"/>
          <w:lang w:eastAsia="en-US"/>
        </w:rPr>
        <w:t>ментов</w:t>
      </w:r>
      <w:r w:rsidRPr="00C74307">
        <w:rPr>
          <w:w w:val="111"/>
          <w:sz w:val="24"/>
          <w:szCs w:val="24"/>
          <w:u w:val="single" w:color="000000"/>
          <w:lang w:eastAsia="en-US"/>
        </w:rPr>
        <w:t xml:space="preserve"> </w:t>
      </w:r>
      <w:r w:rsidRPr="00C74307">
        <w:rPr>
          <w:sz w:val="24"/>
          <w:szCs w:val="24"/>
          <w:u w:val="single" w:color="000000"/>
          <w:lang w:eastAsia="en-US"/>
        </w:rPr>
        <w:tab/>
      </w:r>
    </w:p>
    <w:p w14:paraId="48A88C4E" w14:textId="77777777" w:rsidR="00C74307" w:rsidRPr="00C74307" w:rsidRDefault="00C74307" w:rsidP="00E433AE">
      <w:pPr>
        <w:widowControl w:val="0"/>
        <w:ind w:right="104"/>
        <w:jc w:val="center"/>
        <w:rPr>
          <w:sz w:val="20"/>
          <w:szCs w:val="20"/>
          <w:lang w:eastAsia="en-US"/>
        </w:rPr>
      </w:pPr>
      <w:r w:rsidRPr="00C74307">
        <w:rPr>
          <w:spacing w:val="-2"/>
          <w:sz w:val="20"/>
          <w:szCs w:val="20"/>
          <w:lang w:eastAsia="en-US"/>
        </w:rPr>
        <w:t>(</w:t>
      </w:r>
      <w:r w:rsidRPr="00C74307">
        <w:rPr>
          <w:sz w:val="20"/>
          <w:szCs w:val="20"/>
          <w:lang w:eastAsia="en-US"/>
        </w:rPr>
        <w:t>Ф.</w:t>
      </w:r>
      <w:r w:rsidRPr="00C74307">
        <w:rPr>
          <w:spacing w:val="-1"/>
          <w:sz w:val="20"/>
          <w:szCs w:val="20"/>
          <w:lang w:eastAsia="en-US"/>
        </w:rPr>
        <w:t>И</w:t>
      </w:r>
      <w:r w:rsidRPr="00C74307">
        <w:rPr>
          <w:sz w:val="20"/>
          <w:szCs w:val="20"/>
          <w:lang w:eastAsia="en-US"/>
        </w:rPr>
        <w:t>.</w:t>
      </w:r>
      <w:r w:rsidRPr="00C74307">
        <w:rPr>
          <w:spacing w:val="-2"/>
          <w:sz w:val="20"/>
          <w:szCs w:val="20"/>
          <w:lang w:eastAsia="en-US"/>
        </w:rPr>
        <w:t>О</w:t>
      </w:r>
      <w:r w:rsidRPr="00C74307">
        <w:rPr>
          <w:sz w:val="20"/>
          <w:szCs w:val="20"/>
          <w:lang w:eastAsia="en-US"/>
        </w:rPr>
        <w:t xml:space="preserve">. </w:t>
      </w:r>
      <w:r w:rsidRPr="00C74307">
        <w:rPr>
          <w:spacing w:val="-1"/>
          <w:sz w:val="20"/>
          <w:szCs w:val="20"/>
          <w:lang w:eastAsia="en-US"/>
        </w:rPr>
        <w:t>ф</w:t>
      </w:r>
      <w:r w:rsidRPr="00C74307">
        <w:rPr>
          <w:sz w:val="20"/>
          <w:szCs w:val="20"/>
          <w:lang w:eastAsia="en-US"/>
        </w:rPr>
        <w:t>изическ</w:t>
      </w:r>
      <w:r w:rsidRPr="00C74307">
        <w:rPr>
          <w:spacing w:val="-3"/>
          <w:sz w:val="20"/>
          <w:szCs w:val="20"/>
          <w:lang w:eastAsia="en-US"/>
        </w:rPr>
        <w:t>о</w:t>
      </w:r>
      <w:r w:rsidRPr="00C74307">
        <w:rPr>
          <w:sz w:val="20"/>
          <w:szCs w:val="20"/>
          <w:lang w:eastAsia="en-US"/>
        </w:rPr>
        <w:t>го лиц</w:t>
      </w:r>
      <w:r w:rsidRPr="00C74307">
        <w:rPr>
          <w:spacing w:val="-3"/>
          <w:sz w:val="20"/>
          <w:szCs w:val="20"/>
          <w:lang w:eastAsia="en-US"/>
        </w:rPr>
        <w:t>а</w:t>
      </w:r>
      <w:r w:rsidRPr="00C74307">
        <w:rPr>
          <w:sz w:val="20"/>
          <w:szCs w:val="20"/>
          <w:lang w:eastAsia="en-US"/>
        </w:rPr>
        <w:t>, на</w:t>
      </w:r>
      <w:r w:rsidRPr="00C74307">
        <w:rPr>
          <w:spacing w:val="-3"/>
          <w:sz w:val="20"/>
          <w:szCs w:val="20"/>
          <w:lang w:eastAsia="en-US"/>
        </w:rPr>
        <w:t>и</w:t>
      </w:r>
      <w:r w:rsidRPr="00C74307">
        <w:rPr>
          <w:sz w:val="20"/>
          <w:szCs w:val="20"/>
          <w:lang w:eastAsia="en-US"/>
        </w:rPr>
        <w:t>ме</w:t>
      </w:r>
      <w:r w:rsidRPr="00C74307">
        <w:rPr>
          <w:spacing w:val="-2"/>
          <w:sz w:val="20"/>
          <w:szCs w:val="20"/>
          <w:lang w:eastAsia="en-US"/>
        </w:rPr>
        <w:t>н</w:t>
      </w:r>
      <w:r w:rsidRPr="00C74307">
        <w:rPr>
          <w:sz w:val="20"/>
          <w:szCs w:val="20"/>
          <w:lang w:eastAsia="en-US"/>
        </w:rPr>
        <w:t>ова</w:t>
      </w:r>
      <w:r w:rsidRPr="00C74307">
        <w:rPr>
          <w:spacing w:val="-2"/>
          <w:sz w:val="20"/>
          <w:szCs w:val="20"/>
          <w:lang w:eastAsia="en-US"/>
        </w:rPr>
        <w:t>н</w:t>
      </w:r>
      <w:r w:rsidRPr="00C74307">
        <w:rPr>
          <w:sz w:val="20"/>
          <w:szCs w:val="20"/>
          <w:lang w:eastAsia="en-US"/>
        </w:rPr>
        <w:t>ие ю</w:t>
      </w:r>
      <w:r w:rsidRPr="00C74307">
        <w:rPr>
          <w:spacing w:val="-3"/>
          <w:sz w:val="20"/>
          <w:szCs w:val="20"/>
          <w:lang w:eastAsia="en-US"/>
        </w:rPr>
        <w:t>р</w:t>
      </w:r>
      <w:r w:rsidRPr="00C74307">
        <w:rPr>
          <w:sz w:val="20"/>
          <w:szCs w:val="20"/>
          <w:lang w:eastAsia="en-US"/>
        </w:rPr>
        <w:t>ид</w:t>
      </w:r>
      <w:r w:rsidRPr="00C74307">
        <w:rPr>
          <w:spacing w:val="-3"/>
          <w:sz w:val="20"/>
          <w:szCs w:val="20"/>
          <w:lang w:eastAsia="en-US"/>
        </w:rPr>
        <w:t>и</w:t>
      </w:r>
      <w:r w:rsidRPr="00C74307">
        <w:rPr>
          <w:sz w:val="20"/>
          <w:szCs w:val="20"/>
          <w:lang w:eastAsia="en-US"/>
        </w:rPr>
        <w:t>че</w:t>
      </w:r>
      <w:r w:rsidRPr="00C74307">
        <w:rPr>
          <w:spacing w:val="-2"/>
          <w:sz w:val="20"/>
          <w:szCs w:val="20"/>
          <w:lang w:eastAsia="en-US"/>
        </w:rPr>
        <w:t>с</w:t>
      </w:r>
      <w:r w:rsidRPr="00C74307">
        <w:rPr>
          <w:sz w:val="20"/>
          <w:szCs w:val="20"/>
          <w:lang w:eastAsia="en-US"/>
        </w:rPr>
        <w:t>кого лиц</w:t>
      </w:r>
      <w:r w:rsidRPr="00C74307">
        <w:rPr>
          <w:spacing w:val="2"/>
          <w:sz w:val="20"/>
          <w:szCs w:val="20"/>
          <w:lang w:eastAsia="en-US"/>
        </w:rPr>
        <w:t>а</w:t>
      </w:r>
      <w:r w:rsidRPr="00C74307">
        <w:rPr>
          <w:sz w:val="20"/>
          <w:szCs w:val="20"/>
          <w:lang w:eastAsia="en-US"/>
        </w:rPr>
        <w:t>–</w:t>
      </w:r>
      <w:r w:rsidRPr="00C74307">
        <w:rPr>
          <w:spacing w:val="-2"/>
          <w:sz w:val="20"/>
          <w:szCs w:val="20"/>
          <w:lang w:eastAsia="en-US"/>
        </w:rPr>
        <w:t xml:space="preserve"> </w:t>
      </w:r>
      <w:r w:rsidRPr="00C74307">
        <w:rPr>
          <w:sz w:val="20"/>
          <w:szCs w:val="20"/>
          <w:lang w:eastAsia="en-US"/>
        </w:rPr>
        <w:t>за</w:t>
      </w:r>
      <w:r w:rsidRPr="00C74307">
        <w:rPr>
          <w:spacing w:val="-2"/>
          <w:sz w:val="20"/>
          <w:szCs w:val="20"/>
          <w:lang w:eastAsia="en-US"/>
        </w:rPr>
        <w:t>я</w:t>
      </w:r>
      <w:r w:rsidRPr="00C74307">
        <w:rPr>
          <w:sz w:val="20"/>
          <w:szCs w:val="20"/>
          <w:lang w:eastAsia="en-US"/>
        </w:rPr>
        <w:t>ви</w:t>
      </w:r>
      <w:r w:rsidRPr="00C74307">
        <w:rPr>
          <w:spacing w:val="-1"/>
          <w:sz w:val="20"/>
          <w:szCs w:val="20"/>
          <w:lang w:eastAsia="en-US"/>
        </w:rPr>
        <w:t>т</w:t>
      </w:r>
      <w:r w:rsidRPr="00C74307">
        <w:rPr>
          <w:sz w:val="20"/>
          <w:szCs w:val="20"/>
          <w:lang w:eastAsia="en-US"/>
        </w:rPr>
        <w:t>еля,</w:t>
      </w:r>
    </w:p>
    <w:p w14:paraId="051B5E3D" w14:textId="77777777" w:rsidR="00C74307" w:rsidRPr="00C74307" w:rsidRDefault="00C74307" w:rsidP="00C74307">
      <w:pPr>
        <w:widowControl w:val="0"/>
        <w:spacing w:before="1"/>
        <w:rPr>
          <w:rFonts w:eastAsia="Calibri"/>
          <w:sz w:val="16"/>
          <w:szCs w:val="16"/>
          <w:lang w:eastAsia="en-US"/>
        </w:rPr>
      </w:pPr>
    </w:p>
    <w:p w14:paraId="05FAEBBB" w14:textId="77777777" w:rsidR="00C74307" w:rsidRPr="00C74307" w:rsidRDefault="00C74307" w:rsidP="00C74307">
      <w:pPr>
        <w:widowControl w:val="0"/>
        <w:jc w:val="center"/>
        <w:rPr>
          <w:sz w:val="24"/>
          <w:szCs w:val="24"/>
          <w:lang w:eastAsia="en-US"/>
        </w:rPr>
      </w:pPr>
      <w:r w:rsidRPr="00C74307">
        <w:rPr>
          <w:rFonts w:ascii="Calibri" w:eastAsia="Calibri" w:hAnsi="Calibri"/>
          <w:noProof/>
          <w:sz w:val="22"/>
          <w:szCs w:val="22"/>
        </w:rPr>
        <mc:AlternateContent>
          <mc:Choice Requires="wpg">
            <w:drawing>
              <wp:anchor distT="0" distB="0" distL="114300" distR="114300" simplePos="0" relativeHeight="251673088" behindDoc="1" locked="0" layoutInCell="1" allowOverlap="1" wp14:anchorId="2D1D34AB" wp14:editId="547A5D82">
                <wp:simplePos x="0" y="0"/>
                <wp:positionH relativeFrom="page">
                  <wp:posOffset>1090295</wp:posOffset>
                </wp:positionH>
                <wp:positionV relativeFrom="paragraph">
                  <wp:posOffset>31115</wp:posOffset>
                </wp:positionV>
                <wp:extent cx="6283960" cy="1270"/>
                <wp:effectExtent l="0" t="0" r="21590" b="17780"/>
                <wp:wrapNone/>
                <wp:docPr id="51" name="Group 14"/>
                <wp:cNvGraphicFramePr/>
                <a:graphic xmlns:a="http://schemas.openxmlformats.org/drawingml/2006/main">
                  <a:graphicData uri="http://schemas.microsoft.com/office/word/2010/wordprocessingGroup">
                    <wpg:wgp>
                      <wpg:cNvGrpSpPr/>
                      <wpg:grpSpPr bwMode="auto">
                        <a:xfrm>
                          <a:off x="0" y="0"/>
                          <a:ext cx="6283960" cy="1270"/>
                          <a:chOff x="0" y="0"/>
                          <a:chExt cx="9896" cy="2"/>
                        </a:xfrm>
                      </wpg:grpSpPr>
                      <wps:wsp>
                        <wps:cNvPr id="52" name="Freeform 15"/>
                        <wps:cNvSpPr>
                          <a:spLocks/>
                        </wps:cNvSpPr>
                        <wps:spPr bwMode="auto">
                          <a:xfrm>
                            <a:off x="0" y="0"/>
                            <a:ext cx="9896" cy="2"/>
                          </a:xfrm>
                          <a:custGeom>
                            <a:avLst/>
                            <a:gdLst>
                              <a:gd name="T0" fmla="+- 0 1133 1133"/>
                              <a:gd name="T1" fmla="*/ T0 w 9896"/>
                              <a:gd name="T2" fmla="+- 0 11029 1133"/>
                              <a:gd name="T3" fmla="*/ T2 w 9896"/>
                            </a:gdLst>
                            <a:ahLst/>
                            <a:cxnLst>
                              <a:cxn ang="0">
                                <a:pos x="T1" y="0"/>
                              </a:cxn>
                              <a:cxn ang="0">
                                <a:pos x="T3" y="0"/>
                              </a:cxn>
                            </a:cxnLst>
                            <a:rect l="0" t="0" r="r" b="b"/>
                            <a:pathLst>
                              <a:path w="9896">
                                <a:moveTo>
                                  <a:pt x="0" y="0"/>
                                </a:moveTo>
                                <a:lnTo>
                                  <a:pt x="9896" y="0"/>
                                </a:lnTo>
                              </a:path>
                            </a:pathLst>
                          </a:custGeom>
                          <a:noFill/>
                          <a:ln w="701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8AF768" id="Group 14" o:spid="_x0000_s1026" style="position:absolute;margin-left:85.85pt;margin-top:2.45pt;width:494.8pt;height:.1pt;z-index:-251643392;mso-position-horizontal-relative:page" coordsize="9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">
                <v:shape id="Freeform 15" o:spid="_x0000_s1027" style="position:absolute;width:9896;height:2;visibility:visible;mso-wrap-style:square;v-text-anchor:top" coordsize="98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IO5MUA&#10;AADbAAAADwAAAGRycy9kb3ducmV2LnhtbESPT2vCQBTE7wW/w/IEb3Xj2opNXUVCBA+l4J9Lb4/s&#10;axLMvg3ZNcZ++m6h4HGYmd8wq81gG9FT52vHGmbTBARx4UzNpYbzafe8BOEDssHGMWm4k4fNevS0&#10;wtS4Gx+oP4ZSRAj7FDVUIbSplL6oyKKfupY4et+usxii7EppOrxFuG2kSpKFtFhzXKiwpayi4nK8&#10;Wg1vp8P8nO8lfsqPPHv58apvv5TWk/GwfQcRaAiP8H97bzS8Kvj7En+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g7kxQAAANsAAAAPAAAAAAAAAAAAAAAAAJgCAABkcnMv&#10;ZG93bnJldi54bWxQSwUGAAAAAAQABAD1AAAAigMAAAAA&#10;" path="m,l9896,e" filled="f" strokeweight=".19472mm">
                  <v:path arrowok="t" o:connecttype="custom" o:connectlocs="0,0;9896,0" o:connectangles="0,0"/>
                </v:shape>
                <w10:wrap anchorx="page"/>
              </v:group>
            </w:pict>
          </mc:Fallback>
        </mc:AlternateContent>
      </w:r>
      <w:r w:rsidRPr="00C74307">
        <w:rPr>
          <w:sz w:val="20"/>
          <w:szCs w:val="20"/>
          <w:lang w:eastAsia="en-US"/>
        </w:rPr>
        <w:t>да</w:t>
      </w:r>
      <w:r w:rsidRPr="00C74307">
        <w:rPr>
          <w:spacing w:val="-2"/>
          <w:sz w:val="20"/>
          <w:szCs w:val="20"/>
          <w:lang w:eastAsia="en-US"/>
        </w:rPr>
        <w:t>т</w:t>
      </w:r>
      <w:r w:rsidRPr="00C74307">
        <w:rPr>
          <w:sz w:val="20"/>
          <w:szCs w:val="20"/>
          <w:lang w:eastAsia="en-US"/>
        </w:rPr>
        <w:t xml:space="preserve">а </w:t>
      </w:r>
      <w:r w:rsidRPr="00C74307">
        <w:rPr>
          <w:spacing w:val="-2"/>
          <w:sz w:val="20"/>
          <w:szCs w:val="20"/>
          <w:lang w:eastAsia="en-US"/>
        </w:rPr>
        <w:t>н</w:t>
      </w:r>
      <w:r w:rsidRPr="00C74307">
        <w:rPr>
          <w:sz w:val="20"/>
          <w:szCs w:val="20"/>
          <w:lang w:eastAsia="en-US"/>
        </w:rPr>
        <w:t>аправ</w:t>
      </w:r>
      <w:r w:rsidRPr="00C74307">
        <w:rPr>
          <w:spacing w:val="-3"/>
          <w:sz w:val="20"/>
          <w:szCs w:val="20"/>
          <w:lang w:eastAsia="en-US"/>
        </w:rPr>
        <w:t>л</w:t>
      </w:r>
      <w:r w:rsidRPr="00C74307">
        <w:rPr>
          <w:sz w:val="20"/>
          <w:szCs w:val="20"/>
          <w:lang w:eastAsia="en-US"/>
        </w:rPr>
        <w:t>е</w:t>
      </w:r>
      <w:r w:rsidRPr="00C74307">
        <w:rPr>
          <w:spacing w:val="1"/>
          <w:sz w:val="20"/>
          <w:szCs w:val="20"/>
          <w:lang w:eastAsia="en-US"/>
        </w:rPr>
        <w:t>н</w:t>
      </w:r>
      <w:r w:rsidRPr="00C74307">
        <w:rPr>
          <w:spacing w:val="-3"/>
          <w:sz w:val="20"/>
          <w:szCs w:val="20"/>
          <w:lang w:eastAsia="en-US"/>
        </w:rPr>
        <w:t>и</w:t>
      </w:r>
      <w:r w:rsidRPr="00C74307">
        <w:rPr>
          <w:sz w:val="20"/>
          <w:szCs w:val="20"/>
          <w:lang w:eastAsia="en-US"/>
        </w:rPr>
        <w:t>я за</w:t>
      </w:r>
      <w:r w:rsidRPr="00C74307">
        <w:rPr>
          <w:spacing w:val="-2"/>
          <w:sz w:val="20"/>
          <w:szCs w:val="20"/>
          <w:lang w:eastAsia="en-US"/>
        </w:rPr>
        <w:t>я</w:t>
      </w:r>
      <w:r w:rsidRPr="00C74307">
        <w:rPr>
          <w:sz w:val="20"/>
          <w:szCs w:val="20"/>
          <w:lang w:eastAsia="en-US"/>
        </w:rPr>
        <w:t>вл</w:t>
      </w:r>
      <w:r w:rsidRPr="00C74307">
        <w:rPr>
          <w:spacing w:val="-3"/>
          <w:sz w:val="20"/>
          <w:szCs w:val="20"/>
          <w:lang w:eastAsia="en-US"/>
        </w:rPr>
        <w:t>е</w:t>
      </w:r>
      <w:r w:rsidRPr="00C74307">
        <w:rPr>
          <w:spacing w:val="-2"/>
          <w:sz w:val="20"/>
          <w:szCs w:val="20"/>
          <w:lang w:eastAsia="en-US"/>
        </w:rPr>
        <w:t>н</w:t>
      </w:r>
      <w:r w:rsidRPr="00C74307">
        <w:rPr>
          <w:sz w:val="20"/>
          <w:szCs w:val="20"/>
          <w:lang w:eastAsia="en-US"/>
        </w:rPr>
        <w:t>ия)</w:t>
      </w:r>
    </w:p>
    <w:p w14:paraId="063226CD" w14:textId="77777777" w:rsidR="00C74307" w:rsidRPr="00C74307" w:rsidRDefault="00C74307" w:rsidP="00C74307">
      <w:pPr>
        <w:widowControl w:val="0"/>
        <w:tabs>
          <w:tab w:val="left" w:pos="9863"/>
        </w:tabs>
        <w:spacing w:before="43"/>
        <w:ind w:right="56"/>
        <w:jc w:val="center"/>
        <w:rPr>
          <w:sz w:val="24"/>
          <w:szCs w:val="24"/>
          <w:lang w:eastAsia="en-US"/>
        </w:rPr>
      </w:pPr>
      <w:r w:rsidRPr="00C74307">
        <w:rPr>
          <w:sz w:val="24"/>
          <w:szCs w:val="24"/>
          <w:lang w:eastAsia="en-US"/>
        </w:rPr>
        <w:t>на о</w:t>
      </w:r>
      <w:r w:rsidRPr="00C74307">
        <w:rPr>
          <w:spacing w:val="-3"/>
          <w:sz w:val="24"/>
          <w:szCs w:val="24"/>
          <w:lang w:eastAsia="en-US"/>
        </w:rPr>
        <w:t>с</w:t>
      </w:r>
      <w:r w:rsidRPr="00C74307">
        <w:rPr>
          <w:spacing w:val="-2"/>
          <w:sz w:val="24"/>
          <w:szCs w:val="24"/>
          <w:lang w:eastAsia="en-US"/>
        </w:rPr>
        <w:t>н</w:t>
      </w:r>
      <w:r w:rsidRPr="00C74307">
        <w:rPr>
          <w:sz w:val="24"/>
          <w:szCs w:val="24"/>
          <w:lang w:eastAsia="en-US"/>
        </w:rPr>
        <w:t>ова</w:t>
      </w:r>
      <w:r w:rsidRPr="00C74307">
        <w:rPr>
          <w:spacing w:val="-2"/>
          <w:sz w:val="24"/>
          <w:szCs w:val="24"/>
          <w:lang w:eastAsia="en-US"/>
        </w:rPr>
        <w:t>ни</w:t>
      </w:r>
      <w:r w:rsidRPr="00C74307">
        <w:rPr>
          <w:sz w:val="24"/>
          <w:szCs w:val="24"/>
          <w:lang w:eastAsia="en-US"/>
        </w:rPr>
        <w:t>и</w:t>
      </w:r>
      <w:r w:rsidRPr="00C74307">
        <w:rPr>
          <w:w w:val="111"/>
          <w:sz w:val="24"/>
          <w:szCs w:val="24"/>
          <w:u w:val="single" w:color="000000"/>
          <w:lang w:eastAsia="en-US"/>
        </w:rPr>
        <w:t xml:space="preserve"> </w:t>
      </w:r>
      <w:r w:rsidRPr="00C74307">
        <w:rPr>
          <w:sz w:val="24"/>
          <w:szCs w:val="24"/>
          <w:u w:val="single" w:color="000000"/>
          <w:lang w:eastAsia="en-US"/>
        </w:rPr>
        <w:tab/>
      </w:r>
    </w:p>
    <w:p w14:paraId="4D072CFC" w14:textId="77777777" w:rsidR="00C74307" w:rsidRPr="00C74307" w:rsidRDefault="00C74307" w:rsidP="00C74307">
      <w:pPr>
        <w:widowControl w:val="0"/>
        <w:spacing w:before="3"/>
        <w:rPr>
          <w:rFonts w:eastAsia="Calibri"/>
          <w:sz w:val="24"/>
          <w:szCs w:val="24"/>
          <w:lang w:eastAsia="en-US"/>
        </w:rPr>
      </w:pPr>
    </w:p>
    <w:p w14:paraId="2755A753" w14:textId="77777777" w:rsidR="00C74307" w:rsidRPr="00C74307" w:rsidRDefault="00C74307" w:rsidP="00C74307">
      <w:pPr>
        <w:widowControl w:val="0"/>
        <w:rPr>
          <w:rFonts w:eastAsia="Calibri"/>
          <w:sz w:val="24"/>
          <w:szCs w:val="24"/>
          <w:lang w:eastAsia="en-US"/>
        </w:rPr>
      </w:pPr>
      <w:r w:rsidRPr="00C74307">
        <w:rPr>
          <w:rFonts w:ascii="Calibri" w:eastAsia="Calibri" w:hAnsi="Calibri"/>
          <w:noProof/>
          <w:sz w:val="22"/>
          <w:szCs w:val="22"/>
        </w:rPr>
        <mc:AlternateContent>
          <mc:Choice Requires="wpg">
            <w:drawing>
              <wp:anchor distT="0" distB="0" distL="114300" distR="114300" simplePos="0" relativeHeight="251674112" behindDoc="1" locked="0" layoutInCell="1" allowOverlap="1" wp14:anchorId="756238D0" wp14:editId="542A75AD">
                <wp:simplePos x="0" y="0"/>
                <wp:positionH relativeFrom="page">
                  <wp:posOffset>1090295</wp:posOffset>
                </wp:positionH>
                <wp:positionV relativeFrom="paragraph">
                  <wp:posOffset>40005</wp:posOffset>
                </wp:positionV>
                <wp:extent cx="6222365" cy="1270"/>
                <wp:effectExtent l="0" t="0" r="26035" b="17780"/>
                <wp:wrapNone/>
                <wp:docPr id="49" name="Group 12"/>
                <wp:cNvGraphicFramePr/>
                <a:graphic xmlns:a="http://schemas.openxmlformats.org/drawingml/2006/main">
                  <a:graphicData uri="http://schemas.microsoft.com/office/word/2010/wordprocessingGroup">
                    <wpg:wgp>
                      <wpg:cNvGrpSpPr/>
                      <wpg:grpSpPr bwMode="auto">
                        <a:xfrm>
                          <a:off x="0" y="0"/>
                          <a:ext cx="6222365" cy="1270"/>
                          <a:chOff x="0" y="0"/>
                          <a:chExt cx="9799" cy="2"/>
                        </a:xfrm>
                      </wpg:grpSpPr>
                      <wps:wsp>
                        <wps:cNvPr id="50" name="Freeform 13"/>
                        <wps:cNvSpPr>
                          <a:spLocks/>
                        </wps:cNvSpPr>
                        <wps:spPr bwMode="auto">
                          <a:xfrm>
                            <a:off x="0" y="0"/>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92AE1C" id="Group 12" o:spid="_x0000_s1026" style="position:absolute;margin-left:85.85pt;margin-top:3.15pt;width:489.95pt;height:.1pt;z-index:-251642368;mso-position-horizontal-relative:page"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">
                <v:shape id="Freeform 13" o:spid="_x0000_s1027" style="position:absolute;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Rga78A&#10;AADbAAAADwAAAGRycy9kb3ducmV2LnhtbERPz2vCMBS+D/Y/hDfYbabdUFzXVFQmzKNV74/m2QSb&#10;l9Bk2v33y2Gw48f3u15NbhA3GqP1rKCcFSCIO68t9wpOx93LEkRMyBoHz6TghyKsmseHGivt73yg&#10;W5t6kUM4VqjApBQqKWNnyGGc+UCcuYsfHaYMx17qEe853A3ytSgW0qHl3GAw0NZQd22/nYLC7ub9&#10;mz2/h2D25Xb6NOV5sVHq+Wlaf4BINKV/8Z/7SyuY5/X5S/4Bsv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NGBrvwAAANsAAAAPAAAAAAAAAAAAAAAAAJgCAABkcnMvZG93bnJl&#10;di54bWxQSwUGAAAAAAQABAD1AAAAhAMAAAAA&#10;" path="m,l9798,e" filled="f" strokeweight=".24764mm">
                  <v:path arrowok="t" o:connecttype="custom" o:connectlocs="0,0;9798,0" o:connectangles="0,0"/>
                </v:shape>
                <w10:wrap anchorx="page"/>
              </v:group>
            </w:pict>
          </mc:Fallback>
        </mc:AlternateContent>
      </w:r>
    </w:p>
    <w:p w14:paraId="1C00E496" w14:textId="77777777" w:rsidR="00C74307" w:rsidRPr="00C74307" w:rsidRDefault="00C74307" w:rsidP="00C74307">
      <w:pPr>
        <w:widowControl w:val="0"/>
        <w:rPr>
          <w:rFonts w:eastAsia="Calibri"/>
          <w:sz w:val="24"/>
          <w:szCs w:val="24"/>
          <w:lang w:eastAsia="en-US"/>
        </w:rPr>
      </w:pPr>
    </w:p>
    <w:p w14:paraId="694E0244" w14:textId="77777777" w:rsidR="00C74307" w:rsidRPr="00C74307" w:rsidRDefault="00C74307" w:rsidP="00C74307">
      <w:pPr>
        <w:widowControl w:val="0"/>
        <w:spacing w:before="68"/>
        <w:ind w:right="110"/>
        <w:jc w:val="both"/>
        <w:rPr>
          <w:sz w:val="24"/>
          <w:szCs w:val="24"/>
          <w:lang w:eastAsia="en-US"/>
        </w:rPr>
      </w:pPr>
      <w:r w:rsidRPr="00C74307">
        <w:rPr>
          <w:sz w:val="24"/>
          <w:szCs w:val="24"/>
          <w:lang w:eastAsia="en-US"/>
        </w:rPr>
        <w:t>п</w:t>
      </w:r>
      <w:r w:rsidRPr="00C74307">
        <w:rPr>
          <w:spacing w:val="-2"/>
          <w:sz w:val="24"/>
          <w:szCs w:val="24"/>
          <w:lang w:eastAsia="en-US"/>
        </w:rPr>
        <w:t>р</w:t>
      </w:r>
      <w:r w:rsidRPr="00C74307">
        <w:rPr>
          <w:sz w:val="24"/>
          <w:szCs w:val="24"/>
          <w:lang w:eastAsia="en-US"/>
        </w:rPr>
        <w:t>и</w:t>
      </w:r>
      <w:r w:rsidRPr="00C74307">
        <w:rPr>
          <w:spacing w:val="-2"/>
          <w:sz w:val="24"/>
          <w:szCs w:val="24"/>
          <w:lang w:eastAsia="en-US"/>
        </w:rPr>
        <w:t>н</w:t>
      </w:r>
      <w:r w:rsidRPr="00C74307">
        <w:rPr>
          <w:sz w:val="24"/>
          <w:szCs w:val="24"/>
          <w:lang w:eastAsia="en-US"/>
        </w:rPr>
        <w:t>ято</w:t>
      </w:r>
      <w:r w:rsidRPr="00C74307">
        <w:rPr>
          <w:spacing w:val="26"/>
          <w:sz w:val="24"/>
          <w:szCs w:val="24"/>
          <w:lang w:eastAsia="en-US"/>
        </w:rPr>
        <w:t xml:space="preserve"> </w:t>
      </w:r>
      <w:r w:rsidRPr="00C74307">
        <w:rPr>
          <w:sz w:val="24"/>
          <w:szCs w:val="24"/>
          <w:lang w:eastAsia="en-US"/>
        </w:rPr>
        <w:t>р</w:t>
      </w:r>
      <w:r w:rsidRPr="00C74307">
        <w:rPr>
          <w:spacing w:val="-3"/>
          <w:sz w:val="24"/>
          <w:szCs w:val="24"/>
          <w:lang w:eastAsia="en-US"/>
        </w:rPr>
        <w:t>е</w:t>
      </w:r>
      <w:r w:rsidRPr="00C74307">
        <w:rPr>
          <w:sz w:val="24"/>
          <w:szCs w:val="24"/>
          <w:lang w:eastAsia="en-US"/>
        </w:rPr>
        <w:t>ше</w:t>
      </w:r>
      <w:r w:rsidRPr="00C74307">
        <w:rPr>
          <w:spacing w:val="-2"/>
          <w:sz w:val="24"/>
          <w:szCs w:val="24"/>
          <w:lang w:eastAsia="en-US"/>
        </w:rPr>
        <w:t>н</w:t>
      </w:r>
      <w:r w:rsidRPr="00C74307">
        <w:rPr>
          <w:sz w:val="24"/>
          <w:szCs w:val="24"/>
          <w:lang w:eastAsia="en-US"/>
        </w:rPr>
        <w:t>ие</w:t>
      </w:r>
      <w:r w:rsidRPr="00C74307">
        <w:rPr>
          <w:spacing w:val="25"/>
          <w:sz w:val="24"/>
          <w:szCs w:val="24"/>
          <w:lang w:eastAsia="en-US"/>
        </w:rPr>
        <w:t xml:space="preserve"> </w:t>
      </w:r>
      <w:r w:rsidRPr="00C74307">
        <w:rPr>
          <w:sz w:val="24"/>
          <w:szCs w:val="24"/>
          <w:lang w:eastAsia="en-US"/>
        </w:rPr>
        <w:t>об</w:t>
      </w:r>
      <w:r w:rsidRPr="00C74307">
        <w:rPr>
          <w:spacing w:val="26"/>
          <w:sz w:val="24"/>
          <w:szCs w:val="24"/>
          <w:lang w:eastAsia="en-US"/>
        </w:rPr>
        <w:t xml:space="preserve"> </w:t>
      </w:r>
      <w:r w:rsidRPr="00C74307">
        <w:rPr>
          <w:sz w:val="24"/>
          <w:szCs w:val="24"/>
          <w:lang w:eastAsia="en-US"/>
        </w:rPr>
        <w:t>от</w:t>
      </w:r>
      <w:r w:rsidRPr="00C74307">
        <w:rPr>
          <w:spacing w:val="-3"/>
          <w:sz w:val="24"/>
          <w:szCs w:val="24"/>
          <w:lang w:eastAsia="en-US"/>
        </w:rPr>
        <w:t>к</w:t>
      </w:r>
      <w:r w:rsidRPr="00C74307">
        <w:rPr>
          <w:sz w:val="24"/>
          <w:szCs w:val="24"/>
          <w:lang w:eastAsia="en-US"/>
        </w:rPr>
        <w:t>азе</w:t>
      </w:r>
      <w:r w:rsidRPr="00C74307">
        <w:rPr>
          <w:spacing w:val="27"/>
          <w:sz w:val="24"/>
          <w:szCs w:val="24"/>
          <w:lang w:eastAsia="en-US"/>
        </w:rPr>
        <w:t xml:space="preserve"> </w:t>
      </w:r>
      <w:r w:rsidRPr="00C74307">
        <w:rPr>
          <w:sz w:val="24"/>
          <w:szCs w:val="24"/>
          <w:lang w:eastAsia="en-US"/>
        </w:rPr>
        <w:t>в</w:t>
      </w:r>
      <w:r w:rsidRPr="00C74307">
        <w:rPr>
          <w:spacing w:val="24"/>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pacing w:val="-2"/>
          <w:sz w:val="24"/>
          <w:szCs w:val="24"/>
          <w:lang w:eastAsia="en-US"/>
        </w:rPr>
        <w:t>до</w:t>
      </w:r>
      <w:r w:rsidRPr="00C74307">
        <w:rPr>
          <w:sz w:val="24"/>
          <w:szCs w:val="24"/>
          <w:lang w:eastAsia="en-US"/>
        </w:rPr>
        <w:t>став</w:t>
      </w:r>
      <w:r w:rsidRPr="00C74307">
        <w:rPr>
          <w:spacing w:val="-2"/>
          <w:sz w:val="24"/>
          <w:szCs w:val="24"/>
          <w:lang w:eastAsia="en-US"/>
        </w:rPr>
        <w:t>л</w:t>
      </w:r>
      <w:r w:rsidRPr="00C74307">
        <w:rPr>
          <w:sz w:val="24"/>
          <w:szCs w:val="24"/>
          <w:lang w:eastAsia="en-US"/>
        </w:rPr>
        <w:t>ен</w:t>
      </w:r>
      <w:r w:rsidRPr="00C74307">
        <w:rPr>
          <w:spacing w:val="-2"/>
          <w:sz w:val="24"/>
          <w:szCs w:val="24"/>
          <w:lang w:eastAsia="en-US"/>
        </w:rPr>
        <w:t>и</w:t>
      </w:r>
      <w:r w:rsidRPr="00C74307">
        <w:rPr>
          <w:sz w:val="24"/>
          <w:szCs w:val="24"/>
          <w:lang w:eastAsia="en-US"/>
        </w:rPr>
        <w:t>и</w:t>
      </w:r>
      <w:r w:rsidRPr="00C74307">
        <w:rPr>
          <w:spacing w:val="32"/>
          <w:sz w:val="24"/>
          <w:szCs w:val="24"/>
          <w:lang w:eastAsia="en-US"/>
        </w:rPr>
        <w:t xml:space="preserve"> </w:t>
      </w:r>
      <w:r w:rsidRPr="00C74307">
        <w:rPr>
          <w:sz w:val="24"/>
          <w:szCs w:val="24"/>
          <w:lang w:eastAsia="en-US"/>
        </w:rPr>
        <w:t>ра</w:t>
      </w:r>
      <w:r w:rsidRPr="00C74307">
        <w:rPr>
          <w:spacing w:val="-3"/>
          <w:sz w:val="24"/>
          <w:szCs w:val="24"/>
          <w:lang w:eastAsia="en-US"/>
        </w:rPr>
        <w:t>з</w:t>
      </w:r>
      <w:r w:rsidRPr="00C74307">
        <w:rPr>
          <w:sz w:val="24"/>
          <w:szCs w:val="24"/>
          <w:lang w:eastAsia="en-US"/>
        </w:rPr>
        <w:t>реш</w:t>
      </w:r>
      <w:r w:rsidRPr="00C74307">
        <w:rPr>
          <w:spacing w:val="-3"/>
          <w:sz w:val="24"/>
          <w:szCs w:val="24"/>
          <w:lang w:eastAsia="en-US"/>
        </w:rPr>
        <w:t>е</w:t>
      </w:r>
      <w:r w:rsidRPr="00C74307">
        <w:rPr>
          <w:sz w:val="24"/>
          <w:szCs w:val="24"/>
          <w:lang w:eastAsia="en-US"/>
        </w:rPr>
        <w:t>ния</w:t>
      </w:r>
      <w:r w:rsidRPr="00C74307">
        <w:rPr>
          <w:spacing w:val="25"/>
          <w:sz w:val="24"/>
          <w:szCs w:val="24"/>
          <w:lang w:eastAsia="en-US"/>
        </w:rPr>
        <w:t xml:space="preserve"> </w:t>
      </w:r>
      <w:r w:rsidRPr="00C74307">
        <w:rPr>
          <w:sz w:val="24"/>
          <w:szCs w:val="24"/>
          <w:lang w:eastAsia="en-US"/>
        </w:rPr>
        <w:t>на</w:t>
      </w:r>
      <w:r w:rsidRPr="00C74307">
        <w:rPr>
          <w:spacing w:val="25"/>
          <w:sz w:val="24"/>
          <w:szCs w:val="24"/>
          <w:lang w:eastAsia="en-US"/>
        </w:rPr>
        <w:t xml:space="preserve"> </w:t>
      </w:r>
      <w:r w:rsidRPr="00C74307">
        <w:rPr>
          <w:sz w:val="24"/>
          <w:szCs w:val="24"/>
          <w:lang w:eastAsia="en-US"/>
        </w:rPr>
        <w:t>о</w:t>
      </w:r>
      <w:r w:rsidRPr="00C74307">
        <w:rPr>
          <w:spacing w:val="-3"/>
          <w:sz w:val="24"/>
          <w:szCs w:val="24"/>
          <w:lang w:eastAsia="en-US"/>
        </w:rPr>
        <w:t>т</w:t>
      </w:r>
      <w:r w:rsidRPr="00C74307">
        <w:rPr>
          <w:sz w:val="24"/>
          <w:szCs w:val="24"/>
          <w:lang w:eastAsia="en-US"/>
        </w:rPr>
        <w:t>кл</w:t>
      </w:r>
      <w:r w:rsidRPr="00C74307">
        <w:rPr>
          <w:spacing w:val="-2"/>
          <w:sz w:val="24"/>
          <w:szCs w:val="24"/>
          <w:lang w:eastAsia="en-US"/>
        </w:rPr>
        <w:t>о</w:t>
      </w:r>
      <w:r w:rsidRPr="00C74307">
        <w:rPr>
          <w:sz w:val="24"/>
          <w:szCs w:val="24"/>
          <w:lang w:eastAsia="en-US"/>
        </w:rPr>
        <w:t>не</w:t>
      </w:r>
      <w:r w:rsidRPr="00C74307">
        <w:rPr>
          <w:spacing w:val="-2"/>
          <w:sz w:val="24"/>
          <w:szCs w:val="24"/>
          <w:lang w:eastAsia="en-US"/>
        </w:rPr>
        <w:t>н</w:t>
      </w:r>
      <w:r w:rsidRPr="00C74307">
        <w:rPr>
          <w:sz w:val="24"/>
          <w:szCs w:val="24"/>
          <w:lang w:eastAsia="en-US"/>
        </w:rPr>
        <w:t>ие</w:t>
      </w:r>
      <w:r w:rsidRPr="00C74307">
        <w:rPr>
          <w:spacing w:val="25"/>
          <w:sz w:val="24"/>
          <w:szCs w:val="24"/>
          <w:lang w:eastAsia="en-US"/>
        </w:rPr>
        <w:t xml:space="preserve"> </w:t>
      </w:r>
      <w:r w:rsidRPr="00C74307">
        <w:rPr>
          <w:sz w:val="24"/>
          <w:szCs w:val="24"/>
          <w:lang w:eastAsia="en-US"/>
        </w:rPr>
        <w:t>от пр</w:t>
      </w:r>
      <w:r w:rsidRPr="00C74307">
        <w:rPr>
          <w:spacing w:val="-3"/>
          <w:sz w:val="24"/>
          <w:szCs w:val="24"/>
          <w:lang w:eastAsia="en-US"/>
        </w:rPr>
        <w:t>е</w:t>
      </w:r>
      <w:r w:rsidRPr="00C74307">
        <w:rPr>
          <w:sz w:val="24"/>
          <w:szCs w:val="24"/>
          <w:lang w:eastAsia="en-US"/>
        </w:rPr>
        <w:t>дел</w:t>
      </w:r>
      <w:r w:rsidRPr="00C74307">
        <w:rPr>
          <w:spacing w:val="-2"/>
          <w:sz w:val="24"/>
          <w:szCs w:val="24"/>
          <w:lang w:eastAsia="en-US"/>
        </w:rPr>
        <w:t>ьны</w:t>
      </w:r>
      <w:r w:rsidRPr="00C74307">
        <w:rPr>
          <w:sz w:val="24"/>
          <w:szCs w:val="24"/>
          <w:lang w:eastAsia="en-US"/>
        </w:rPr>
        <w:t>х</w:t>
      </w:r>
      <w:r w:rsidRPr="00C74307">
        <w:rPr>
          <w:spacing w:val="18"/>
          <w:sz w:val="24"/>
          <w:szCs w:val="24"/>
          <w:lang w:eastAsia="en-US"/>
        </w:rPr>
        <w:t xml:space="preserve"> </w:t>
      </w:r>
      <w:r w:rsidRPr="00C74307">
        <w:rPr>
          <w:sz w:val="24"/>
          <w:szCs w:val="24"/>
          <w:lang w:eastAsia="en-US"/>
        </w:rPr>
        <w:t>па</w:t>
      </w:r>
      <w:r w:rsidRPr="00C74307">
        <w:rPr>
          <w:spacing w:val="-2"/>
          <w:sz w:val="24"/>
          <w:szCs w:val="24"/>
          <w:lang w:eastAsia="en-US"/>
        </w:rPr>
        <w:t>р</w:t>
      </w:r>
      <w:r w:rsidRPr="00C74307">
        <w:rPr>
          <w:sz w:val="24"/>
          <w:szCs w:val="24"/>
          <w:lang w:eastAsia="en-US"/>
        </w:rPr>
        <w:t>ам</w:t>
      </w:r>
      <w:r w:rsidRPr="00C74307">
        <w:rPr>
          <w:spacing w:val="-3"/>
          <w:sz w:val="24"/>
          <w:szCs w:val="24"/>
          <w:lang w:eastAsia="en-US"/>
        </w:rPr>
        <w:t>е</w:t>
      </w:r>
      <w:r w:rsidRPr="00C74307">
        <w:rPr>
          <w:sz w:val="24"/>
          <w:szCs w:val="24"/>
          <w:lang w:eastAsia="en-US"/>
        </w:rPr>
        <w:t>тров</w:t>
      </w:r>
      <w:r w:rsidRPr="00C74307">
        <w:rPr>
          <w:spacing w:val="17"/>
          <w:sz w:val="24"/>
          <w:szCs w:val="24"/>
          <w:lang w:eastAsia="en-US"/>
        </w:rPr>
        <w:t xml:space="preserve"> </w:t>
      </w:r>
      <w:r w:rsidRPr="00C74307">
        <w:rPr>
          <w:sz w:val="24"/>
          <w:szCs w:val="24"/>
          <w:lang w:eastAsia="en-US"/>
        </w:rPr>
        <w:t>ра</w:t>
      </w:r>
      <w:r w:rsidRPr="00C74307">
        <w:rPr>
          <w:spacing w:val="-3"/>
          <w:sz w:val="24"/>
          <w:szCs w:val="24"/>
          <w:lang w:eastAsia="en-US"/>
        </w:rPr>
        <w:t>з</w:t>
      </w:r>
      <w:r w:rsidRPr="00C74307">
        <w:rPr>
          <w:sz w:val="24"/>
          <w:szCs w:val="24"/>
          <w:lang w:eastAsia="en-US"/>
        </w:rPr>
        <w:t>ре</w:t>
      </w:r>
      <w:r w:rsidRPr="00C74307">
        <w:rPr>
          <w:spacing w:val="-3"/>
          <w:sz w:val="24"/>
          <w:szCs w:val="24"/>
          <w:lang w:eastAsia="en-US"/>
        </w:rPr>
        <w:t>ш</w:t>
      </w:r>
      <w:r w:rsidRPr="00C74307">
        <w:rPr>
          <w:sz w:val="24"/>
          <w:szCs w:val="24"/>
          <w:lang w:eastAsia="en-US"/>
        </w:rPr>
        <w:t>е</w:t>
      </w:r>
      <w:r w:rsidRPr="00C74307">
        <w:rPr>
          <w:spacing w:val="-2"/>
          <w:sz w:val="24"/>
          <w:szCs w:val="24"/>
          <w:lang w:eastAsia="en-US"/>
        </w:rPr>
        <w:t>н</w:t>
      </w:r>
      <w:r w:rsidRPr="00C74307">
        <w:rPr>
          <w:sz w:val="24"/>
          <w:szCs w:val="24"/>
          <w:lang w:eastAsia="en-US"/>
        </w:rPr>
        <w:t>но</w:t>
      </w:r>
      <w:r w:rsidRPr="00C74307">
        <w:rPr>
          <w:spacing w:val="-3"/>
          <w:sz w:val="24"/>
          <w:szCs w:val="24"/>
          <w:lang w:eastAsia="en-US"/>
        </w:rPr>
        <w:t>г</w:t>
      </w:r>
      <w:r w:rsidRPr="00C74307">
        <w:rPr>
          <w:sz w:val="24"/>
          <w:szCs w:val="24"/>
          <w:lang w:eastAsia="en-US"/>
        </w:rPr>
        <w:t>о</w:t>
      </w:r>
      <w:r w:rsidRPr="00C74307">
        <w:rPr>
          <w:spacing w:val="24"/>
          <w:sz w:val="24"/>
          <w:szCs w:val="24"/>
          <w:lang w:eastAsia="en-US"/>
        </w:rPr>
        <w:t xml:space="preserve"> </w:t>
      </w:r>
      <w:r w:rsidRPr="00C74307">
        <w:rPr>
          <w:sz w:val="24"/>
          <w:szCs w:val="24"/>
          <w:lang w:eastAsia="en-US"/>
        </w:rPr>
        <w:t>ст</w:t>
      </w:r>
      <w:r w:rsidRPr="00C74307">
        <w:rPr>
          <w:spacing w:val="-2"/>
          <w:sz w:val="24"/>
          <w:szCs w:val="24"/>
          <w:lang w:eastAsia="en-US"/>
        </w:rPr>
        <w:t>р</w:t>
      </w:r>
      <w:r w:rsidRPr="00C74307">
        <w:rPr>
          <w:sz w:val="24"/>
          <w:szCs w:val="24"/>
          <w:lang w:eastAsia="en-US"/>
        </w:rPr>
        <w:t>ои</w:t>
      </w:r>
      <w:r w:rsidRPr="00C74307">
        <w:rPr>
          <w:spacing w:val="-3"/>
          <w:sz w:val="24"/>
          <w:szCs w:val="24"/>
          <w:lang w:eastAsia="en-US"/>
        </w:rPr>
        <w:t>т</w:t>
      </w:r>
      <w:r w:rsidRPr="00C74307">
        <w:rPr>
          <w:sz w:val="24"/>
          <w:szCs w:val="24"/>
          <w:lang w:eastAsia="en-US"/>
        </w:rPr>
        <w:t>ел</w:t>
      </w:r>
      <w:r w:rsidRPr="00C74307">
        <w:rPr>
          <w:spacing w:val="-2"/>
          <w:sz w:val="24"/>
          <w:szCs w:val="24"/>
          <w:lang w:eastAsia="en-US"/>
        </w:rPr>
        <w:t>ь</w:t>
      </w:r>
      <w:r w:rsidRPr="00C74307">
        <w:rPr>
          <w:sz w:val="24"/>
          <w:szCs w:val="24"/>
          <w:lang w:eastAsia="en-US"/>
        </w:rPr>
        <w:t>ства,</w:t>
      </w:r>
      <w:r w:rsidRPr="00C74307">
        <w:rPr>
          <w:spacing w:val="19"/>
          <w:sz w:val="24"/>
          <w:szCs w:val="24"/>
          <w:lang w:eastAsia="en-US"/>
        </w:rPr>
        <w:t xml:space="preserve"> </w:t>
      </w:r>
      <w:r w:rsidRPr="00C74307">
        <w:rPr>
          <w:spacing w:val="-2"/>
          <w:sz w:val="24"/>
          <w:szCs w:val="24"/>
          <w:lang w:eastAsia="en-US"/>
        </w:rPr>
        <w:t>р</w:t>
      </w:r>
      <w:r w:rsidRPr="00C74307">
        <w:rPr>
          <w:spacing w:val="-3"/>
          <w:sz w:val="24"/>
          <w:szCs w:val="24"/>
          <w:lang w:eastAsia="en-US"/>
        </w:rPr>
        <w:t>е</w:t>
      </w:r>
      <w:r w:rsidRPr="00C74307">
        <w:rPr>
          <w:sz w:val="24"/>
          <w:szCs w:val="24"/>
          <w:lang w:eastAsia="en-US"/>
        </w:rPr>
        <w:t>к</w:t>
      </w:r>
      <w:r w:rsidRPr="00C74307">
        <w:rPr>
          <w:spacing w:val="-1"/>
          <w:sz w:val="24"/>
          <w:szCs w:val="24"/>
          <w:lang w:eastAsia="en-US"/>
        </w:rPr>
        <w:t>о</w:t>
      </w:r>
      <w:r w:rsidRPr="00C74307">
        <w:rPr>
          <w:sz w:val="24"/>
          <w:szCs w:val="24"/>
          <w:lang w:eastAsia="en-US"/>
        </w:rPr>
        <w:t>нстр</w:t>
      </w:r>
      <w:r w:rsidRPr="00C74307">
        <w:rPr>
          <w:spacing w:val="-4"/>
          <w:sz w:val="24"/>
          <w:szCs w:val="24"/>
          <w:lang w:eastAsia="en-US"/>
        </w:rPr>
        <w:t>у</w:t>
      </w:r>
      <w:r w:rsidRPr="00C74307">
        <w:rPr>
          <w:sz w:val="24"/>
          <w:szCs w:val="24"/>
          <w:lang w:eastAsia="en-US"/>
        </w:rPr>
        <w:t>к</w:t>
      </w:r>
      <w:r w:rsidRPr="00C74307">
        <w:rPr>
          <w:spacing w:val="-2"/>
          <w:sz w:val="24"/>
          <w:szCs w:val="24"/>
          <w:lang w:eastAsia="en-US"/>
        </w:rPr>
        <w:t>ц</w:t>
      </w:r>
      <w:r w:rsidRPr="00C74307">
        <w:rPr>
          <w:sz w:val="24"/>
          <w:szCs w:val="24"/>
          <w:lang w:eastAsia="en-US"/>
        </w:rPr>
        <w:t>ии</w:t>
      </w:r>
      <w:r w:rsidRPr="00C74307">
        <w:rPr>
          <w:spacing w:val="18"/>
          <w:sz w:val="24"/>
          <w:szCs w:val="24"/>
          <w:lang w:eastAsia="en-US"/>
        </w:rPr>
        <w:t xml:space="preserve"> </w:t>
      </w:r>
      <w:r w:rsidRPr="00C74307">
        <w:rPr>
          <w:spacing w:val="-2"/>
          <w:sz w:val="24"/>
          <w:szCs w:val="24"/>
          <w:lang w:eastAsia="en-US"/>
        </w:rPr>
        <w:t>о</w:t>
      </w:r>
      <w:r w:rsidRPr="00C74307">
        <w:rPr>
          <w:sz w:val="24"/>
          <w:szCs w:val="24"/>
          <w:lang w:eastAsia="en-US"/>
        </w:rPr>
        <w:t>б</w:t>
      </w:r>
      <w:r w:rsidRPr="00C74307">
        <w:rPr>
          <w:spacing w:val="-2"/>
          <w:sz w:val="24"/>
          <w:szCs w:val="24"/>
          <w:lang w:eastAsia="en-US"/>
        </w:rPr>
        <w:t>ъ</w:t>
      </w:r>
      <w:r w:rsidRPr="00C74307">
        <w:rPr>
          <w:sz w:val="24"/>
          <w:szCs w:val="24"/>
          <w:lang w:eastAsia="en-US"/>
        </w:rPr>
        <w:t>е</w:t>
      </w:r>
      <w:r w:rsidRPr="00C74307">
        <w:rPr>
          <w:spacing w:val="-2"/>
          <w:sz w:val="24"/>
          <w:szCs w:val="24"/>
          <w:lang w:eastAsia="en-US"/>
        </w:rPr>
        <w:t>к</w:t>
      </w:r>
      <w:r w:rsidRPr="00C74307">
        <w:rPr>
          <w:sz w:val="24"/>
          <w:szCs w:val="24"/>
          <w:lang w:eastAsia="en-US"/>
        </w:rPr>
        <w:t>тов ка</w:t>
      </w:r>
      <w:r w:rsidRPr="00C74307">
        <w:rPr>
          <w:spacing w:val="-1"/>
          <w:sz w:val="24"/>
          <w:szCs w:val="24"/>
          <w:lang w:eastAsia="en-US"/>
        </w:rPr>
        <w:t>п</w:t>
      </w:r>
      <w:r w:rsidRPr="00C74307">
        <w:rPr>
          <w:sz w:val="24"/>
          <w:szCs w:val="24"/>
          <w:lang w:eastAsia="en-US"/>
        </w:rPr>
        <w:t>ита</w:t>
      </w:r>
      <w:r w:rsidRPr="00C74307">
        <w:rPr>
          <w:spacing w:val="-2"/>
          <w:sz w:val="24"/>
          <w:szCs w:val="24"/>
          <w:lang w:eastAsia="en-US"/>
        </w:rPr>
        <w:t>л</w:t>
      </w:r>
      <w:r w:rsidRPr="00C74307">
        <w:rPr>
          <w:spacing w:val="-1"/>
          <w:sz w:val="24"/>
          <w:szCs w:val="24"/>
          <w:lang w:eastAsia="en-US"/>
        </w:rPr>
        <w:t>ь</w:t>
      </w:r>
      <w:r w:rsidRPr="00C74307">
        <w:rPr>
          <w:spacing w:val="-2"/>
          <w:sz w:val="24"/>
          <w:szCs w:val="24"/>
          <w:lang w:eastAsia="en-US"/>
        </w:rPr>
        <w:t>н</w:t>
      </w:r>
      <w:r w:rsidRPr="00C74307">
        <w:rPr>
          <w:sz w:val="24"/>
          <w:szCs w:val="24"/>
          <w:lang w:eastAsia="en-US"/>
        </w:rPr>
        <w:t>ого</w:t>
      </w:r>
      <w:r w:rsidRPr="00C74307">
        <w:rPr>
          <w:spacing w:val="-2"/>
          <w:sz w:val="24"/>
          <w:szCs w:val="24"/>
          <w:lang w:eastAsia="en-US"/>
        </w:rPr>
        <w:t xml:space="preserve"> </w:t>
      </w:r>
      <w:r w:rsidRPr="00C74307">
        <w:rPr>
          <w:sz w:val="24"/>
          <w:szCs w:val="24"/>
          <w:lang w:eastAsia="en-US"/>
        </w:rPr>
        <w:t>ст</w:t>
      </w:r>
      <w:r w:rsidRPr="00C74307">
        <w:rPr>
          <w:spacing w:val="-2"/>
          <w:sz w:val="24"/>
          <w:szCs w:val="24"/>
          <w:lang w:eastAsia="en-US"/>
        </w:rPr>
        <w:t>р</w:t>
      </w:r>
      <w:r w:rsidRPr="00C74307">
        <w:rPr>
          <w:sz w:val="24"/>
          <w:szCs w:val="24"/>
          <w:lang w:eastAsia="en-US"/>
        </w:rPr>
        <w:t>о</w:t>
      </w:r>
      <w:r w:rsidRPr="00C74307">
        <w:rPr>
          <w:spacing w:val="-2"/>
          <w:sz w:val="24"/>
          <w:szCs w:val="24"/>
          <w:lang w:eastAsia="en-US"/>
        </w:rPr>
        <w:t>и</w:t>
      </w:r>
      <w:r w:rsidRPr="00C74307">
        <w:rPr>
          <w:sz w:val="24"/>
          <w:szCs w:val="24"/>
          <w:lang w:eastAsia="en-US"/>
        </w:rPr>
        <w:t>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ства</w:t>
      </w:r>
      <w:r w:rsidRPr="00C74307">
        <w:rPr>
          <w:spacing w:val="1"/>
          <w:sz w:val="24"/>
          <w:szCs w:val="24"/>
          <w:lang w:eastAsia="en-US"/>
        </w:rPr>
        <w:t xml:space="preserve"> </w:t>
      </w:r>
      <w:r w:rsidRPr="00C74307">
        <w:rPr>
          <w:sz w:val="24"/>
          <w:szCs w:val="24"/>
          <w:lang w:eastAsia="en-US"/>
        </w:rPr>
        <w:t>в</w:t>
      </w:r>
      <w:r w:rsidRPr="00C74307">
        <w:rPr>
          <w:spacing w:val="-1"/>
          <w:sz w:val="24"/>
          <w:szCs w:val="24"/>
          <w:lang w:eastAsia="en-US"/>
        </w:rPr>
        <w:t xml:space="preserve"> </w:t>
      </w:r>
      <w:r w:rsidRPr="00C74307">
        <w:rPr>
          <w:sz w:val="24"/>
          <w:szCs w:val="24"/>
          <w:lang w:eastAsia="en-US"/>
        </w:rPr>
        <w:t>связи с:</w:t>
      </w:r>
    </w:p>
    <w:p w14:paraId="70B9D83F" w14:textId="77777777" w:rsidR="00C74307" w:rsidRPr="00C74307" w:rsidRDefault="00C74307" w:rsidP="00C74307">
      <w:pPr>
        <w:widowControl w:val="0"/>
        <w:spacing w:before="13"/>
        <w:rPr>
          <w:rFonts w:eastAsia="Calibri"/>
          <w:sz w:val="24"/>
          <w:szCs w:val="24"/>
          <w:lang w:eastAsia="en-US"/>
        </w:rPr>
      </w:pPr>
    </w:p>
    <w:p w14:paraId="24A9D828" w14:textId="77777777" w:rsidR="00C74307" w:rsidRPr="00C74307" w:rsidRDefault="00C74307" w:rsidP="00E433AE">
      <w:pPr>
        <w:widowControl w:val="0"/>
        <w:jc w:val="center"/>
        <w:rPr>
          <w:sz w:val="20"/>
          <w:szCs w:val="20"/>
          <w:lang w:eastAsia="en-US"/>
        </w:rPr>
      </w:pPr>
      <w:r w:rsidRPr="00C74307">
        <w:rPr>
          <w:rFonts w:ascii="Calibri" w:eastAsia="Calibri" w:hAnsi="Calibri"/>
          <w:noProof/>
          <w:sz w:val="22"/>
          <w:szCs w:val="22"/>
        </w:rPr>
        <mc:AlternateContent>
          <mc:Choice Requires="wpg">
            <w:drawing>
              <wp:anchor distT="0" distB="0" distL="114300" distR="114300" simplePos="0" relativeHeight="251675136" behindDoc="1" locked="0" layoutInCell="1" allowOverlap="1" wp14:anchorId="7BF16043" wp14:editId="7606D230">
                <wp:simplePos x="0" y="0"/>
                <wp:positionH relativeFrom="page">
                  <wp:posOffset>1029970</wp:posOffset>
                </wp:positionH>
                <wp:positionV relativeFrom="paragraph">
                  <wp:posOffset>25400</wp:posOffset>
                </wp:positionV>
                <wp:extent cx="6222365" cy="1270"/>
                <wp:effectExtent l="0" t="0" r="26035" b="17780"/>
                <wp:wrapNone/>
                <wp:docPr id="47" name="Group 10"/>
                <wp:cNvGraphicFramePr/>
                <a:graphic xmlns:a="http://schemas.openxmlformats.org/drawingml/2006/main">
                  <a:graphicData uri="http://schemas.microsoft.com/office/word/2010/wordprocessingGroup">
                    <wpg:wgp>
                      <wpg:cNvGrpSpPr/>
                      <wpg:grpSpPr bwMode="auto">
                        <a:xfrm>
                          <a:off x="0" y="0"/>
                          <a:ext cx="6222365" cy="1270"/>
                          <a:chOff x="0" y="0"/>
                          <a:chExt cx="9799" cy="2"/>
                        </a:xfrm>
                      </wpg:grpSpPr>
                      <wps:wsp>
                        <wps:cNvPr id="48" name="Freeform 11"/>
                        <wps:cNvSpPr>
                          <a:spLocks/>
                        </wps:cNvSpPr>
                        <wps:spPr bwMode="auto">
                          <a:xfrm>
                            <a:off x="0" y="0"/>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8DC90" id="Group 10" o:spid="_x0000_s1026" style="position:absolute;margin-left:81.1pt;margin-top:2pt;width:489.95pt;height:.1pt;z-index:-251641344;mso-position-horizontal-relative:page"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">
                <v:shape id="Freeform 11" o:spid="_x0000_s1027" style="position:absolute;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v6sL4A&#10;AADbAAAADwAAAGRycy9kb3ducmV2LnhtbERPy2oCMRTdF/oP4Rbc1cxYK+1olCoKdulrf5lcJ6GT&#10;mzBJdfx7sxBcHs57tuhdKy7URetZQTksQBDXXltuFBwPm/cvEDEha2w9k4IbRVjMX19mWGl/5R1d&#10;9qkROYRjhQpMSqGSMtaGHMahD8SZO/vOYcqwa6Tu8JrDXStHRTGRDi3nBoOBVobqv/2/U1DYzWfz&#10;YU/fIZjfctWvTXmaLJUavPU/UxCJ+vQUP9xbrWCcx+Yv+QfI+R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Wb+rC+AAAA2wAAAA8AAAAAAAAAAAAAAAAAmAIAAGRycy9kb3ducmV2&#10;LnhtbFBLBQYAAAAABAAEAPUAAACDAwAAAAA=&#10;" path="m,l9798,e" filled="f" strokeweight=".24764mm">
                  <v:path arrowok="t" o:connecttype="custom" o:connectlocs="0,0;9798,0" o:connectangles="0,0"/>
                </v:shape>
                <w10:wrap anchorx="page"/>
              </v:group>
            </w:pict>
          </mc:Fallback>
        </mc:AlternateContent>
      </w:r>
      <w:r w:rsidRPr="00C74307">
        <w:rPr>
          <w:spacing w:val="1"/>
          <w:sz w:val="20"/>
          <w:szCs w:val="20"/>
          <w:lang w:eastAsia="en-US"/>
        </w:rPr>
        <w:t>(</w:t>
      </w:r>
      <w:r w:rsidRPr="00C74307">
        <w:rPr>
          <w:spacing w:val="-5"/>
          <w:sz w:val="20"/>
          <w:szCs w:val="20"/>
          <w:lang w:eastAsia="en-US"/>
        </w:rPr>
        <w:t>у</w:t>
      </w:r>
      <w:r w:rsidRPr="00C74307">
        <w:rPr>
          <w:sz w:val="20"/>
          <w:szCs w:val="20"/>
          <w:lang w:eastAsia="en-US"/>
        </w:rPr>
        <w:t>к</w:t>
      </w:r>
      <w:r w:rsidRPr="00C74307">
        <w:rPr>
          <w:spacing w:val="-1"/>
          <w:sz w:val="20"/>
          <w:szCs w:val="20"/>
          <w:lang w:eastAsia="en-US"/>
        </w:rPr>
        <w:t>а</w:t>
      </w:r>
      <w:r w:rsidRPr="00C74307">
        <w:rPr>
          <w:sz w:val="20"/>
          <w:szCs w:val="20"/>
          <w:lang w:eastAsia="en-US"/>
        </w:rPr>
        <w:t>зы</w:t>
      </w:r>
      <w:r w:rsidRPr="00C74307">
        <w:rPr>
          <w:spacing w:val="1"/>
          <w:sz w:val="20"/>
          <w:szCs w:val="20"/>
          <w:lang w:eastAsia="en-US"/>
        </w:rPr>
        <w:t>в</w:t>
      </w:r>
      <w:r w:rsidRPr="00C74307">
        <w:rPr>
          <w:spacing w:val="-1"/>
          <w:sz w:val="20"/>
          <w:szCs w:val="20"/>
          <w:lang w:eastAsia="en-US"/>
        </w:rPr>
        <w:t>ае</w:t>
      </w:r>
      <w:r w:rsidRPr="00C74307">
        <w:rPr>
          <w:sz w:val="20"/>
          <w:szCs w:val="20"/>
          <w:lang w:eastAsia="en-US"/>
        </w:rPr>
        <w:t>тся о</w:t>
      </w:r>
      <w:r w:rsidRPr="00C74307">
        <w:rPr>
          <w:spacing w:val="-2"/>
          <w:sz w:val="20"/>
          <w:szCs w:val="20"/>
          <w:lang w:eastAsia="en-US"/>
        </w:rPr>
        <w:t>с</w:t>
      </w:r>
      <w:r w:rsidRPr="00C74307">
        <w:rPr>
          <w:sz w:val="20"/>
          <w:szCs w:val="20"/>
          <w:lang w:eastAsia="en-US"/>
        </w:rPr>
        <w:t>но</w:t>
      </w:r>
      <w:r w:rsidRPr="00C74307">
        <w:rPr>
          <w:spacing w:val="1"/>
          <w:sz w:val="20"/>
          <w:szCs w:val="20"/>
          <w:lang w:eastAsia="en-US"/>
        </w:rPr>
        <w:t>в</w:t>
      </w:r>
      <w:r w:rsidRPr="00C74307">
        <w:rPr>
          <w:spacing w:val="-1"/>
          <w:sz w:val="20"/>
          <w:szCs w:val="20"/>
          <w:lang w:eastAsia="en-US"/>
        </w:rPr>
        <w:t>а</w:t>
      </w:r>
      <w:r w:rsidRPr="00C74307">
        <w:rPr>
          <w:sz w:val="20"/>
          <w:szCs w:val="20"/>
          <w:lang w:eastAsia="en-US"/>
        </w:rPr>
        <w:t>ние</w:t>
      </w:r>
      <w:r w:rsidRPr="00C74307">
        <w:rPr>
          <w:spacing w:val="-1"/>
          <w:sz w:val="20"/>
          <w:szCs w:val="20"/>
          <w:lang w:eastAsia="en-US"/>
        </w:rPr>
        <w:t xml:space="preserve"> </w:t>
      </w:r>
      <w:r w:rsidRPr="00C74307">
        <w:rPr>
          <w:sz w:val="20"/>
          <w:szCs w:val="20"/>
          <w:lang w:eastAsia="en-US"/>
        </w:rPr>
        <w:t>от</w:t>
      </w:r>
      <w:r w:rsidRPr="00C74307">
        <w:rPr>
          <w:spacing w:val="1"/>
          <w:sz w:val="20"/>
          <w:szCs w:val="20"/>
          <w:lang w:eastAsia="en-US"/>
        </w:rPr>
        <w:t>к</w:t>
      </w:r>
      <w:r w:rsidRPr="00C74307">
        <w:rPr>
          <w:spacing w:val="-1"/>
          <w:sz w:val="20"/>
          <w:szCs w:val="20"/>
          <w:lang w:eastAsia="en-US"/>
        </w:rPr>
        <w:t>а</w:t>
      </w:r>
      <w:r w:rsidRPr="00C74307">
        <w:rPr>
          <w:sz w:val="20"/>
          <w:szCs w:val="20"/>
          <w:lang w:eastAsia="en-US"/>
        </w:rPr>
        <w:t>за</w:t>
      </w:r>
      <w:r w:rsidRPr="00C74307">
        <w:rPr>
          <w:spacing w:val="-1"/>
          <w:sz w:val="20"/>
          <w:szCs w:val="20"/>
          <w:lang w:eastAsia="en-US"/>
        </w:rPr>
        <w:t xml:space="preserve"> </w:t>
      </w:r>
      <w:r w:rsidRPr="00C74307">
        <w:rPr>
          <w:sz w:val="20"/>
          <w:szCs w:val="20"/>
          <w:lang w:eastAsia="en-US"/>
        </w:rPr>
        <w:t>в пр</w:t>
      </w:r>
      <w:r w:rsidRPr="00C74307">
        <w:rPr>
          <w:spacing w:val="-1"/>
          <w:sz w:val="20"/>
          <w:szCs w:val="20"/>
          <w:lang w:eastAsia="en-US"/>
        </w:rPr>
        <w:t>е</w:t>
      </w:r>
      <w:r w:rsidRPr="00C74307">
        <w:rPr>
          <w:sz w:val="20"/>
          <w:szCs w:val="20"/>
          <w:lang w:eastAsia="en-US"/>
        </w:rPr>
        <w:t>до</w:t>
      </w:r>
      <w:r w:rsidRPr="00C74307">
        <w:rPr>
          <w:spacing w:val="-1"/>
          <w:sz w:val="20"/>
          <w:szCs w:val="20"/>
          <w:lang w:eastAsia="en-US"/>
        </w:rPr>
        <w:t>с</w:t>
      </w:r>
      <w:r w:rsidRPr="00C74307">
        <w:rPr>
          <w:sz w:val="20"/>
          <w:szCs w:val="20"/>
          <w:lang w:eastAsia="en-US"/>
        </w:rPr>
        <w:t>та</w:t>
      </w:r>
      <w:r w:rsidRPr="00C74307">
        <w:rPr>
          <w:spacing w:val="-1"/>
          <w:sz w:val="20"/>
          <w:szCs w:val="20"/>
          <w:lang w:eastAsia="en-US"/>
        </w:rPr>
        <w:t>в</w:t>
      </w:r>
      <w:r w:rsidRPr="00C74307">
        <w:rPr>
          <w:sz w:val="20"/>
          <w:szCs w:val="20"/>
          <w:lang w:eastAsia="en-US"/>
        </w:rPr>
        <w:t>л</w:t>
      </w:r>
      <w:r w:rsidRPr="00C74307">
        <w:rPr>
          <w:spacing w:val="-1"/>
          <w:sz w:val="20"/>
          <w:szCs w:val="20"/>
          <w:lang w:eastAsia="en-US"/>
        </w:rPr>
        <w:t>е</w:t>
      </w:r>
      <w:r w:rsidRPr="00C74307">
        <w:rPr>
          <w:sz w:val="20"/>
          <w:szCs w:val="20"/>
          <w:lang w:eastAsia="en-US"/>
        </w:rPr>
        <w:t>нии р</w:t>
      </w:r>
      <w:r w:rsidRPr="00C74307">
        <w:rPr>
          <w:spacing w:val="-1"/>
          <w:sz w:val="20"/>
          <w:szCs w:val="20"/>
          <w:lang w:eastAsia="en-US"/>
        </w:rPr>
        <w:t>а</w:t>
      </w:r>
      <w:r w:rsidRPr="00C74307">
        <w:rPr>
          <w:sz w:val="20"/>
          <w:szCs w:val="20"/>
          <w:lang w:eastAsia="en-US"/>
        </w:rPr>
        <w:t>зр</w:t>
      </w:r>
      <w:r w:rsidRPr="00C74307">
        <w:rPr>
          <w:spacing w:val="-1"/>
          <w:sz w:val="20"/>
          <w:szCs w:val="20"/>
          <w:lang w:eastAsia="en-US"/>
        </w:rPr>
        <w:t>е</w:t>
      </w:r>
      <w:r w:rsidRPr="00C74307">
        <w:rPr>
          <w:sz w:val="20"/>
          <w:szCs w:val="20"/>
          <w:lang w:eastAsia="en-US"/>
        </w:rPr>
        <w:t>ш</w:t>
      </w:r>
      <w:r w:rsidRPr="00C74307">
        <w:rPr>
          <w:spacing w:val="-1"/>
          <w:sz w:val="20"/>
          <w:szCs w:val="20"/>
          <w:lang w:eastAsia="en-US"/>
        </w:rPr>
        <w:t>е</w:t>
      </w:r>
      <w:r w:rsidRPr="00C74307">
        <w:rPr>
          <w:sz w:val="20"/>
          <w:szCs w:val="20"/>
          <w:lang w:eastAsia="en-US"/>
        </w:rPr>
        <w:t>ния)</w:t>
      </w:r>
    </w:p>
    <w:p w14:paraId="22D64655" w14:textId="77777777" w:rsidR="00C74307" w:rsidRPr="00C74307" w:rsidRDefault="00C74307" w:rsidP="00C74307">
      <w:pPr>
        <w:widowControl w:val="0"/>
        <w:spacing w:before="4"/>
        <w:rPr>
          <w:rFonts w:eastAsia="Calibri"/>
          <w:sz w:val="24"/>
          <w:szCs w:val="24"/>
          <w:lang w:eastAsia="en-US"/>
        </w:rPr>
      </w:pPr>
    </w:p>
    <w:p w14:paraId="1154EF84" w14:textId="77777777" w:rsidR="00C74307" w:rsidRPr="00C74307" w:rsidRDefault="00C74307" w:rsidP="00C74307">
      <w:pPr>
        <w:widowControl w:val="0"/>
        <w:rPr>
          <w:rFonts w:eastAsia="Calibri"/>
          <w:sz w:val="24"/>
          <w:szCs w:val="24"/>
          <w:lang w:eastAsia="en-US"/>
        </w:rPr>
      </w:pPr>
    </w:p>
    <w:p w14:paraId="02755D1E" w14:textId="77777777" w:rsidR="00C74307" w:rsidRPr="00C74307" w:rsidRDefault="00C74307" w:rsidP="00E433AE">
      <w:pPr>
        <w:widowControl w:val="0"/>
        <w:ind w:firstLine="709"/>
        <w:jc w:val="both"/>
        <w:rPr>
          <w:sz w:val="24"/>
          <w:szCs w:val="24"/>
          <w:lang w:eastAsia="en-US"/>
        </w:rPr>
      </w:pPr>
      <w:r w:rsidRPr="00C74307">
        <w:rPr>
          <w:spacing w:val="-2"/>
          <w:sz w:val="24"/>
          <w:szCs w:val="24"/>
          <w:lang w:eastAsia="en-US"/>
        </w:rPr>
        <w:t>Н</w:t>
      </w:r>
      <w:r w:rsidRPr="00C74307">
        <w:rPr>
          <w:sz w:val="24"/>
          <w:szCs w:val="24"/>
          <w:lang w:eastAsia="en-US"/>
        </w:rPr>
        <w:t>астоя</w:t>
      </w:r>
      <w:r w:rsidRPr="00C74307">
        <w:rPr>
          <w:spacing w:val="-3"/>
          <w:sz w:val="24"/>
          <w:szCs w:val="24"/>
          <w:lang w:eastAsia="en-US"/>
        </w:rPr>
        <w:t>щ</w:t>
      </w:r>
      <w:r w:rsidRPr="00C74307">
        <w:rPr>
          <w:sz w:val="24"/>
          <w:szCs w:val="24"/>
          <w:lang w:eastAsia="en-US"/>
        </w:rPr>
        <w:t>ее</w:t>
      </w:r>
      <w:r w:rsidRPr="00C74307">
        <w:rPr>
          <w:spacing w:val="6"/>
          <w:sz w:val="24"/>
          <w:szCs w:val="24"/>
          <w:lang w:eastAsia="en-US"/>
        </w:rPr>
        <w:t xml:space="preserve"> </w:t>
      </w:r>
      <w:r w:rsidRPr="00C74307">
        <w:rPr>
          <w:sz w:val="24"/>
          <w:szCs w:val="24"/>
          <w:lang w:eastAsia="en-US"/>
        </w:rPr>
        <w:t>реш</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е</w:t>
      </w:r>
      <w:r w:rsidRPr="00C74307">
        <w:rPr>
          <w:spacing w:val="4"/>
          <w:sz w:val="24"/>
          <w:szCs w:val="24"/>
          <w:lang w:eastAsia="en-US"/>
        </w:rPr>
        <w:t xml:space="preserve"> </w:t>
      </w:r>
      <w:r w:rsidRPr="00C74307">
        <w:rPr>
          <w:sz w:val="24"/>
          <w:szCs w:val="24"/>
          <w:lang w:eastAsia="en-US"/>
        </w:rPr>
        <w:t>(пост</w:t>
      </w:r>
      <w:r w:rsidRPr="00C74307">
        <w:rPr>
          <w:spacing w:val="-3"/>
          <w:sz w:val="24"/>
          <w:szCs w:val="24"/>
          <w:lang w:eastAsia="en-US"/>
        </w:rPr>
        <w:t>а</w:t>
      </w:r>
      <w:r w:rsidRPr="00C74307">
        <w:rPr>
          <w:sz w:val="24"/>
          <w:szCs w:val="24"/>
          <w:lang w:eastAsia="en-US"/>
        </w:rPr>
        <w:t>нов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е</w:t>
      </w:r>
      <w:r w:rsidRPr="00C74307">
        <w:rPr>
          <w:spacing w:val="-2"/>
          <w:sz w:val="24"/>
          <w:szCs w:val="24"/>
          <w:lang w:eastAsia="en-US"/>
        </w:rPr>
        <w:t>/</w:t>
      </w:r>
      <w:r w:rsidRPr="00C74307">
        <w:rPr>
          <w:sz w:val="24"/>
          <w:szCs w:val="24"/>
          <w:lang w:eastAsia="en-US"/>
        </w:rPr>
        <w:t>ра</w:t>
      </w:r>
      <w:r w:rsidRPr="00C74307">
        <w:rPr>
          <w:spacing w:val="-3"/>
          <w:sz w:val="24"/>
          <w:szCs w:val="24"/>
          <w:lang w:eastAsia="en-US"/>
        </w:rPr>
        <w:t>с</w:t>
      </w:r>
      <w:r w:rsidRPr="00C74307">
        <w:rPr>
          <w:sz w:val="24"/>
          <w:szCs w:val="24"/>
          <w:lang w:eastAsia="en-US"/>
        </w:rPr>
        <w:t>п</w:t>
      </w:r>
      <w:r w:rsidRPr="00C74307">
        <w:rPr>
          <w:spacing w:val="-2"/>
          <w:sz w:val="24"/>
          <w:szCs w:val="24"/>
          <w:lang w:eastAsia="en-US"/>
        </w:rPr>
        <w:t>о</w:t>
      </w:r>
      <w:r w:rsidRPr="00C74307">
        <w:rPr>
          <w:sz w:val="24"/>
          <w:szCs w:val="24"/>
          <w:lang w:eastAsia="en-US"/>
        </w:rPr>
        <w:t>р</w:t>
      </w:r>
      <w:r w:rsidRPr="00C74307">
        <w:rPr>
          <w:spacing w:val="-2"/>
          <w:sz w:val="24"/>
          <w:szCs w:val="24"/>
          <w:lang w:eastAsia="en-US"/>
        </w:rPr>
        <w:t>я</w:t>
      </w:r>
      <w:r w:rsidRPr="00C74307">
        <w:rPr>
          <w:sz w:val="24"/>
          <w:szCs w:val="24"/>
          <w:lang w:eastAsia="en-US"/>
        </w:rPr>
        <w:t>же</w:t>
      </w:r>
      <w:r w:rsidRPr="00C74307">
        <w:rPr>
          <w:spacing w:val="-1"/>
          <w:sz w:val="24"/>
          <w:szCs w:val="24"/>
          <w:lang w:eastAsia="en-US"/>
        </w:rPr>
        <w:t>н</w:t>
      </w:r>
      <w:r w:rsidRPr="00C74307">
        <w:rPr>
          <w:sz w:val="24"/>
          <w:szCs w:val="24"/>
          <w:lang w:eastAsia="en-US"/>
        </w:rPr>
        <w:t>ие)</w:t>
      </w:r>
      <w:r w:rsidRPr="00C74307">
        <w:rPr>
          <w:spacing w:val="6"/>
          <w:sz w:val="24"/>
          <w:szCs w:val="24"/>
          <w:lang w:eastAsia="en-US"/>
        </w:rPr>
        <w:t xml:space="preserve"> </w:t>
      </w:r>
      <w:r w:rsidRPr="00C74307">
        <w:rPr>
          <w:sz w:val="24"/>
          <w:szCs w:val="24"/>
          <w:lang w:eastAsia="en-US"/>
        </w:rPr>
        <w:t>м</w:t>
      </w:r>
      <w:r w:rsidRPr="00C74307">
        <w:rPr>
          <w:spacing w:val="4"/>
          <w:sz w:val="24"/>
          <w:szCs w:val="24"/>
          <w:lang w:eastAsia="en-US"/>
        </w:rPr>
        <w:t>о</w:t>
      </w:r>
      <w:r w:rsidRPr="00C74307">
        <w:rPr>
          <w:sz w:val="24"/>
          <w:szCs w:val="24"/>
          <w:lang w:eastAsia="en-US"/>
        </w:rPr>
        <w:t>жет</w:t>
      </w:r>
      <w:r w:rsidRPr="00C74307">
        <w:rPr>
          <w:spacing w:val="6"/>
          <w:sz w:val="24"/>
          <w:szCs w:val="24"/>
          <w:lang w:eastAsia="en-US"/>
        </w:rPr>
        <w:t xml:space="preserve"> </w:t>
      </w:r>
      <w:r w:rsidRPr="00C74307">
        <w:rPr>
          <w:spacing w:val="-2"/>
          <w:sz w:val="24"/>
          <w:szCs w:val="24"/>
          <w:lang w:eastAsia="en-US"/>
        </w:rPr>
        <w:t>б</w:t>
      </w:r>
      <w:r w:rsidRPr="00C74307">
        <w:rPr>
          <w:sz w:val="24"/>
          <w:szCs w:val="24"/>
          <w:lang w:eastAsia="en-US"/>
        </w:rPr>
        <w:t>ыть</w:t>
      </w:r>
      <w:r w:rsidRPr="00C74307">
        <w:rPr>
          <w:spacing w:val="5"/>
          <w:sz w:val="24"/>
          <w:szCs w:val="24"/>
          <w:lang w:eastAsia="en-US"/>
        </w:rPr>
        <w:t xml:space="preserve"> </w:t>
      </w:r>
      <w:r w:rsidRPr="00C74307">
        <w:rPr>
          <w:sz w:val="24"/>
          <w:szCs w:val="24"/>
          <w:lang w:eastAsia="en-US"/>
        </w:rPr>
        <w:t>об</w:t>
      </w:r>
      <w:r w:rsidRPr="00C74307">
        <w:rPr>
          <w:spacing w:val="-2"/>
          <w:sz w:val="24"/>
          <w:szCs w:val="24"/>
          <w:lang w:eastAsia="en-US"/>
        </w:rPr>
        <w:t>ж</w:t>
      </w:r>
      <w:r w:rsidRPr="00C74307">
        <w:rPr>
          <w:sz w:val="24"/>
          <w:szCs w:val="24"/>
          <w:lang w:eastAsia="en-US"/>
        </w:rPr>
        <w:t>алов</w:t>
      </w:r>
      <w:r w:rsidRPr="00C74307">
        <w:rPr>
          <w:spacing w:val="-3"/>
          <w:sz w:val="24"/>
          <w:szCs w:val="24"/>
          <w:lang w:eastAsia="en-US"/>
        </w:rPr>
        <w:t>а</w:t>
      </w:r>
      <w:r w:rsidRPr="00C74307">
        <w:rPr>
          <w:sz w:val="24"/>
          <w:szCs w:val="24"/>
          <w:lang w:eastAsia="en-US"/>
        </w:rPr>
        <w:t>но в</w:t>
      </w:r>
      <w:r w:rsidRPr="00C74307">
        <w:rPr>
          <w:spacing w:val="42"/>
          <w:sz w:val="24"/>
          <w:szCs w:val="24"/>
          <w:lang w:eastAsia="en-US"/>
        </w:rPr>
        <w:t xml:space="preserve"> </w:t>
      </w:r>
      <w:r w:rsidRPr="00C74307">
        <w:rPr>
          <w:sz w:val="24"/>
          <w:szCs w:val="24"/>
          <w:lang w:eastAsia="en-US"/>
        </w:rPr>
        <w:t>дос</w:t>
      </w:r>
      <w:r w:rsidRPr="00C74307">
        <w:rPr>
          <w:spacing w:val="-4"/>
          <w:sz w:val="24"/>
          <w:szCs w:val="24"/>
          <w:lang w:eastAsia="en-US"/>
        </w:rPr>
        <w:t>у</w:t>
      </w:r>
      <w:r w:rsidRPr="00C74307">
        <w:rPr>
          <w:sz w:val="24"/>
          <w:szCs w:val="24"/>
          <w:lang w:eastAsia="en-US"/>
        </w:rPr>
        <w:t>де</w:t>
      </w:r>
      <w:r w:rsidRPr="00C74307">
        <w:rPr>
          <w:spacing w:val="-2"/>
          <w:sz w:val="24"/>
          <w:szCs w:val="24"/>
          <w:lang w:eastAsia="en-US"/>
        </w:rPr>
        <w:t>б</w:t>
      </w:r>
      <w:r w:rsidRPr="00C74307">
        <w:rPr>
          <w:sz w:val="24"/>
          <w:szCs w:val="24"/>
          <w:lang w:eastAsia="en-US"/>
        </w:rPr>
        <w:t>ном</w:t>
      </w:r>
      <w:r w:rsidRPr="00C74307">
        <w:rPr>
          <w:spacing w:val="42"/>
          <w:sz w:val="24"/>
          <w:szCs w:val="24"/>
          <w:lang w:eastAsia="en-US"/>
        </w:rPr>
        <w:t xml:space="preserve"> </w:t>
      </w:r>
      <w:r w:rsidRPr="00C74307">
        <w:rPr>
          <w:spacing w:val="-2"/>
          <w:sz w:val="24"/>
          <w:szCs w:val="24"/>
          <w:lang w:eastAsia="en-US"/>
        </w:rPr>
        <w:t>по</w:t>
      </w:r>
      <w:r w:rsidRPr="00C74307">
        <w:rPr>
          <w:sz w:val="24"/>
          <w:szCs w:val="24"/>
          <w:lang w:eastAsia="en-US"/>
        </w:rPr>
        <w:t>р</w:t>
      </w:r>
      <w:r w:rsidRPr="00C74307">
        <w:rPr>
          <w:spacing w:val="-2"/>
          <w:sz w:val="24"/>
          <w:szCs w:val="24"/>
          <w:lang w:eastAsia="en-US"/>
        </w:rPr>
        <w:t>я</w:t>
      </w:r>
      <w:r w:rsidRPr="00C74307">
        <w:rPr>
          <w:sz w:val="24"/>
          <w:szCs w:val="24"/>
          <w:lang w:eastAsia="en-US"/>
        </w:rPr>
        <w:t>дке</w:t>
      </w:r>
      <w:r w:rsidRPr="00C74307">
        <w:rPr>
          <w:spacing w:val="42"/>
          <w:sz w:val="24"/>
          <w:szCs w:val="24"/>
          <w:lang w:eastAsia="en-US"/>
        </w:rPr>
        <w:t xml:space="preserve"> </w:t>
      </w:r>
      <w:r w:rsidRPr="00C74307">
        <w:rPr>
          <w:sz w:val="24"/>
          <w:szCs w:val="24"/>
          <w:lang w:eastAsia="en-US"/>
        </w:rPr>
        <w:t>п</w:t>
      </w:r>
      <w:r w:rsidRPr="00C74307">
        <w:rPr>
          <w:spacing w:val="-4"/>
          <w:sz w:val="24"/>
          <w:szCs w:val="24"/>
          <w:lang w:eastAsia="en-US"/>
        </w:rPr>
        <w:t>у</w:t>
      </w:r>
      <w:r w:rsidRPr="00C74307">
        <w:rPr>
          <w:sz w:val="24"/>
          <w:szCs w:val="24"/>
          <w:lang w:eastAsia="en-US"/>
        </w:rPr>
        <w:t>тем</w:t>
      </w:r>
      <w:r w:rsidRPr="00C74307">
        <w:rPr>
          <w:spacing w:val="42"/>
          <w:sz w:val="24"/>
          <w:szCs w:val="24"/>
          <w:lang w:eastAsia="en-US"/>
        </w:rPr>
        <w:t xml:space="preserve"> </w:t>
      </w:r>
      <w:r w:rsidRPr="00C74307">
        <w:rPr>
          <w:sz w:val="24"/>
          <w:szCs w:val="24"/>
          <w:lang w:eastAsia="en-US"/>
        </w:rPr>
        <w:t>на</w:t>
      </w:r>
      <w:r w:rsidRPr="00C74307">
        <w:rPr>
          <w:spacing w:val="-2"/>
          <w:sz w:val="24"/>
          <w:szCs w:val="24"/>
          <w:lang w:eastAsia="en-US"/>
        </w:rPr>
        <w:t>п</w:t>
      </w:r>
      <w:r w:rsidRPr="00C74307">
        <w:rPr>
          <w:sz w:val="24"/>
          <w:szCs w:val="24"/>
          <w:lang w:eastAsia="en-US"/>
        </w:rPr>
        <w:t>рав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ния</w:t>
      </w:r>
      <w:r w:rsidRPr="00C74307">
        <w:rPr>
          <w:spacing w:val="42"/>
          <w:sz w:val="24"/>
          <w:szCs w:val="24"/>
          <w:lang w:eastAsia="en-US"/>
        </w:rPr>
        <w:t xml:space="preserve"> </w:t>
      </w:r>
      <w:r w:rsidRPr="00C74307">
        <w:rPr>
          <w:sz w:val="24"/>
          <w:szCs w:val="24"/>
          <w:lang w:eastAsia="en-US"/>
        </w:rPr>
        <w:t>жа</w:t>
      </w:r>
      <w:r w:rsidRPr="00C74307">
        <w:rPr>
          <w:spacing w:val="-3"/>
          <w:sz w:val="24"/>
          <w:szCs w:val="24"/>
          <w:lang w:eastAsia="en-US"/>
        </w:rPr>
        <w:t>л</w:t>
      </w:r>
      <w:r w:rsidRPr="00C74307">
        <w:rPr>
          <w:spacing w:val="-2"/>
          <w:sz w:val="24"/>
          <w:szCs w:val="24"/>
          <w:lang w:eastAsia="en-US"/>
        </w:rPr>
        <w:t>о</w:t>
      </w:r>
      <w:r w:rsidRPr="00C74307">
        <w:rPr>
          <w:sz w:val="24"/>
          <w:szCs w:val="24"/>
          <w:lang w:eastAsia="en-US"/>
        </w:rPr>
        <w:t>бы</w:t>
      </w:r>
      <w:r w:rsidRPr="00C74307">
        <w:rPr>
          <w:spacing w:val="43"/>
          <w:sz w:val="24"/>
          <w:szCs w:val="24"/>
          <w:lang w:eastAsia="en-US"/>
        </w:rPr>
        <w:t xml:space="preserve"> </w:t>
      </w:r>
      <w:r w:rsidRPr="00C74307">
        <w:rPr>
          <w:sz w:val="24"/>
          <w:szCs w:val="24"/>
          <w:lang w:eastAsia="en-US"/>
        </w:rPr>
        <w:t>в</w:t>
      </w:r>
      <w:r w:rsidRPr="00C74307">
        <w:rPr>
          <w:spacing w:val="42"/>
          <w:sz w:val="24"/>
          <w:szCs w:val="24"/>
          <w:lang w:eastAsia="en-US"/>
        </w:rPr>
        <w:t xml:space="preserve"> </w:t>
      </w:r>
      <w:r w:rsidRPr="00C74307">
        <w:rPr>
          <w:sz w:val="24"/>
          <w:szCs w:val="24"/>
          <w:lang w:eastAsia="en-US"/>
        </w:rPr>
        <w:t>Администрацию Нижневартовского района, а</w:t>
      </w:r>
      <w:r w:rsidRPr="00C74307">
        <w:rPr>
          <w:spacing w:val="13"/>
          <w:sz w:val="24"/>
          <w:szCs w:val="24"/>
          <w:lang w:eastAsia="en-US"/>
        </w:rPr>
        <w:t xml:space="preserve"> </w:t>
      </w:r>
      <w:r w:rsidRPr="00C74307">
        <w:rPr>
          <w:sz w:val="24"/>
          <w:szCs w:val="24"/>
          <w:lang w:eastAsia="en-US"/>
        </w:rPr>
        <w:t>также</w:t>
      </w:r>
      <w:r w:rsidRPr="00C74307">
        <w:rPr>
          <w:spacing w:val="13"/>
          <w:sz w:val="24"/>
          <w:szCs w:val="24"/>
          <w:lang w:eastAsia="en-US"/>
        </w:rPr>
        <w:t xml:space="preserve"> </w:t>
      </w:r>
      <w:r w:rsidRPr="00C74307">
        <w:rPr>
          <w:sz w:val="24"/>
          <w:szCs w:val="24"/>
          <w:lang w:eastAsia="en-US"/>
        </w:rPr>
        <w:t>в</w:t>
      </w:r>
      <w:r w:rsidRPr="00C74307">
        <w:rPr>
          <w:spacing w:val="12"/>
          <w:sz w:val="24"/>
          <w:szCs w:val="24"/>
          <w:lang w:eastAsia="en-US"/>
        </w:rPr>
        <w:t xml:space="preserve"> </w:t>
      </w:r>
      <w:r w:rsidRPr="00C74307">
        <w:rPr>
          <w:spacing w:val="2"/>
          <w:sz w:val="24"/>
          <w:szCs w:val="24"/>
          <w:lang w:eastAsia="en-US"/>
        </w:rPr>
        <w:t>с</w:t>
      </w:r>
      <w:r w:rsidRPr="00C74307">
        <w:rPr>
          <w:spacing w:val="-4"/>
          <w:sz w:val="24"/>
          <w:szCs w:val="24"/>
          <w:lang w:eastAsia="en-US"/>
        </w:rPr>
        <w:t>у</w:t>
      </w:r>
      <w:r w:rsidRPr="00C74307">
        <w:rPr>
          <w:sz w:val="24"/>
          <w:szCs w:val="24"/>
          <w:lang w:eastAsia="en-US"/>
        </w:rPr>
        <w:t>деб</w:t>
      </w:r>
      <w:r w:rsidRPr="00C74307">
        <w:rPr>
          <w:spacing w:val="-2"/>
          <w:sz w:val="24"/>
          <w:szCs w:val="24"/>
          <w:lang w:eastAsia="en-US"/>
        </w:rPr>
        <w:t>н</w:t>
      </w:r>
      <w:r w:rsidRPr="00C74307">
        <w:rPr>
          <w:sz w:val="24"/>
          <w:szCs w:val="24"/>
          <w:lang w:eastAsia="en-US"/>
        </w:rPr>
        <w:t>ом п</w:t>
      </w:r>
      <w:r w:rsidRPr="00C74307">
        <w:rPr>
          <w:spacing w:val="-2"/>
          <w:sz w:val="24"/>
          <w:szCs w:val="24"/>
          <w:lang w:eastAsia="en-US"/>
        </w:rPr>
        <w:t>о</w:t>
      </w:r>
      <w:r w:rsidRPr="00C74307">
        <w:rPr>
          <w:sz w:val="24"/>
          <w:szCs w:val="24"/>
          <w:lang w:eastAsia="en-US"/>
        </w:rPr>
        <w:t>р</w:t>
      </w:r>
      <w:r w:rsidRPr="00C74307">
        <w:rPr>
          <w:spacing w:val="-2"/>
          <w:sz w:val="24"/>
          <w:szCs w:val="24"/>
          <w:lang w:eastAsia="en-US"/>
        </w:rPr>
        <w:t>я</w:t>
      </w:r>
      <w:r w:rsidRPr="00C74307">
        <w:rPr>
          <w:sz w:val="24"/>
          <w:szCs w:val="24"/>
          <w:lang w:eastAsia="en-US"/>
        </w:rPr>
        <w:t>дке.</w:t>
      </w:r>
    </w:p>
    <w:p w14:paraId="6B820A48" w14:textId="77777777" w:rsidR="00C74307" w:rsidRPr="00C74307" w:rsidRDefault="00C74307" w:rsidP="00C74307">
      <w:pPr>
        <w:widowControl w:val="0"/>
        <w:spacing w:before="8"/>
        <w:rPr>
          <w:rFonts w:eastAsia="Calibri"/>
          <w:sz w:val="24"/>
          <w:szCs w:val="24"/>
          <w:lang w:eastAsia="en-US"/>
        </w:rPr>
      </w:pPr>
    </w:p>
    <w:p w14:paraId="76D169CF" w14:textId="77777777" w:rsidR="00C74307" w:rsidRPr="00C74307" w:rsidRDefault="00C74307" w:rsidP="00C74307">
      <w:pPr>
        <w:widowControl w:val="0"/>
        <w:rPr>
          <w:rFonts w:eastAsia="Calibri"/>
          <w:sz w:val="24"/>
          <w:szCs w:val="24"/>
          <w:lang w:eastAsia="en-US"/>
        </w:rPr>
      </w:pPr>
    </w:p>
    <w:p w14:paraId="5AD5327E" w14:textId="77777777" w:rsidR="00C74307" w:rsidRPr="00C74307" w:rsidRDefault="00C74307" w:rsidP="00C74307">
      <w:pPr>
        <w:widowControl w:val="0"/>
        <w:rPr>
          <w:rFonts w:eastAsia="Calibri"/>
          <w:sz w:val="20"/>
          <w:szCs w:val="20"/>
          <w:lang w:eastAsia="en-US"/>
        </w:rPr>
      </w:pPr>
    </w:p>
    <w:p w14:paraId="3FFEF533" w14:textId="77777777" w:rsidR="00C74307" w:rsidRPr="00C74307" w:rsidRDefault="00C74307" w:rsidP="00C74307">
      <w:pPr>
        <w:widowControl w:val="0"/>
        <w:ind w:right="818"/>
        <w:rPr>
          <w:sz w:val="20"/>
          <w:szCs w:val="20"/>
          <w:lang w:eastAsia="en-US"/>
        </w:rPr>
      </w:pPr>
      <w:r w:rsidRPr="00C74307">
        <w:rPr>
          <w:noProof/>
        </w:rPr>
        <mc:AlternateContent>
          <mc:Choice Requires="wpg">
            <w:drawing>
              <wp:anchor distT="0" distB="0" distL="114300" distR="114300" simplePos="0" relativeHeight="251672064" behindDoc="1" locked="0" layoutInCell="1" allowOverlap="1" wp14:anchorId="7EBA7258" wp14:editId="51C1A45C">
                <wp:simplePos x="0" y="0"/>
                <wp:positionH relativeFrom="page">
                  <wp:posOffset>4302760</wp:posOffset>
                </wp:positionH>
                <wp:positionV relativeFrom="paragraph">
                  <wp:posOffset>213360</wp:posOffset>
                </wp:positionV>
                <wp:extent cx="2735580" cy="1270"/>
                <wp:effectExtent l="0" t="0" r="26670" b="17780"/>
                <wp:wrapNone/>
                <wp:docPr id="45" name="Group 8"/>
                <wp:cNvGraphicFramePr/>
                <a:graphic xmlns:a="http://schemas.openxmlformats.org/drawingml/2006/main">
                  <a:graphicData uri="http://schemas.microsoft.com/office/word/2010/wordprocessingGroup">
                    <wpg:wgp>
                      <wpg:cNvGrpSpPr/>
                      <wpg:grpSpPr bwMode="auto">
                        <a:xfrm>
                          <a:off x="0" y="0"/>
                          <a:ext cx="2735580" cy="1270"/>
                          <a:chOff x="0" y="0"/>
                          <a:chExt cx="4308" cy="2"/>
                        </a:xfrm>
                      </wpg:grpSpPr>
                      <wps:wsp>
                        <wps:cNvPr id="46" name="Freeform 9"/>
                        <wps:cNvSpPr>
                          <a:spLocks/>
                        </wps:cNvSpPr>
                        <wps:spPr bwMode="auto">
                          <a:xfrm>
                            <a:off x="0" y="0"/>
                            <a:ext cx="4308" cy="2"/>
                          </a:xfrm>
                          <a:custGeom>
                            <a:avLst/>
                            <a:gdLst>
                              <a:gd name="T0" fmla="+- 0 6776 6776"/>
                              <a:gd name="T1" fmla="*/ T0 w 4308"/>
                              <a:gd name="T2" fmla="+- 0 11084 6776"/>
                              <a:gd name="T3" fmla="*/ T2 w 4308"/>
                            </a:gdLst>
                            <a:ahLst/>
                            <a:cxnLst>
                              <a:cxn ang="0">
                                <a:pos x="T1" y="0"/>
                              </a:cxn>
                              <a:cxn ang="0">
                                <a:pos x="T3" y="0"/>
                              </a:cxn>
                            </a:cxnLst>
                            <a:rect l="0" t="0" r="r" b="b"/>
                            <a:pathLst>
                              <a:path w="4308">
                                <a:moveTo>
                                  <a:pt x="0" y="0"/>
                                </a:moveTo>
                                <a:lnTo>
                                  <a:pt x="4308"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7057D5" id="Group 8" o:spid="_x0000_s1026" style="position:absolute;margin-left:338.8pt;margin-top:16.8pt;width:215.4pt;height:.1pt;z-index:-251644416;mso-position-horizontal-relative:page" coordsize="43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">
                <v:shape id="Freeform 9" o:spid="_x0000_s1027" style="position:absolute;width:4308;height:2;visibility:visible;mso-wrap-style:square;v-text-anchor:top" coordsize="4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NFxMIA&#10;AADbAAAADwAAAGRycy9kb3ducmV2LnhtbESPS4vCQBCE7wv+h6EFb+tE0SDRUUQiePUBu96aTJuH&#10;mZ6QGU38987Cgseiqr6iVpve1OJJrSstK5iMIxDEmdUl5wou5/33AoTzyBpry6TgRQ4268HXChNt&#10;Oz7S8+RzESDsElRQeN8kUrqsIINubBvi4N1sa9AH2eZSt9gFuKnlNIpiabDksFBgQ7uCsvvpYRTc&#10;qmv185t2sckvvH1VaTNP9VWp0bDfLkF46v0n/N8+aAWzGP6+hB8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g0XEwgAAANsAAAAPAAAAAAAAAAAAAAAAAJgCAABkcnMvZG93&#10;bnJldi54bWxQSwUGAAAAAAQABAD1AAAAhwMAAAAA&#10;" path="m,l4308,e" filled="f" strokeweight=".20442mm">
                  <v:path arrowok="t" o:connecttype="custom" o:connectlocs="0,0;4308,0" o:connectangles="0,0"/>
                </v:shape>
                <w10:wrap anchorx="page"/>
              </v:group>
            </w:pict>
          </mc:Fallback>
        </mc:AlternateContent>
      </w:r>
      <w:r w:rsidRPr="00C74307">
        <w:rPr>
          <w:sz w:val="20"/>
          <w:szCs w:val="20"/>
          <w:lang w:eastAsia="en-US"/>
        </w:rPr>
        <w:t>Д</w:t>
      </w:r>
      <w:r w:rsidRPr="00C74307">
        <w:rPr>
          <w:spacing w:val="1"/>
          <w:sz w:val="20"/>
          <w:szCs w:val="20"/>
          <w:lang w:eastAsia="en-US"/>
        </w:rPr>
        <w:t>о</w:t>
      </w:r>
      <w:r w:rsidRPr="00C74307">
        <w:rPr>
          <w:spacing w:val="-1"/>
          <w:sz w:val="20"/>
          <w:szCs w:val="20"/>
          <w:lang w:eastAsia="en-US"/>
        </w:rPr>
        <w:t>л</w:t>
      </w:r>
      <w:r w:rsidRPr="00C74307">
        <w:rPr>
          <w:spacing w:val="-2"/>
          <w:sz w:val="20"/>
          <w:szCs w:val="20"/>
          <w:lang w:eastAsia="en-US"/>
        </w:rPr>
        <w:t>ж</w:t>
      </w:r>
      <w:r w:rsidRPr="00C74307">
        <w:rPr>
          <w:sz w:val="20"/>
          <w:szCs w:val="20"/>
          <w:lang w:eastAsia="en-US"/>
        </w:rPr>
        <w:t>н</w:t>
      </w:r>
      <w:r w:rsidRPr="00C74307">
        <w:rPr>
          <w:spacing w:val="-2"/>
          <w:sz w:val="20"/>
          <w:szCs w:val="20"/>
          <w:lang w:eastAsia="en-US"/>
        </w:rPr>
        <w:t>о</w:t>
      </w:r>
      <w:r w:rsidRPr="00C74307">
        <w:rPr>
          <w:sz w:val="20"/>
          <w:szCs w:val="20"/>
          <w:lang w:eastAsia="en-US"/>
        </w:rPr>
        <w:t>ст</w:t>
      </w:r>
      <w:r w:rsidRPr="00C74307">
        <w:rPr>
          <w:spacing w:val="-2"/>
          <w:sz w:val="20"/>
          <w:szCs w:val="20"/>
          <w:lang w:eastAsia="en-US"/>
        </w:rPr>
        <w:t>н</w:t>
      </w:r>
      <w:r w:rsidRPr="00C74307">
        <w:rPr>
          <w:sz w:val="20"/>
          <w:szCs w:val="20"/>
          <w:lang w:eastAsia="en-US"/>
        </w:rPr>
        <w:t xml:space="preserve">ое </w:t>
      </w:r>
      <w:r w:rsidRPr="00C74307">
        <w:rPr>
          <w:spacing w:val="-2"/>
          <w:sz w:val="20"/>
          <w:szCs w:val="20"/>
          <w:lang w:eastAsia="en-US"/>
        </w:rPr>
        <w:t>лиц</w:t>
      </w:r>
      <w:r w:rsidRPr="00C74307">
        <w:rPr>
          <w:sz w:val="20"/>
          <w:szCs w:val="20"/>
          <w:lang w:eastAsia="en-US"/>
        </w:rPr>
        <w:t>о</w:t>
      </w:r>
      <w:r w:rsidRPr="00C74307">
        <w:rPr>
          <w:spacing w:val="1"/>
          <w:sz w:val="20"/>
          <w:szCs w:val="20"/>
          <w:lang w:eastAsia="en-US"/>
        </w:rPr>
        <w:t xml:space="preserve"> </w:t>
      </w:r>
      <w:r w:rsidRPr="00C74307">
        <w:rPr>
          <w:sz w:val="20"/>
          <w:szCs w:val="20"/>
          <w:lang w:eastAsia="en-US"/>
        </w:rPr>
        <w:t>(</w:t>
      </w:r>
      <w:r w:rsidRPr="00C74307">
        <w:rPr>
          <w:spacing w:val="-2"/>
          <w:sz w:val="20"/>
          <w:szCs w:val="20"/>
          <w:lang w:eastAsia="en-US"/>
        </w:rPr>
        <w:t>ФИО</w:t>
      </w:r>
      <w:r w:rsidRPr="00C74307">
        <w:rPr>
          <w:sz w:val="20"/>
          <w:szCs w:val="20"/>
          <w:lang w:eastAsia="en-US"/>
        </w:rPr>
        <w:t>)</w:t>
      </w:r>
    </w:p>
    <w:p w14:paraId="33116ECF" w14:textId="77777777" w:rsidR="00C74307" w:rsidRPr="00C74307" w:rsidRDefault="00C74307" w:rsidP="00C74307">
      <w:pPr>
        <w:widowControl w:val="0"/>
        <w:spacing w:before="9"/>
        <w:rPr>
          <w:rFonts w:eastAsia="Calibri"/>
          <w:sz w:val="20"/>
          <w:szCs w:val="20"/>
          <w:lang w:eastAsia="en-US"/>
        </w:rPr>
      </w:pPr>
    </w:p>
    <w:p w14:paraId="3ED4C767" w14:textId="77777777" w:rsidR="00C74307" w:rsidRPr="00C74307" w:rsidRDefault="00C74307" w:rsidP="00E433AE">
      <w:pPr>
        <w:widowControl w:val="0"/>
        <w:spacing w:before="73"/>
        <w:ind w:left="4962" w:right="664"/>
        <w:jc w:val="center"/>
        <w:rPr>
          <w:sz w:val="20"/>
          <w:szCs w:val="20"/>
          <w:lang w:eastAsia="en-US"/>
        </w:rPr>
      </w:pPr>
      <w:r w:rsidRPr="00C74307">
        <w:rPr>
          <w:sz w:val="20"/>
          <w:szCs w:val="20"/>
          <w:lang w:eastAsia="en-US"/>
        </w:rPr>
        <w:t>(</w:t>
      </w:r>
      <w:r w:rsidRPr="00C74307">
        <w:rPr>
          <w:spacing w:val="-1"/>
          <w:sz w:val="20"/>
          <w:szCs w:val="20"/>
          <w:lang w:eastAsia="en-US"/>
        </w:rPr>
        <w:t>п</w:t>
      </w:r>
      <w:r w:rsidRPr="00C74307">
        <w:rPr>
          <w:spacing w:val="1"/>
          <w:sz w:val="20"/>
          <w:szCs w:val="20"/>
          <w:lang w:eastAsia="en-US"/>
        </w:rPr>
        <w:t>о</w:t>
      </w:r>
      <w:r w:rsidRPr="00C74307">
        <w:rPr>
          <w:sz w:val="20"/>
          <w:szCs w:val="20"/>
          <w:lang w:eastAsia="en-US"/>
        </w:rPr>
        <w:t>дп</w:t>
      </w:r>
      <w:r w:rsidRPr="00C74307">
        <w:rPr>
          <w:spacing w:val="-1"/>
          <w:sz w:val="20"/>
          <w:szCs w:val="20"/>
          <w:lang w:eastAsia="en-US"/>
        </w:rPr>
        <w:t>и</w:t>
      </w:r>
      <w:r w:rsidRPr="00C74307">
        <w:rPr>
          <w:sz w:val="20"/>
          <w:szCs w:val="20"/>
          <w:lang w:eastAsia="en-US"/>
        </w:rPr>
        <w:t>сь</w:t>
      </w:r>
      <w:r w:rsidRPr="00C74307">
        <w:rPr>
          <w:spacing w:val="-10"/>
          <w:sz w:val="20"/>
          <w:szCs w:val="20"/>
          <w:lang w:eastAsia="en-US"/>
        </w:rPr>
        <w:t xml:space="preserve"> </w:t>
      </w:r>
      <w:r w:rsidRPr="00C74307">
        <w:rPr>
          <w:sz w:val="20"/>
          <w:szCs w:val="20"/>
          <w:lang w:eastAsia="en-US"/>
        </w:rPr>
        <w:t>до</w:t>
      </w:r>
      <w:r w:rsidRPr="00C74307">
        <w:rPr>
          <w:spacing w:val="1"/>
          <w:sz w:val="20"/>
          <w:szCs w:val="20"/>
          <w:lang w:eastAsia="en-US"/>
        </w:rPr>
        <w:t>л</w:t>
      </w:r>
      <w:r w:rsidRPr="00C74307">
        <w:rPr>
          <w:spacing w:val="-1"/>
          <w:sz w:val="20"/>
          <w:szCs w:val="20"/>
          <w:lang w:eastAsia="en-US"/>
        </w:rPr>
        <w:t>жн</w:t>
      </w:r>
      <w:r w:rsidRPr="00C74307">
        <w:rPr>
          <w:spacing w:val="1"/>
          <w:sz w:val="20"/>
          <w:szCs w:val="20"/>
          <w:lang w:eastAsia="en-US"/>
        </w:rPr>
        <w:t>о</w:t>
      </w:r>
      <w:r w:rsidRPr="00C74307">
        <w:rPr>
          <w:sz w:val="20"/>
          <w:szCs w:val="20"/>
          <w:lang w:eastAsia="en-US"/>
        </w:rPr>
        <w:t>с</w:t>
      </w:r>
      <w:r w:rsidRPr="00C74307">
        <w:rPr>
          <w:spacing w:val="2"/>
          <w:sz w:val="20"/>
          <w:szCs w:val="20"/>
          <w:lang w:eastAsia="en-US"/>
        </w:rPr>
        <w:t>т</w:t>
      </w:r>
      <w:r w:rsidRPr="00C74307">
        <w:rPr>
          <w:spacing w:val="-1"/>
          <w:sz w:val="20"/>
          <w:szCs w:val="20"/>
          <w:lang w:eastAsia="en-US"/>
        </w:rPr>
        <w:t>н</w:t>
      </w:r>
      <w:r w:rsidRPr="00C74307">
        <w:rPr>
          <w:spacing w:val="1"/>
          <w:sz w:val="20"/>
          <w:szCs w:val="20"/>
          <w:lang w:eastAsia="en-US"/>
        </w:rPr>
        <w:t>о</w:t>
      </w:r>
      <w:r w:rsidRPr="00C74307">
        <w:rPr>
          <w:sz w:val="20"/>
          <w:szCs w:val="20"/>
          <w:lang w:eastAsia="en-US"/>
        </w:rPr>
        <w:t>го</w:t>
      </w:r>
      <w:r w:rsidRPr="00C74307">
        <w:rPr>
          <w:spacing w:val="-10"/>
          <w:sz w:val="20"/>
          <w:szCs w:val="20"/>
          <w:lang w:eastAsia="en-US"/>
        </w:rPr>
        <w:t xml:space="preserve"> </w:t>
      </w:r>
      <w:r w:rsidRPr="00C74307">
        <w:rPr>
          <w:spacing w:val="1"/>
          <w:sz w:val="20"/>
          <w:szCs w:val="20"/>
          <w:lang w:eastAsia="en-US"/>
        </w:rPr>
        <w:t>л</w:t>
      </w:r>
      <w:r w:rsidRPr="00C74307">
        <w:rPr>
          <w:spacing w:val="-1"/>
          <w:sz w:val="20"/>
          <w:szCs w:val="20"/>
          <w:lang w:eastAsia="en-US"/>
        </w:rPr>
        <w:t>и</w:t>
      </w:r>
      <w:r w:rsidRPr="00C74307">
        <w:rPr>
          <w:spacing w:val="1"/>
          <w:sz w:val="20"/>
          <w:szCs w:val="20"/>
          <w:lang w:eastAsia="en-US"/>
        </w:rPr>
        <w:t>ц</w:t>
      </w:r>
      <w:r w:rsidRPr="00C74307">
        <w:rPr>
          <w:sz w:val="20"/>
          <w:szCs w:val="20"/>
          <w:lang w:eastAsia="en-US"/>
        </w:rPr>
        <w:t>а</w:t>
      </w:r>
      <w:r w:rsidRPr="00C74307">
        <w:rPr>
          <w:spacing w:val="-9"/>
          <w:sz w:val="20"/>
          <w:szCs w:val="20"/>
          <w:lang w:eastAsia="en-US"/>
        </w:rPr>
        <w:t xml:space="preserve"> </w:t>
      </w:r>
      <w:r w:rsidRPr="00C74307">
        <w:rPr>
          <w:spacing w:val="1"/>
          <w:sz w:val="20"/>
          <w:szCs w:val="20"/>
          <w:lang w:eastAsia="en-US"/>
        </w:rPr>
        <w:t>ор</w:t>
      </w:r>
      <w:r w:rsidRPr="00C74307">
        <w:rPr>
          <w:sz w:val="20"/>
          <w:szCs w:val="20"/>
          <w:lang w:eastAsia="en-US"/>
        </w:rPr>
        <w:t>га</w:t>
      </w:r>
      <w:r w:rsidRPr="00C74307">
        <w:rPr>
          <w:spacing w:val="-1"/>
          <w:sz w:val="20"/>
          <w:szCs w:val="20"/>
          <w:lang w:eastAsia="en-US"/>
        </w:rPr>
        <w:t>н</w:t>
      </w:r>
      <w:r w:rsidRPr="00C74307">
        <w:rPr>
          <w:sz w:val="20"/>
          <w:szCs w:val="20"/>
          <w:lang w:eastAsia="en-US"/>
        </w:rPr>
        <w:t>а,</w:t>
      </w:r>
      <w:r w:rsidRPr="00C74307">
        <w:rPr>
          <w:w w:val="99"/>
          <w:sz w:val="20"/>
          <w:szCs w:val="20"/>
          <w:lang w:eastAsia="en-US"/>
        </w:rPr>
        <w:t xml:space="preserve"> </w:t>
      </w:r>
      <w:r w:rsidRPr="00C74307">
        <w:rPr>
          <w:spacing w:val="1"/>
          <w:sz w:val="20"/>
          <w:szCs w:val="20"/>
          <w:lang w:eastAsia="en-US"/>
        </w:rPr>
        <w:t>о</w:t>
      </w:r>
      <w:r w:rsidRPr="00C74307">
        <w:rPr>
          <w:sz w:val="20"/>
          <w:szCs w:val="20"/>
          <w:lang w:eastAsia="en-US"/>
        </w:rPr>
        <w:t>с</w:t>
      </w:r>
      <w:r w:rsidRPr="00C74307">
        <w:rPr>
          <w:spacing w:val="-1"/>
          <w:sz w:val="20"/>
          <w:szCs w:val="20"/>
          <w:lang w:eastAsia="en-US"/>
        </w:rPr>
        <w:t>у</w:t>
      </w:r>
      <w:r w:rsidRPr="00C74307">
        <w:rPr>
          <w:sz w:val="20"/>
          <w:szCs w:val="20"/>
          <w:lang w:eastAsia="en-US"/>
        </w:rPr>
        <w:t>щес</w:t>
      </w:r>
      <w:r w:rsidRPr="00C74307">
        <w:rPr>
          <w:spacing w:val="-1"/>
          <w:sz w:val="20"/>
          <w:szCs w:val="20"/>
          <w:lang w:eastAsia="en-US"/>
        </w:rPr>
        <w:t>т</w:t>
      </w:r>
      <w:r w:rsidRPr="00C74307">
        <w:rPr>
          <w:spacing w:val="1"/>
          <w:sz w:val="20"/>
          <w:szCs w:val="20"/>
          <w:lang w:eastAsia="en-US"/>
        </w:rPr>
        <w:t>в</w:t>
      </w:r>
      <w:r w:rsidRPr="00C74307">
        <w:rPr>
          <w:spacing w:val="-1"/>
          <w:sz w:val="20"/>
          <w:szCs w:val="20"/>
          <w:lang w:eastAsia="en-US"/>
        </w:rPr>
        <w:t>л</w:t>
      </w:r>
      <w:r w:rsidRPr="00C74307">
        <w:rPr>
          <w:sz w:val="20"/>
          <w:szCs w:val="20"/>
          <w:lang w:eastAsia="en-US"/>
        </w:rPr>
        <w:t>я</w:t>
      </w:r>
      <w:r w:rsidRPr="00C74307">
        <w:rPr>
          <w:spacing w:val="1"/>
          <w:sz w:val="20"/>
          <w:szCs w:val="20"/>
          <w:lang w:eastAsia="en-US"/>
        </w:rPr>
        <w:t>ю</w:t>
      </w:r>
      <w:r w:rsidRPr="00C74307">
        <w:rPr>
          <w:sz w:val="20"/>
          <w:szCs w:val="20"/>
          <w:lang w:eastAsia="en-US"/>
        </w:rPr>
        <w:t>щего</w:t>
      </w:r>
    </w:p>
    <w:p w14:paraId="03F289D9" w14:textId="77777777" w:rsidR="00C74307" w:rsidRPr="00C74307" w:rsidRDefault="00C74307" w:rsidP="00E433AE">
      <w:pPr>
        <w:widowControl w:val="0"/>
        <w:ind w:right="819" w:firstLine="4962"/>
        <w:jc w:val="center"/>
        <w:rPr>
          <w:sz w:val="20"/>
          <w:szCs w:val="20"/>
          <w:lang w:eastAsia="en-US"/>
        </w:rPr>
      </w:pPr>
      <w:r w:rsidRPr="00C74307">
        <w:rPr>
          <w:spacing w:val="-1"/>
          <w:sz w:val="20"/>
          <w:szCs w:val="20"/>
          <w:lang w:eastAsia="en-US"/>
        </w:rPr>
        <w:t>п</w:t>
      </w:r>
      <w:r w:rsidRPr="00C74307">
        <w:rPr>
          <w:spacing w:val="1"/>
          <w:sz w:val="20"/>
          <w:szCs w:val="20"/>
          <w:lang w:eastAsia="en-US"/>
        </w:rPr>
        <w:t>р</w:t>
      </w:r>
      <w:r w:rsidRPr="00C74307">
        <w:rPr>
          <w:sz w:val="20"/>
          <w:szCs w:val="20"/>
          <w:lang w:eastAsia="en-US"/>
        </w:rPr>
        <w:t>едоста</w:t>
      </w:r>
      <w:r w:rsidRPr="00C74307">
        <w:rPr>
          <w:spacing w:val="1"/>
          <w:sz w:val="20"/>
          <w:szCs w:val="20"/>
          <w:lang w:eastAsia="en-US"/>
        </w:rPr>
        <w:t>в</w:t>
      </w:r>
      <w:r w:rsidRPr="00C74307">
        <w:rPr>
          <w:spacing w:val="-1"/>
          <w:sz w:val="20"/>
          <w:szCs w:val="20"/>
          <w:lang w:eastAsia="en-US"/>
        </w:rPr>
        <w:t>л</w:t>
      </w:r>
      <w:r w:rsidRPr="00C74307">
        <w:rPr>
          <w:sz w:val="20"/>
          <w:szCs w:val="20"/>
          <w:lang w:eastAsia="en-US"/>
        </w:rPr>
        <w:t>е</w:t>
      </w:r>
      <w:r w:rsidRPr="00C74307">
        <w:rPr>
          <w:spacing w:val="1"/>
          <w:sz w:val="20"/>
          <w:szCs w:val="20"/>
          <w:lang w:eastAsia="en-US"/>
        </w:rPr>
        <w:t>н</w:t>
      </w:r>
      <w:r w:rsidRPr="00C74307">
        <w:rPr>
          <w:spacing w:val="-1"/>
          <w:sz w:val="20"/>
          <w:szCs w:val="20"/>
          <w:lang w:eastAsia="en-US"/>
        </w:rPr>
        <w:t>и</w:t>
      </w:r>
      <w:r w:rsidRPr="00C74307">
        <w:rPr>
          <w:sz w:val="20"/>
          <w:szCs w:val="20"/>
          <w:lang w:eastAsia="en-US"/>
        </w:rPr>
        <w:t>е</w:t>
      </w:r>
      <w:r w:rsidRPr="00C74307">
        <w:rPr>
          <w:spacing w:val="-28"/>
          <w:sz w:val="20"/>
          <w:szCs w:val="20"/>
          <w:lang w:eastAsia="en-US"/>
        </w:rPr>
        <w:t xml:space="preserve"> </w:t>
      </w:r>
      <w:r w:rsidRPr="00C74307">
        <w:rPr>
          <w:spacing w:val="1"/>
          <w:sz w:val="20"/>
          <w:szCs w:val="20"/>
          <w:lang w:eastAsia="en-US"/>
        </w:rPr>
        <w:t>м</w:t>
      </w:r>
      <w:r w:rsidRPr="00C74307">
        <w:rPr>
          <w:spacing w:val="-2"/>
          <w:sz w:val="20"/>
          <w:szCs w:val="20"/>
          <w:lang w:eastAsia="en-US"/>
        </w:rPr>
        <w:t>у</w:t>
      </w:r>
      <w:r w:rsidRPr="00C74307">
        <w:rPr>
          <w:spacing w:val="-1"/>
          <w:sz w:val="20"/>
          <w:szCs w:val="20"/>
          <w:lang w:eastAsia="en-US"/>
        </w:rPr>
        <w:t>н</w:t>
      </w:r>
      <w:r w:rsidRPr="00C74307">
        <w:rPr>
          <w:spacing w:val="1"/>
          <w:sz w:val="20"/>
          <w:szCs w:val="20"/>
          <w:lang w:eastAsia="en-US"/>
        </w:rPr>
        <w:t>иц</w:t>
      </w:r>
      <w:r w:rsidRPr="00C74307">
        <w:rPr>
          <w:spacing w:val="-1"/>
          <w:sz w:val="20"/>
          <w:szCs w:val="20"/>
          <w:lang w:eastAsia="en-US"/>
        </w:rPr>
        <w:t>ип</w:t>
      </w:r>
      <w:r w:rsidRPr="00C74307">
        <w:rPr>
          <w:spacing w:val="2"/>
          <w:sz w:val="20"/>
          <w:szCs w:val="20"/>
          <w:lang w:eastAsia="en-US"/>
        </w:rPr>
        <w:t>а</w:t>
      </w:r>
      <w:r w:rsidRPr="00C74307">
        <w:rPr>
          <w:spacing w:val="-1"/>
          <w:sz w:val="20"/>
          <w:szCs w:val="20"/>
          <w:lang w:eastAsia="en-US"/>
        </w:rPr>
        <w:t>л</w:t>
      </w:r>
      <w:r w:rsidRPr="00C74307">
        <w:rPr>
          <w:sz w:val="20"/>
          <w:szCs w:val="20"/>
          <w:lang w:eastAsia="en-US"/>
        </w:rPr>
        <w:t>ь</w:t>
      </w:r>
      <w:r w:rsidRPr="00C74307">
        <w:rPr>
          <w:spacing w:val="-1"/>
          <w:sz w:val="20"/>
          <w:szCs w:val="20"/>
          <w:lang w:eastAsia="en-US"/>
        </w:rPr>
        <w:t>н</w:t>
      </w:r>
      <w:r w:rsidRPr="00C74307">
        <w:rPr>
          <w:spacing w:val="3"/>
          <w:sz w:val="20"/>
          <w:szCs w:val="20"/>
          <w:lang w:eastAsia="en-US"/>
        </w:rPr>
        <w:t>о</w:t>
      </w:r>
      <w:r w:rsidRPr="00C74307">
        <w:rPr>
          <w:spacing w:val="-1"/>
          <w:sz w:val="20"/>
          <w:szCs w:val="20"/>
          <w:lang w:eastAsia="en-US"/>
        </w:rPr>
        <w:t xml:space="preserve">й </w:t>
      </w:r>
      <w:r w:rsidRPr="00C74307">
        <w:rPr>
          <w:spacing w:val="-5"/>
          <w:sz w:val="20"/>
          <w:szCs w:val="20"/>
          <w:lang w:eastAsia="en-US"/>
        </w:rPr>
        <w:t>у</w:t>
      </w:r>
      <w:r w:rsidRPr="00C74307">
        <w:rPr>
          <w:sz w:val="20"/>
          <w:szCs w:val="20"/>
          <w:lang w:eastAsia="en-US"/>
        </w:rPr>
        <w:t>с</w:t>
      </w:r>
      <w:r w:rsidRPr="00C74307">
        <w:rPr>
          <w:spacing w:val="1"/>
          <w:sz w:val="20"/>
          <w:szCs w:val="20"/>
          <w:lang w:eastAsia="en-US"/>
        </w:rPr>
        <w:t>л</w:t>
      </w:r>
      <w:r w:rsidRPr="00C74307">
        <w:rPr>
          <w:spacing w:val="-2"/>
          <w:sz w:val="20"/>
          <w:szCs w:val="20"/>
          <w:lang w:eastAsia="en-US"/>
        </w:rPr>
        <w:t>у</w:t>
      </w:r>
      <w:r w:rsidRPr="00C74307">
        <w:rPr>
          <w:spacing w:val="2"/>
          <w:sz w:val="20"/>
          <w:szCs w:val="20"/>
          <w:lang w:eastAsia="en-US"/>
        </w:rPr>
        <w:t>г</w:t>
      </w:r>
      <w:r w:rsidRPr="00C74307">
        <w:rPr>
          <w:spacing w:val="1"/>
          <w:sz w:val="20"/>
          <w:szCs w:val="20"/>
          <w:lang w:eastAsia="en-US"/>
        </w:rPr>
        <w:t>и</w:t>
      </w:r>
      <w:r w:rsidRPr="00C74307">
        <w:rPr>
          <w:sz w:val="20"/>
          <w:szCs w:val="20"/>
          <w:lang w:eastAsia="en-US"/>
        </w:rPr>
        <w:t>)</w:t>
      </w:r>
    </w:p>
    <w:p w14:paraId="0A9EEBA1" w14:textId="77777777" w:rsidR="00C74307" w:rsidRPr="00C74307" w:rsidRDefault="00C74307" w:rsidP="00C74307">
      <w:pPr>
        <w:rPr>
          <w:sz w:val="24"/>
          <w:szCs w:val="24"/>
          <w:lang w:eastAsia="en-US"/>
        </w:rPr>
        <w:sectPr w:rsidR="00C74307" w:rsidRPr="00C74307">
          <w:pgSz w:w="11906" w:h="16840"/>
          <w:pgMar w:top="851" w:right="567" w:bottom="567" w:left="1701" w:header="703" w:footer="0" w:gutter="0"/>
          <w:pgNumType w:start="21"/>
          <w:cols w:space="720"/>
        </w:sectPr>
      </w:pPr>
    </w:p>
    <w:p w14:paraId="0DC22FE5" w14:textId="77777777" w:rsidR="00C74307" w:rsidRPr="00C74307" w:rsidRDefault="00C74307" w:rsidP="00C74307">
      <w:pPr>
        <w:widowControl w:val="0"/>
        <w:tabs>
          <w:tab w:val="left" w:pos="9781"/>
        </w:tabs>
        <w:ind w:left="5103" w:right="289"/>
        <w:jc w:val="both"/>
        <w:rPr>
          <w:sz w:val="24"/>
          <w:szCs w:val="24"/>
          <w:lang w:eastAsia="en-US"/>
        </w:rPr>
      </w:pPr>
      <w:r w:rsidRPr="00C74307">
        <w:rPr>
          <w:spacing w:val="-2"/>
          <w:sz w:val="24"/>
          <w:szCs w:val="24"/>
          <w:lang w:eastAsia="en-US"/>
        </w:rPr>
        <w:t>П</w:t>
      </w:r>
      <w:r w:rsidRPr="00C74307">
        <w:rPr>
          <w:sz w:val="24"/>
          <w:szCs w:val="24"/>
          <w:lang w:eastAsia="en-US"/>
        </w:rPr>
        <w:t>ри</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ж</w:t>
      </w:r>
      <w:r w:rsidRPr="00C74307">
        <w:rPr>
          <w:spacing w:val="-2"/>
          <w:sz w:val="24"/>
          <w:szCs w:val="24"/>
          <w:lang w:eastAsia="en-US"/>
        </w:rPr>
        <w:t>е</w:t>
      </w:r>
      <w:r w:rsidRPr="00C74307">
        <w:rPr>
          <w:sz w:val="24"/>
          <w:szCs w:val="24"/>
          <w:lang w:eastAsia="en-US"/>
        </w:rPr>
        <w:t>ние</w:t>
      </w:r>
      <w:r w:rsidRPr="00C74307">
        <w:rPr>
          <w:spacing w:val="-3"/>
          <w:sz w:val="24"/>
          <w:szCs w:val="24"/>
          <w:lang w:eastAsia="en-US"/>
        </w:rPr>
        <w:t xml:space="preserve"> 4</w:t>
      </w:r>
      <w:r w:rsidRPr="00C74307">
        <w:rPr>
          <w:sz w:val="24"/>
          <w:szCs w:val="24"/>
          <w:lang w:eastAsia="en-US"/>
        </w:rPr>
        <w:t xml:space="preserve"> к </w:t>
      </w:r>
      <w:r w:rsidR="00E433AE">
        <w:rPr>
          <w:spacing w:val="-2"/>
          <w:sz w:val="24"/>
          <w:szCs w:val="24"/>
          <w:lang w:eastAsia="en-US"/>
        </w:rPr>
        <w:t>а</w:t>
      </w:r>
      <w:r w:rsidRPr="00C74307">
        <w:rPr>
          <w:sz w:val="24"/>
          <w:szCs w:val="24"/>
          <w:lang w:eastAsia="en-US"/>
        </w:rPr>
        <w:t>дм</w:t>
      </w:r>
      <w:r w:rsidRPr="00C74307">
        <w:rPr>
          <w:spacing w:val="-2"/>
          <w:sz w:val="24"/>
          <w:szCs w:val="24"/>
          <w:lang w:eastAsia="en-US"/>
        </w:rPr>
        <w:t>и</w:t>
      </w:r>
      <w:r w:rsidRPr="00C74307">
        <w:rPr>
          <w:sz w:val="24"/>
          <w:szCs w:val="24"/>
          <w:lang w:eastAsia="en-US"/>
        </w:rPr>
        <w:t>н</w:t>
      </w:r>
      <w:r w:rsidRPr="00C74307">
        <w:rPr>
          <w:spacing w:val="-2"/>
          <w:sz w:val="24"/>
          <w:szCs w:val="24"/>
          <w:lang w:eastAsia="en-US"/>
        </w:rPr>
        <w:t>и</w:t>
      </w:r>
      <w:r w:rsidRPr="00C74307">
        <w:rPr>
          <w:sz w:val="24"/>
          <w:szCs w:val="24"/>
          <w:lang w:eastAsia="en-US"/>
        </w:rPr>
        <w:t>стра</w:t>
      </w:r>
      <w:r w:rsidRPr="00C74307">
        <w:rPr>
          <w:spacing w:val="-3"/>
          <w:sz w:val="24"/>
          <w:szCs w:val="24"/>
          <w:lang w:eastAsia="en-US"/>
        </w:rPr>
        <w:t>т</w:t>
      </w:r>
      <w:r w:rsidRPr="00C74307">
        <w:rPr>
          <w:sz w:val="24"/>
          <w:szCs w:val="24"/>
          <w:lang w:eastAsia="en-US"/>
        </w:rPr>
        <w:t>и</w:t>
      </w:r>
      <w:r w:rsidRPr="00C74307">
        <w:rPr>
          <w:spacing w:val="-3"/>
          <w:sz w:val="24"/>
          <w:szCs w:val="24"/>
          <w:lang w:eastAsia="en-US"/>
        </w:rPr>
        <w:t>в</w:t>
      </w:r>
      <w:r w:rsidRPr="00C74307">
        <w:rPr>
          <w:sz w:val="24"/>
          <w:szCs w:val="24"/>
          <w:lang w:eastAsia="en-US"/>
        </w:rPr>
        <w:t>н</w:t>
      </w:r>
      <w:r w:rsidRPr="00C74307">
        <w:rPr>
          <w:spacing w:val="-2"/>
          <w:sz w:val="24"/>
          <w:szCs w:val="24"/>
          <w:lang w:eastAsia="en-US"/>
        </w:rPr>
        <w:t>о</w:t>
      </w:r>
      <w:r w:rsidRPr="00C74307">
        <w:rPr>
          <w:sz w:val="24"/>
          <w:szCs w:val="24"/>
          <w:lang w:eastAsia="en-US"/>
        </w:rPr>
        <w:t>му</w:t>
      </w:r>
      <w:r w:rsidRPr="00C74307">
        <w:rPr>
          <w:spacing w:val="-4"/>
          <w:sz w:val="24"/>
          <w:szCs w:val="24"/>
          <w:lang w:eastAsia="en-US"/>
        </w:rPr>
        <w:t xml:space="preserve"> </w:t>
      </w:r>
      <w:r w:rsidRPr="00C74307">
        <w:rPr>
          <w:sz w:val="24"/>
          <w:szCs w:val="24"/>
          <w:lang w:eastAsia="en-US"/>
        </w:rPr>
        <w:t>регламенту по</w:t>
      </w:r>
      <w:r w:rsidRPr="00C74307">
        <w:rPr>
          <w:spacing w:val="-3"/>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pacing w:val="-2"/>
          <w:sz w:val="24"/>
          <w:szCs w:val="24"/>
          <w:lang w:eastAsia="en-US"/>
        </w:rPr>
        <w:t>д</w:t>
      </w:r>
      <w:r w:rsidRPr="00C74307">
        <w:rPr>
          <w:sz w:val="24"/>
          <w:szCs w:val="24"/>
          <w:lang w:eastAsia="en-US"/>
        </w:rPr>
        <w:t>остав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 xml:space="preserve">нию </w:t>
      </w:r>
      <w:r w:rsidRPr="00C74307">
        <w:rPr>
          <w:spacing w:val="-4"/>
          <w:sz w:val="24"/>
          <w:szCs w:val="24"/>
          <w:lang w:eastAsia="en-US"/>
        </w:rPr>
        <w:t>му</w:t>
      </w:r>
      <w:r w:rsidRPr="00C74307">
        <w:rPr>
          <w:sz w:val="24"/>
          <w:szCs w:val="24"/>
          <w:lang w:eastAsia="en-US"/>
        </w:rPr>
        <w:t>ници</w:t>
      </w:r>
      <w:r w:rsidRPr="00C74307">
        <w:rPr>
          <w:spacing w:val="-2"/>
          <w:sz w:val="24"/>
          <w:szCs w:val="24"/>
          <w:lang w:eastAsia="en-US"/>
        </w:rPr>
        <w:t>п</w:t>
      </w:r>
      <w:r w:rsidRPr="00C74307">
        <w:rPr>
          <w:sz w:val="24"/>
          <w:szCs w:val="24"/>
          <w:lang w:eastAsia="en-US"/>
        </w:rPr>
        <w:t>ал</w:t>
      </w:r>
      <w:r w:rsidRPr="00C74307">
        <w:rPr>
          <w:spacing w:val="-2"/>
          <w:sz w:val="24"/>
          <w:szCs w:val="24"/>
          <w:lang w:eastAsia="en-US"/>
        </w:rPr>
        <w:t>ь</w:t>
      </w:r>
      <w:r w:rsidRPr="00C74307">
        <w:rPr>
          <w:sz w:val="24"/>
          <w:szCs w:val="24"/>
          <w:lang w:eastAsia="en-US"/>
        </w:rPr>
        <w:t>н</w:t>
      </w:r>
      <w:r w:rsidRPr="00C74307">
        <w:rPr>
          <w:spacing w:val="-2"/>
          <w:sz w:val="24"/>
          <w:szCs w:val="24"/>
          <w:lang w:eastAsia="en-US"/>
        </w:rPr>
        <w:t>о</w:t>
      </w:r>
      <w:r w:rsidRPr="00C74307">
        <w:rPr>
          <w:sz w:val="24"/>
          <w:szCs w:val="24"/>
          <w:lang w:eastAsia="en-US"/>
        </w:rPr>
        <w:t>й</w:t>
      </w:r>
      <w:r w:rsidRPr="00C74307">
        <w:rPr>
          <w:spacing w:val="-4"/>
          <w:sz w:val="24"/>
          <w:szCs w:val="24"/>
          <w:lang w:eastAsia="en-US"/>
        </w:rPr>
        <w:t xml:space="preserve"> у</w:t>
      </w:r>
      <w:r w:rsidRPr="00C74307">
        <w:rPr>
          <w:sz w:val="24"/>
          <w:szCs w:val="24"/>
          <w:lang w:eastAsia="en-US"/>
        </w:rPr>
        <w:t>с</w:t>
      </w:r>
      <w:r w:rsidRPr="00C74307">
        <w:rPr>
          <w:spacing w:val="1"/>
          <w:sz w:val="24"/>
          <w:szCs w:val="24"/>
          <w:lang w:eastAsia="en-US"/>
        </w:rPr>
        <w:t>л</w:t>
      </w:r>
      <w:r w:rsidRPr="00C74307">
        <w:rPr>
          <w:spacing w:val="-2"/>
          <w:sz w:val="24"/>
          <w:szCs w:val="24"/>
          <w:lang w:eastAsia="en-US"/>
        </w:rPr>
        <w:t>у</w:t>
      </w:r>
      <w:r w:rsidRPr="00C74307">
        <w:rPr>
          <w:sz w:val="24"/>
          <w:szCs w:val="24"/>
          <w:lang w:eastAsia="en-US"/>
        </w:rPr>
        <w:t>ги</w:t>
      </w:r>
      <w:r>
        <w:rPr>
          <w:sz w:val="24"/>
          <w:szCs w:val="24"/>
          <w:lang w:eastAsia="en-US"/>
        </w:rPr>
        <w:t xml:space="preserve"> </w:t>
      </w:r>
      <w:r w:rsidRPr="00C74307">
        <w:rPr>
          <w:sz w:val="24"/>
          <w:szCs w:val="24"/>
          <w:lang w:eastAsia="en-US"/>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6DB424B4" w14:textId="77777777" w:rsidR="00C74307" w:rsidRPr="00C74307" w:rsidRDefault="00C74307" w:rsidP="00C74307">
      <w:pPr>
        <w:rPr>
          <w:rFonts w:eastAsia="Calibri"/>
          <w:sz w:val="24"/>
          <w:szCs w:val="24"/>
          <w:lang w:eastAsia="en-US"/>
        </w:rPr>
        <w:sectPr w:rsidR="00C74307" w:rsidRPr="00C74307">
          <w:pgSz w:w="11906" w:h="16840"/>
          <w:pgMar w:top="851" w:right="567" w:bottom="567" w:left="1701" w:header="703" w:footer="0" w:gutter="0"/>
          <w:pgNumType w:start="22"/>
          <w:cols w:space="720"/>
        </w:sectPr>
      </w:pPr>
    </w:p>
    <w:p w14:paraId="32F0F64B" w14:textId="77777777" w:rsidR="00C74307" w:rsidRPr="00C74307" w:rsidRDefault="00C74307" w:rsidP="00C74307">
      <w:pPr>
        <w:widowControl w:val="0"/>
        <w:spacing w:before="69"/>
        <w:ind w:right="68"/>
        <w:rPr>
          <w:sz w:val="24"/>
          <w:szCs w:val="24"/>
          <w:lang w:eastAsia="en-US"/>
        </w:rPr>
      </w:pPr>
    </w:p>
    <w:p w14:paraId="61255A1C" w14:textId="77777777" w:rsidR="00C74307" w:rsidRPr="00C74307" w:rsidRDefault="00C74307" w:rsidP="00C74307">
      <w:pPr>
        <w:widowControl w:val="0"/>
        <w:spacing w:before="69"/>
        <w:ind w:right="68"/>
        <w:rPr>
          <w:sz w:val="24"/>
          <w:szCs w:val="24"/>
          <w:lang w:eastAsia="en-US"/>
        </w:rPr>
      </w:pPr>
    </w:p>
    <w:p w14:paraId="70FECD38" w14:textId="77777777" w:rsidR="00C74307" w:rsidRPr="00C74307" w:rsidRDefault="00C74307" w:rsidP="00C74307">
      <w:pPr>
        <w:widowControl w:val="0"/>
        <w:spacing w:before="69"/>
        <w:ind w:right="68"/>
        <w:rPr>
          <w:sz w:val="24"/>
          <w:szCs w:val="24"/>
          <w:lang w:eastAsia="en-US"/>
        </w:rPr>
      </w:pPr>
    </w:p>
    <w:p w14:paraId="7A13D081" w14:textId="77777777" w:rsidR="00C74307" w:rsidRPr="00C74307" w:rsidRDefault="00C74307" w:rsidP="00E433AE">
      <w:pPr>
        <w:widowControl w:val="0"/>
        <w:spacing w:before="69"/>
        <w:ind w:right="68"/>
        <w:jc w:val="both"/>
        <w:rPr>
          <w:sz w:val="24"/>
          <w:szCs w:val="24"/>
          <w:lang w:eastAsia="en-US"/>
        </w:rPr>
      </w:pPr>
      <w:r w:rsidRPr="00C74307">
        <w:rPr>
          <w:sz w:val="24"/>
          <w:szCs w:val="24"/>
          <w:lang w:eastAsia="en-US"/>
        </w:rPr>
        <w:t>(</w:t>
      </w:r>
      <w:r w:rsidRPr="00C74307">
        <w:rPr>
          <w:spacing w:val="-2"/>
          <w:sz w:val="24"/>
          <w:szCs w:val="24"/>
          <w:lang w:eastAsia="en-US"/>
        </w:rPr>
        <w:t>Б</w:t>
      </w:r>
      <w:r w:rsidRPr="00C74307">
        <w:rPr>
          <w:sz w:val="24"/>
          <w:szCs w:val="24"/>
          <w:lang w:eastAsia="en-US"/>
        </w:rPr>
        <w:t>л</w:t>
      </w:r>
      <w:r w:rsidRPr="00C74307">
        <w:rPr>
          <w:spacing w:val="-1"/>
          <w:sz w:val="24"/>
          <w:szCs w:val="24"/>
          <w:lang w:eastAsia="en-US"/>
        </w:rPr>
        <w:t>а</w:t>
      </w:r>
      <w:r w:rsidRPr="00C74307">
        <w:rPr>
          <w:sz w:val="24"/>
          <w:szCs w:val="24"/>
          <w:lang w:eastAsia="en-US"/>
        </w:rPr>
        <w:t>нк орг</w:t>
      </w:r>
      <w:r w:rsidRPr="00C74307">
        <w:rPr>
          <w:spacing w:val="-1"/>
          <w:sz w:val="24"/>
          <w:szCs w:val="24"/>
          <w:lang w:eastAsia="en-US"/>
        </w:rPr>
        <w:t>а</w:t>
      </w:r>
      <w:r w:rsidRPr="00C74307">
        <w:rPr>
          <w:sz w:val="24"/>
          <w:szCs w:val="24"/>
          <w:lang w:eastAsia="en-US"/>
        </w:rPr>
        <w:t>н</w:t>
      </w:r>
      <w:r w:rsidRPr="00C74307">
        <w:rPr>
          <w:spacing w:val="-1"/>
          <w:sz w:val="24"/>
          <w:szCs w:val="24"/>
          <w:lang w:eastAsia="en-US"/>
        </w:rPr>
        <w:t>а</w:t>
      </w:r>
      <w:r w:rsidRPr="00C74307">
        <w:rPr>
          <w:sz w:val="24"/>
          <w:szCs w:val="24"/>
          <w:lang w:eastAsia="en-US"/>
        </w:rPr>
        <w:t>, о</w:t>
      </w:r>
      <w:r w:rsidRPr="00C74307">
        <w:rPr>
          <w:spacing w:val="1"/>
          <w:sz w:val="24"/>
          <w:szCs w:val="24"/>
          <w:lang w:eastAsia="en-US"/>
        </w:rPr>
        <w:t>с</w:t>
      </w:r>
      <w:r w:rsidRPr="00C74307">
        <w:rPr>
          <w:spacing w:val="-5"/>
          <w:sz w:val="24"/>
          <w:szCs w:val="24"/>
          <w:lang w:eastAsia="en-US"/>
        </w:rPr>
        <w:t>у</w:t>
      </w:r>
      <w:r w:rsidRPr="00C74307">
        <w:rPr>
          <w:spacing w:val="2"/>
          <w:sz w:val="24"/>
          <w:szCs w:val="24"/>
          <w:lang w:eastAsia="en-US"/>
        </w:rPr>
        <w:t>щ</w:t>
      </w:r>
      <w:r w:rsidRPr="00C74307">
        <w:rPr>
          <w:spacing w:val="-1"/>
          <w:sz w:val="24"/>
          <w:szCs w:val="24"/>
          <w:lang w:eastAsia="en-US"/>
        </w:rPr>
        <w:t>ес</w:t>
      </w:r>
      <w:r w:rsidRPr="00C74307">
        <w:rPr>
          <w:sz w:val="24"/>
          <w:szCs w:val="24"/>
          <w:lang w:eastAsia="en-US"/>
        </w:rPr>
        <w:t>твляющ</w:t>
      </w:r>
      <w:r w:rsidRPr="00C74307">
        <w:rPr>
          <w:spacing w:val="-1"/>
          <w:sz w:val="24"/>
          <w:szCs w:val="24"/>
          <w:lang w:eastAsia="en-US"/>
        </w:rPr>
        <w:t>е</w:t>
      </w:r>
      <w:r w:rsidRPr="00C74307">
        <w:rPr>
          <w:sz w:val="24"/>
          <w:szCs w:val="24"/>
          <w:lang w:eastAsia="en-US"/>
        </w:rPr>
        <w:t>го</w:t>
      </w:r>
    </w:p>
    <w:p w14:paraId="6532EC1B" w14:textId="77777777" w:rsidR="00C74307" w:rsidRPr="00C74307" w:rsidRDefault="00C74307" w:rsidP="00E433AE">
      <w:pPr>
        <w:widowControl w:val="0"/>
        <w:jc w:val="both"/>
        <w:rPr>
          <w:sz w:val="24"/>
          <w:szCs w:val="24"/>
          <w:lang w:eastAsia="en-US"/>
        </w:rPr>
      </w:pPr>
      <w:r w:rsidRPr="00C74307">
        <w:rPr>
          <w:sz w:val="24"/>
          <w:szCs w:val="24"/>
          <w:lang w:eastAsia="en-US"/>
        </w:rPr>
        <w:t>пр</w:t>
      </w:r>
      <w:r w:rsidRPr="00C74307">
        <w:rPr>
          <w:spacing w:val="-1"/>
          <w:sz w:val="24"/>
          <w:szCs w:val="24"/>
          <w:lang w:eastAsia="en-US"/>
        </w:rPr>
        <w:t>е</w:t>
      </w:r>
      <w:r w:rsidRPr="00C74307">
        <w:rPr>
          <w:sz w:val="24"/>
          <w:szCs w:val="24"/>
          <w:lang w:eastAsia="en-US"/>
        </w:rPr>
        <w:t>до</w:t>
      </w:r>
      <w:r w:rsidRPr="00C74307">
        <w:rPr>
          <w:spacing w:val="-1"/>
          <w:sz w:val="24"/>
          <w:szCs w:val="24"/>
          <w:lang w:eastAsia="en-US"/>
        </w:rPr>
        <w:t>с</w:t>
      </w:r>
      <w:r w:rsidRPr="00C74307">
        <w:rPr>
          <w:sz w:val="24"/>
          <w:szCs w:val="24"/>
          <w:lang w:eastAsia="en-US"/>
        </w:rPr>
        <w:t>та</w:t>
      </w:r>
      <w:r w:rsidRPr="00C74307">
        <w:rPr>
          <w:spacing w:val="-1"/>
          <w:sz w:val="24"/>
          <w:szCs w:val="24"/>
          <w:lang w:eastAsia="en-US"/>
        </w:rPr>
        <w:t>в</w:t>
      </w:r>
      <w:r w:rsidRPr="00C74307">
        <w:rPr>
          <w:sz w:val="24"/>
          <w:szCs w:val="24"/>
          <w:lang w:eastAsia="en-US"/>
        </w:rPr>
        <w:t>л</w:t>
      </w:r>
      <w:r w:rsidRPr="00C74307">
        <w:rPr>
          <w:spacing w:val="-1"/>
          <w:sz w:val="24"/>
          <w:szCs w:val="24"/>
          <w:lang w:eastAsia="en-US"/>
        </w:rPr>
        <w:t>е</w:t>
      </w:r>
      <w:r w:rsidRPr="00C74307">
        <w:rPr>
          <w:sz w:val="24"/>
          <w:szCs w:val="24"/>
          <w:lang w:eastAsia="en-US"/>
        </w:rPr>
        <w:t xml:space="preserve">ние </w:t>
      </w:r>
      <w:r w:rsidRPr="00C74307">
        <w:rPr>
          <w:spacing w:val="3"/>
          <w:sz w:val="24"/>
          <w:szCs w:val="24"/>
          <w:lang w:eastAsia="en-US"/>
        </w:rPr>
        <w:t>м</w:t>
      </w:r>
      <w:r w:rsidRPr="00C74307">
        <w:rPr>
          <w:spacing w:val="-8"/>
          <w:sz w:val="24"/>
          <w:szCs w:val="24"/>
          <w:lang w:eastAsia="en-US"/>
        </w:rPr>
        <w:t>у</w:t>
      </w:r>
      <w:r w:rsidRPr="00C74307">
        <w:rPr>
          <w:sz w:val="24"/>
          <w:szCs w:val="24"/>
          <w:lang w:eastAsia="en-US"/>
        </w:rPr>
        <w:t>ницип</w:t>
      </w:r>
      <w:r w:rsidRPr="00C74307">
        <w:rPr>
          <w:spacing w:val="-1"/>
          <w:sz w:val="24"/>
          <w:szCs w:val="24"/>
          <w:lang w:eastAsia="en-US"/>
        </w:rPr>
        <w:t>а</w:t>
      </w:r>
      <w:r w:rsidRPr="00C74307">
        <w:rPr>
          <w:sz w:val="24"/>
          <w:szCs w:val="24"/>
          <w:lang w:eastAsia="en-US"/>
        </w:rPr>
        <w:t>льн</w:t>
      </w:r>
      <w:r w:rsidRPr="00C74307">
        <w:rPr>
          <w:spacing w:val="-3"/>
          <w:sz w:val="24"/>
          <w:szCs w:val="24"/>
          <w:lang w:eastAsia="en-US"/>
        </w:rPr>
        <w:t>о</w:t>
      </w:r>
      <w:r w:rsidRPr="00C74307">
        <w:rPr>
          <w:sz w:val="24"/>
          <w:szCs w:val="24"/>
          <w:lang w:eastAsia="en-US"/>
        </w:rPr>
        <w:t>й</w:t>
      </w:r>
      <w:r w:rsidRPr="00C74307">
        <w:rPr>
          <w:spacing w:val="1"/>
          <w:sz w:val="24"/>
          <w:szCs w:val="24"/>
          <w:lang w:eastAsia="en-US"/>
        </w:rPr>
        <w:t xml:space="preserve"> </w:t>
      </w:r>
      <w:r w:rsidRPr="00C74307">
        <w:rPr>
          <w:spacing w:val="-5"/>
          <w:sz w:val="24"/>
          <w:szCs w:val="24"/>
          <w:lang w:eastAsia="en-US"/>
        </w:rPr>
        <w:t>у</w:t>
      </w:r>
      <w:r w:rsidRPr="00C74307">
        <w:rPr>
          <w:spacing w:val="-1"/>
          <w:sz w:val="24"/>
          <w:szCs w:val="24"/>
          <w:lang w:eastAsia="en-US"/>
        </w:rPr>
        <w:t>с</w:t>
      </w:r>
      <w:r w:rsidRPr="00C74307">
        <w:rPr>
          <w:spacing w:val="4"/>
          <w:sz w:val="24"/>
          <w:szCs w:val="24"/>
          <w:lang w:eastAsia="en-US"/>
        </w:rPr>
        <w:t>л</w:t>
      </w:r>
      <w:r w:rsidRPr="00C74307">
        <w:rPr>
          <w:spacing w:val="-5"/>
          <w:sz w:val="24"/>
          <w:szCs w:val="24"/>
          <w:lang w:eastAsia="en-US"/>
        </w:rPr>
        <w:t>у</w:t>
      </w:r>
      <w:r w:rsidRPr="00C74307">
        <w:rPr>
          <w:spacing w:val="2"/>
          <w:sz w:val="24"/>
          <w:szCs w:val="24"/>
          <w:lang w:eastAsia="en-US"/>
        </w:rPr>
        <w:t>г</w:t>
      </w:r>
      <w:r w:rsidRPr="00C74307">
        <w:rPr>
          <w:sz w:val="24"/>
          <w:szCs w:val="24"/>
          <w:lang w:eastAsia="en-US"/>
        </w:rPr>
        <w:t>и</w:t>
      </w:r>
    </w:p>
    <w:p w14:paraId="6D98C2C3" w14:textId="77777777" w:rsidR="00C74307" w:rsidRPr="00C74307" w:rsidRDefault="00C74307" w:rsidP="00C74307">
      <w:pPr>
        <w:widowControl w:val="0"/>
        <w:rPr>
          <w:sz w:val="24"/>
          <w:szCs w:val="24"/>
          <w:lang w:eastAsia="en-US"/>
        </w:rPr>
      </w:pPr>
    </w:p>
    <w:p w14:paraId="1874B5D1" w14:textId="77777777" w:rsidR="00C74307" w:rsidRPr="00C74307" w:rsidRDefault="00C74307" w:rsidP="00C74307">
      <w:pPr>
        <w:widowControl w:val="0"/>
        <w:rPr>
          <w:sz w:val="24"/>
          <w:szCs w:val="24"/>
          <w:lang w:eastAsia="en-US"/>
        </w:rPr>
      </w:pPr>
    </w:p>
    <w:p w14:paraId="506FD9E2" w14:textId="77777777" w:rsidR="00C74307" w:rsidRPr="00C74307" w:rsidRDefault="00C74307" w:rsidP="00C74307">
      <w:pPr>
        <w:widowControl w:val="0"/>
        <w:rPr>
          <w:sz w:val="24"/>
          <w:szCs w:val="24"/>
          <w:lang w:eastAsia="en-US"/>
        </w:rPr>
      </w:pPr>
    </w:p>
    <w:p w14:paraId="6E068D76" w14:textId="77777777" w:rsidR="00C74307" w:rsidRPr="00C74307" w:rsidRDefault="00C74307" w:rsidP="00C74307">
      <w:pPr>
        <w:widowControl w:val="0"/>
        <w:spacing w:before="1"/>
        <w:rPr>
          <w:rFonts w:eastAsia="Calibri"/>
          <w:sz w:val="24"/>
          <w:szCs w:val="24"/>
          <w:lang w:eastAsia="en-US"/>
        </w:rPr>
      </w:pPr>
      <w:r w:rsidRPr="00C74307">
        <w:rPr>
          <w:rFonts w:eastAsia="Calibri"/>
          <w:sz w:val="24"/>
          <w:szCs w:val="24"/>
          <w:lang w:eastAsia="en-US"/>
        </w:rPr>
        <w:br w:type="column"/>
      </w:r>
    </w:p>
    <w:p w14:paraId="0C6DEA52" w14:textId="77777777" w:rsidR="00C74307" w:rsidRPr="00C74307" w:rsidRDefault="00C74307" w:rsidP="00C74307">
      <w:pPr>
        <w:widowControl w:val="0"/>
        <w:rPr>
          <w:rFonts w:eastAsia="Calibri"/>
          <w:sz w:val="24"/>
          <w:szCs w:val="24"/>
          <w:lang w:eastAsia="en-US"/>
        </w:rPr>
      </w:pPr>
    </w:p>
    <w:p w14:paraId="6FC30867" w14:textId="77777777" w:rsidR="00C74307" w:rsidRPr="00C74307" w:rsidRDefault="00C74307" w:rsidP="00C74307">
      <w:pPr>
        <w:widowControl w:val="0"/>
        <w:rPr>
          <w:rFonts w:eastAsia="Calibri"/>
          <w:sz w:val="24"/>
          <w:szCs w:val="24"/>
          <w:lang w:eastAsia="en-US"/>
        </w:rPr>
      </w:pPr>
    </w:p>
    <w:p w14:paraId="28265599" w14:textId="77777777" w:rsidR="00C74307" w:rsidRPr="00C74307" w:rsidRDefault="00C74307" w:rsidP="00C74307">
      <w:pPr>
        <w:widowControl w:val="0"/>
        <w:rPr>
          <w:rFonts w:eastAsia="Calibri"/>
          <w:sz w:val="24"/>
          <w:szCs w:val="24"/>
          <w:lang w:eastAsia="en-US"/>
        </w:rPr>
      </w:pPr>
    </w:p>
    <w:p w14:paraId="61AEA3EC" w14:textId="77777777" w:rsidR="00C74307" w:rsidRPr="00C74307" w:rsidRDefault="00C74307" w:rsidP="00C74307">
      <w:pPr>
        <w:widowControl w:val="0"/>
        <w:rPr>
          <w:rFonts w:eastAsia="Calibri"/>
          <w:sz w:val="24"/>
          <w:szCs w:val="24"/>
          <w:lang w:eastAsia="en-US"/>
        </w:rPr>
      </w:pPr>
    </w:p>
    <w:p w14:paraId="03D390AB" w14:textId="77777777" w:rsidR="00C74307" w:rsidRPr="00C74307" w:rsidRDefault="00C74307" w:rsidP="00C74307">
      <w:pPr>
        <w:widowControl w:val="0"/>
        <w:rPr>
          <w:rFonts w:eastAsia="Calibri"/>
          <w:sz w:val="24"/>
          <w:szCs w:val="24"/>
          <w:lang w:eastAsia="en-US"/>
        </w:rPr>
      </w:pPr>
    </w:p>
    <w:p w14:paraId="6661B43B" w14:textId="77777777" w:rsidR="00C74307" w:rsidRPr="00C74307" w:rsidRDefault="00C74307" w:rsidP="00C74307">
      <w:pPr>
        <w:widowControl w:val="0"/>
        <w:rPr>
          <w:rFonts w:eastAsia="Calibri"/>
          <w:sz w:val="24"/>
          <w:szCs w:val="24"/>
          <w:lang w:eastAsia="en-US"/>
        </w:rPr>
      </w:pPr>
    </w:p>
    <w:p w14:paraId="4D4C198B" w14:textId="77777777" w:rsidR="00C74307" w:rsidRPr="00C74307" w:rsidRDefault="00C74307" w:rsidP="00E433AE">
      <w:pPr>
        <w:widowControl w:val="0"/>
        <w:ind w:left="426" w:right="212"/>
        <w:jc w:val="both"/>
        <w:rPr>
          <w:sz w:val="24"/>
          <w:szCs w:val="24"/>
          <w:lang w:eastAsia="en-US"/>
        </w:rPr>
      </w:pPr>
      <w:r w:rsidRPr="00C74307">
        <w:rPr>
          <w:sz w:val="24"/>
          <w:szCs w:val="24"/>
          <w:lang w:eastAsia="en-US"/>
        </w:rPr>
        <w:t>(ф</w:t>
      </w:r>
      <w:r w:rsidRPr="00C74307">
        <w:rPr>
          <w:spacing w:val="-2"/>
          <w:sz w:val="24"/>
          <w:szCs w:val="24"/>
          <w:lang w:eastAsia="en-US"/>
        </w:rPr>
        <w:t>а</w:t>
      </w:r>
      <w:r w:rsidRPr="00C74307">
        <w:rPr>
          <w:sz w:val="24"/>
          <w:szCs w:val="24"/>
          <w:lang w:eastAsia="en-US"/>
        </w:rPr>
        <w:t>ми</w:t>
      </w:r>
      <w:r w:rsidRPr="00C74307">
        <w:rPr>
          <w:spacing w:val="-3"/>
          <w:sz w:val="24"/>
          <w:szCs w:val="24"/>
          <w:lang w:eastAsia="en-US"/>
        </w:rPr>
        <w:t>л</w:t>
      </w:r>
      <w:r w:rsidRPr="00C74307">
        <w:rPr>
          <w:sz w:val="24"/>
          <w:szCs w:val="24"/>
          <w:lang w:eastAsia="en-US"/>
        </w:rPr>
        <w:t>и</w:t>
      </w:r>
      <w:r w:rsidRPr="00C74307">
        <w:rPr>
          <w:spacing w:val="-1"/>
          <w:sz w:val="24"/>
          <w:szCs w:val="24"/>
          <w:lang w:eastAsia="en-US"/>
        </w:rPr>
        <w:t>я</w:t>
      </w:r>
      <w:r w:rsidRPr="00C74307">
        <w:rPr>
          <w:sz w:val="24"/>
          <w:szCs w:val="24"/>
          <w:lang w:eastAsia="en-US"/>
        </w:rPr>
        <w:t>,</w:t>
      </w:r>
      <w:r w:rsidRPr="00C74307">
        <w:rPr>
          <w:spacing w:val="-1"/>
          <w:sz w:val="24"/>
          <w:szCs w:val="24"/>
          <w:lang w:eastAsia="en-US"/>
        </w:rPr>
        <w:t xml:space="preserve"> </w:t>
      </w:r>
      <w:r w:rsidRPr="00C74307">
        <w:rPr>
          <w:spacing w:val="-2"/>
          <w:sz w:val="24"/>
          <w:szCs w:val="24"/>
          <w:lang w:eastAsia="en-US"/>
        </w:rPr>
        <w:t>и</w:t>
      </w:r>
      <w:r w:rsidRPr="00C74307">
        <w:rPr>
          <w:sz w:val="24"/>
          <w:szCs w:val="24"/>
          <w:lang w:eastAsia="en-US"/>
        </w:rPr>
        <w:t>м</w:t>
      </w:r>
      <w:r w:rsidRPr="00C74307">
        <w:rPr>
          <w:spacing w:val="-1"/>
          <w:sz w:val="24"/>
          <w:szCs w:val="24"/>
          <w:lang w:eastAsia="en-US"/>
        </w:rPr>
        <w:t>я</w:t>
      </w:r>
      <w:r w:rsidRPr="00C74307">
        <w:rPr>
          <w:sz w:val="24"/>
          <w:szCs w:val="24"/>
          <w:lang w:eastAsia="en-US"/>
        </w:rPr>
        <w:t>,</w:t>
      </w:r>
      <w:r w:rsidRPr="00C74307">
        <w:rPr>
          <w:spacing w:val="-1"/>
          <w:sz w:val="24"/>
          <w:szCs w:val="24"/>
          <w:lang w:eastAsia="en-US"/>
        </w:rPr>
        <w:t xml:space="preserve"> </w:t>
      </w:r>
      <w:r w:rsidRPr="00C74307">
        <w:rPr>
          <w:sz w:val="24"/>
          <w:szCs w:val="24"/>
          <w:lang w:eastAsia="en-US"/>
        </w:rPr>
        <w:t>о</w:t>
      </w:r>
      <w:r w:rsidRPr="00C74307">
        <w:rPr>
          <w:spacing w:val="-2"/>
          <w:sz w:val="24"/>
          <w:szCs w:val="24"/>
          <w:lang w:eastAsia="en-US"/>
        </w:rPr>
        <w:t>тч</w:t>
      </w:r>
      <w:r w:rsidRPr="00C74307">
        <w:rPr>
          <w:sz w:val="24"/>
          <w:szCs w:val="24"/>
          <w:lang w:eastAsia="en-US"/>
        </w:rPr>
        <w:t>ес</w:t>
      </w:r>
      <w:r w:rsidRPr="00C74307">
        <w:rPr>
          <w:spacing w:val="-1"/>
          <w:sz w:val="24"/>
          <w:szCs w:val="24"/>
          <w:lang w:eastAsia="en-US"/>
        </w:rPr>
        <w:t>т</w:t>
      </w:r>
      <w:r w:rsidRPr="00C74307">
        <w:rPr>
          <w:sz w:val="24"/>
          <w:szCs w:val="24"/>
          <w:lang w:eastAsia="en-US"/>
        </w:rPr>
        <w:t>в</w:t>
      </w:r>
      <w:r w:rsidRPr="00C74307">
        <w:rPr>
          <w:spacing w:val="3"/>
          <w:sz w:val="24"/>
          <w:szCs w:val="24"/>
          <w:lang w:eastAsia="en-US"/>
        </w:rPr>
        <w:t>о</w:t>
      </w:r>
      <w:r w:rsidRPr="00C74307">
        <w:rPr>
          <w:sz w:val="24"/>
          <w:szCs w:val="24"/>
          <w:lang w:eastAsia="en-US"/>
        </w:rPr>
        <w:t>,</w:t>
      </w:r>
      <w:r w:rsidRPr="00C74307">
        <w:rPr>
          <w:spacing w:val="-1"/>
          <w:sz w:val="24"/>
          <w:szCs w:val="24"/>
          <w:lang w:eastAsia="en-US"/>
        </w:rPr>
        <w:t xml:space="preserve"> </w:t>
      </w:r>
      <w:r w:rsidRPr="00C74307">
        <w:rPr>
          <w:spacing w:val="-2"/>
          <w:sz w:val="24"/>
          <w:szCs w:val="24"/>
          <w:lang w:eastAsia="en-US"/>
        </w:rPr>
        <w:t>м</w:t>
      </w:r>
      <w:r w:rsidRPr="00C74307">
        <w:rPr>
          <w:sz w:val="24"/>
          <w:szCs w:val="24"/>
          <w:lang w:eastAsia="en-US"/>
        </w:rPr>
        <w:t>ес</w:t>
      </w:r>
      <w:r w:rsidRPr="00C74307">
        <w:rPr>
          <w:spacing w:val="-1"/>
          <w:sz w:val="24"/>
          <w:szCs w:val="24"/>
          <w:lang w:eastAsia="en-US"/>
        </w:rPr>
        <w:t>т</w:t>
      </w:r>
      <w:r w:rsidRPr="00C74307">
        <w:rPr>
          <w:sz w:val="24"/>
          <w:szCs w:val="24"/>
          <w:lang w:eastAsia="en-US"/>
        </w:rPr>
        <w:t>о ж</w:t>
      </w:r>
      <w:r w:rsidRPr="00C74307">
        <w:rPr>
          <w:spacing w:val="1"/>
          <w:sz w:val="24"/>
          <w:szCs w:val="24"/>
          <w:lang w:eastAsia="en-US"/>
        </w:rPr>
        <w:t>и</w:t>
      </w:r>
      <w:r w:rsidRPr="00C74307">
        <w:rPr>
          <w:spacing w:val="-2"/>
          <w:sz w:val="24"/>
          <w:szCs w:val="24"/>
          <w:lang w:eastAsia="en-US"/>
        </w:rPr>
        <w:t>т</w:t>
      </w:r>
      <w:r w:rsidRPr="00C74307">
        <w:rPr>
          <w:sz w:val="24"/>
          <w:szCs w:val="24"/>
          <w:lang w:eastAsia="en-US"/>
        </w:rPr>
        <w:t>ельс</w:t>
      </w:r>
      <w:r w:rsidRPr="00C74307">
        <w:rPr>
          <w:spacing w:val="-2"/>
          <w:sz w:val="24"/>
          <w:szCs w:val="24"/>
          <w:lang w:eastAsia="en-US"/>
        </w:rPr>
        <w:t>тв</w:t>
      </w:r>
      <w:r w:rsidRPr="00C74307">
        <w:rPr>
          <w:sz w:val="24"/>
          <w:szCs w:val="24"/>
          <w:lang w:eastAsia="en-US"/>
        </w:rPr>
        <w:t>а</w:t>
      </w:r>
      <w:r w:rsidRPr="00C74307">
        <w:rPr>
          <w:spacing w:val="1"/>
          <w:sz w:val="24"/>
          <w:szCs w:val="24"/>
          <w:lang w:eastAsia="en-US"/>
        </w:rPr>
        <w:t xml:space="preserve"> </w:t>
      </w:r>
      <w:r w:rsidR="00E433AE">
        <w:rPr>
          <w:sz w:val="24"/>
          <w:szCs w:val="24"/>
          <w:lang w:eastAsia="en-US"/>
        </w:rPr>
        <w:t>–</w:t>
      </w:r>
      <w:r w:rsidRPr="00C74307">
        <w:rPr>
          <w:spacing w:val="-1"/>
          <w:sz w:val="24"/>
          <w:szCs w:val="24"/>
          <w:lang w:eastAsia="en-US"/>
        </w:rPr>
        <w:t xml:space="preserve"> </w:t>
      </w:r>
      <w:r w:rsidRPr="00C74307">
        <w:rPr>
          <w:sz w:val="24"/>
          <w:szCs w:val="24"/>
          <w:lang w:eastAsia="en-US"/>
        </w:rPr>
        <w:t>для</w:t>
      </w:r>
      <w:r w:rsidRPr="00C74307">
        <w:rPr>
          <w:spacing w:val="-5"/>
          <w:sz w:val="24"/>
          <w:szCs w:val="24"/>
          <w:lang w:eastAsia="en-US"/>
        </w:rPr>
        <w:t xml:space="preserve"> </w:t>
      </w:r>
      <w:r w:rsidRPr="00C74307">
        <w:rPr>
          <w:sz w:val="24"/>
          <w:szCs w:val="24"/>
          <w:lang w:eastAsia="en-US"/>
        </w:rPr>
        <w:t>фи</w:t>
      </w:r>
      <w:r w:rsidRPr="00C74307">
        <w:rPr>
          <w:spacing w:val="-2"/>
          <w:sz w:val="24"/>
          <w:szCs w:val="24"/>
          <w:lang w:eastAsia="en-US"/>
        </w:rPr>
        <w:t>з</w:t>
      </w:r>
      <w:r w:rsidRPr="00C74307">
        <w:rPr>
          <w:sz w:val="24"/>
          <w:szCs w:val="24"/>
          <w:lang w:eastAsia="en-US"/>
        </w:rPr>
        <w:t>и</w:t>
      </w:r>
      <w:r w:rsidRPr="00C74307">
        <w:rPr>
          <w:spacing w:val="-2"/>
          <w:sz w:val="24"/>
          <w:szCs w:val="24"/>
          <w:lang w:eastAsia="en-US"/>
        </w:rPr>
        <w:t>ч</w:t>
      </w:r>
      <w:r w:rsidRPr="00C74307">
        <w:rPr>
          <w:sz w:val="24"/>
          <w:szCs w:val="24"/>
          <w:lang w:eastAsia="en-US"/>
        </w:rPr>
        <w:t>ес</w:t>
      </w:r>
      <w:r w:rsidRPr="00C74307">
        <w:rPr>
          <w:spacing w:val="-2"/>
          <w:sz w:val="24"/>
          <w:szCs w:val="24"/>
          <w:lang w:eastAsia="en-US"/>
        </w:rPr>
        <w:t>к</w:t>
      </w:r>
      <w:r w:rsidRPr="00C74307">
        <w:rPr>
          <w:sz w:val="24"/>
          <w:szCs w:val="24"/>
          <w:lang w:eastAsia="en-US"/>
        </w:rPr>
        <w:t xml:space="preserve">их </w:t>
      </w:r>
      <w:r w:rsidRPr="00C74307">
        <w:rPr>
          <w:spacing w:val="-3"/>
          <w:sz w:val="24"/>
          <w:szCs w:val="24"/>
          <w:lang w:eastAsia="en-US"/>
        </w:rPr>
        <w:t>л</w:t>
      </w:r>
      <w:r w:rsidRPr="00C74307">
        <w:rPr>
          <w:sz w:val="24"/>
          <w:szCs w:val="24"/>
          <w:lang w:eastAsia="en-US"/>
        </w:rPr>
        <w:t>иц; по</w:t>
      </w:r>
      <w:r w:rsidRPr="00C74307">
        <w:rPr>
          <w:spacing w:val="-3"/>
          <w:sz w:val="24"/>
          <w:szCs w:val="24"/>
          <w:lang w:eastAsia="en-US"/>
        </w:rPr>
        <w:t>л</w:t>
      </w:r>
      <w:r w:rsidRPr="00C74307">
        <w:rPr>
          <w:sz w:val="24"/>
          <w:szCs w:val="24"/>
          <w:lang w:eastAsia="en-US"/>
        </w:rPr>
        <w:t xml:space="preserve">ное </w:t>
      </w:r>
      <w:r w:rsidRPr="00C74307">
        <w:rPr>
          <w:spacing w:val="-4"/>
          <w:sz w:val="24"/>
          <w:szCs w:val="24"/>
          <w:lang w:eastAsia="en-US"/>
        </w:rPr>
        <w:t>н</w:t>
      </w:r>
      <w:r w:rsidRPr="00C74307">
        <w:rPr>
          <w:spacing w:val="-2"/>
          <w:sz w:val="24"/>
          <w:szCs w:val="24"/>
          <w:lang w:eastAsia="en-US"/>
        </w:rPr>
        <w:t>а</w:t>
      </w:r>
      <w:r w:rsidRPr="00C74307">
        <w:rPr>
          <w:sz w:val="24"/>
          <w:szCs w:val="24"/>
          <w:lang w:eastAsia="en-US"/>
        </w:rPr>
        <w:t>им</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о</w:t>
      </w:r>
      <w:r w:rsidRPr="00C74307">
        <w:rPr>
          <w:sz w:val="24"/>
          <w:szCs w:val="24"/>
          <w:lang w:eastAsia="en-US"/>
        </w:rPr>
        <w:t>в</w:t>
      </w:r>
      <w:r w:rsidRPr="00C74307">
        <w:rPr>
          <w:spacing w:val="1"/>
          <w:sz w:val="24"/>
          <w:szCs w:val="24"/>
          <w:lang w:eastAsia="en-US"/>
        </w:rPr>
        <w:t>а</w:t>
      </w:r>
      <w:r w:rsidRPr="00C74307">
        <w:rPr>
          <w:spacing w:val="-3"/>
          <w:sz w:val="24"/>
          <w:szCs w:val="24"/>
          <w:lang w:eastAsia="en-US"/>
        </w:rPr>
        <w:t>н</w:t>
      </w:r>
      <w:r w:rsidRPr="00C74307">
        <w:rPr>
          <w:spacing w:val="-2"/>
          <w:sz w:val="24"/>
          <w:szCs w:val="24"/>
          <w:lang w:eastAsia="en-US"/>
        </w:rPr>
        <w:t>и</w:t>
      </w:r>
      <w:r w:rsidRPr="00C74307">
        <w:rPr>
          <w:sz w:val="24"/>
          <w:szCs w:val="24"/>
          <w:lang w:eastAsia="en-US"/>
        </w:rPr>
        <w:t>е,</w:t>
      </w:r>
      <w:r w:rsidRPr="00C74307">
        <w:rPr>
          <w:spacing w:val="1"/>
          <w:sz w:val="24"/>
          <w:szCs w:val="24"/>
          <w:lang w:eastAsia="en-US"/>
        </w:rPr>
        <w:t xml:space="preserve"> </w:t>
      </w:r>
      <w:r w:rsidRPr="00C74307">
        <w:rPr>
          <w:sz w:val="24"/>
          <w:szCs w:val="24"/>
          <w:lang w:eastAsia="en-US"/>
        </w:rPr>
        <w:t>мес</w:t>
      </w:r>
      <w:r w:rsidRPr="00C74307">
        <w:rPr>
          <w:spacing w:val="-1"/>
          <w:sz w:val="24"/>
          <w:szCs w:val="24"/>
          <w:lang w:eastAsia="en-US"/>
        </w:rPr>
        <w:t>т</w:t>
      </w:r>
      <w:r w:rsidRPr="00C74307">
        <w:rPr>
          <w:sz w:val="24"/>
          <w:szCs w:val="24"/>
          <w:lang w:eastAsia="en-US"/>
        </w:rPr>
        <w:t>о на</w:t>
      </w:r>
      <w:r w:rsidRPr="00C74307">
        <w:rPr>
          <w:spacing w:val="-3"/>
          <w:sz w:val="24"/>
          <w:szCs w:val="24"/>
          <w:lang w:eastAsia="en-US"/>
        </w:rPr>
        <w:t>х</w:t>
      </w:r>
      <w:r w:rsidRPr="00C74307">
        <w:rPr>
          <w:sz w:val="24"/>
          <w:szCs w:val="24"/>
          <w:lang w:eastAsia="en-US"/>
        </w:rPr>
        <w:t>ожде</w:t>
      </w:r>
      <w:r w:rsidRPr="00C74307">
        <w:rPr>
          <w:spacing w:val="-3"/>
          <w:sz w:val="24"/>
          <w:szCs w:val="24"/>
          <w:lang w:eastAsia="en-US"/>
        </w:rPr>
        <w:t>н</w:t>
      </w:r>
      <w:r w:rsidRPr="00C74307">
        <w:rPr>
          <w:sz w:val="24"/>
          <w:szCs w:val="24"/>
          <w:lang w:eastAsia="en-US"/>
        </w:rPr>
        <w:t>и</w:t>
      </w:r>
      <w:r w:rsidRPr="00C74307">
        <w:rPr>
          <w:spacing w:val="-1"/>
          <w:sz w:val="24"/>
          <w:szCs w:val="24"/>
          <w:lang w:eastAsia="en-US"/>
        </w:rPr>
        <w:t>я</w:t>
      </w:r>
      <w:r w:rsidRPr="00C74307">
        <w:rPr>
          <w:sz w:val="24"/>
          <w:szCs w:val="24"/>
          <w:lang w:eastAsia="en-US"/>
        </w:rPr>
        <w:t>,</w:t>
      </w:r>
      <w:r w:rsidRPr="00C74307">
        <w:rPr>
          <w:spacing w:val="-1"/>
          <w:sz w:val="24"/>
          <w:szCs w:val="24"/>
          <w:lang w:eastAsia="en-US"/>
        </w:rPr>
        <w:t xml:space="preserve"> </w:t>
      </w:r>
      <w:r w:rsidRPr="00C74307">
        <w:rPr>
          <w:spacing w:val="-2"/>
          <w:sz w:val="24"/>
          <w:szCs w:val="24"/>
          <w:lang w:eastAsia="en-US"/>
        </w:rPr>
        <w:t>ИН</w:t>
      </w:r>
      <w:r w:rsidRPr="00C74307">
        <w:rPr>
          <w:sz w:val="24"/>
          <w:szCs w:val="24"/>
          <w:lang w:eastAsia="en-US"/>
        </w:rPr>
        <w:t>Н</w:t>
      </w:r>
      <w:r w:rsidRPr="00C74307">
        <w:rPr>
          <w:spacing w:val="-2"/>
          <w:sz w:val="24"/>
          <w:szCs w:val="24"/>
          <w:lang w:eastAsia="en-US"/>
        </w:rPr>
        <w:t xml:space="preserve"> </w:t>
      </w:r>
      <w:r w:rsidRPr="00C74307">
        <w:rPr>
          <w:spacing w:val="1"/>
          <w:sz w:val="24"/>
          <w:szCs w:val="24"/>
          <w:lang w:eastAsia="en-US"/>
        </w:rPr>
        <w:t>–</w:t>
      </w:r>
      <w:r w:rsidR="00E433AE">
        <w:rPr>
          <w:spacing w:val="1"/>
          <w:sz w:val="24"/>
          <w:szCs w:val="24"/>
          <w:lang w:eastAsia="en-US"/>
        </w:rPr>
        <w:t xml:space="preserve"> </w:t>
      </w:r>
      <w:r w:rsidRPr="00C74307">
        <w:rPr>
          <w:sz w:val="24"/>
          <w:szCs w:val="24"/>
          <w:lang w:eastAsia="en-US"/>
        </w:rPr>
        <w:t>для</w:t>
      </w:r>
      <w:r w:rsidRPr="00C74307">
        <w:rPr>
          <w:spacing w:val="-2"/>
          <w:sz w:val="24"/>
          <w:szCs w:val="24"/>
          <w:lang w:eastAsia="en-US"/>
        </w:rPr>
        <w:t xml:space="preserve"> ю</w:t>
      </w:r>
      <w:r w:rsidRPr="00C74307">
        <w:rPr>
          <w:sz w:val="24"/>
          <w:szCs w:val="24"/>
          <w:lang w:eastAsia="en-US"/>
        </w:rPr>
        <w:t>рид</w:t>
      </w:r>
      <w:r w:rsidRPr="00C74307">
        <w:rPr>
          <w:spacing w:val="-2"/>
          <w:sz w:val="24"/>
          <w:szCs w:val="24"/>
          <w:lang w:eastAsia="en-US"/>
        </w:rPr>
        <w:t>и</w:t>
      </w:r>
      <w:r w:rsidRPr="00C74307">
        <w:rPr>
          <w:sz w:val="24"/>
          <w:szCs w:val="24"/>
          <w:lang w:eastAsia="en-US"/>
        </w:rPr>
        <w:t>че</w:t>
      </w:r>
      <w:r w:rsidRPr="00C74307">
        <w:rPr>
          <w:spacing w:val="-2"/>
          <w:sz w:val="24"/>
          <w:szCs w:val="24"/>
          <w:lang w:eastAsia="en-US"/>
        </w:rPr>
        <w:t>с</w:t>
      </w:r>
      <w:r w:rsidRPr="00C74307">
        <w:rPr>
          <w:sz w:val="24"/>
          <w:szCs w:val="24"/>
          <w:lang w:eastAsia="en-US"/>
        </w:rPr>
        <w:t>к</w:t>
      </w:r>
      <w:r w:rsidRPr="00C74307">
        <w:rPr>
          <w:spacing w:val="1"/>
          <w:sz w:val="24"/>
          <w:szCs w:val="24"/>
          <w:lang w:eastAsia="en-US"/>
        </w:rPr>
        <w:t>и</w:t>
      </w:r>
      <w:r w:rsidRPr="00C74307">
        <w:rPr>
          <w:sz w:val="24"/>
          <w:szCs w:val="24"/>
          <w:lang w:eastAsia="en-US"/>
        </w:rPr>
        <w:t xml:space="preserve">х </w:t>
      </w:r>
      <w:proofErr w:type="gramStart"/>
      <w:r w:rsidRPr="00C74307">
        <w:rPr>
          <w:sz w:val="24"/>
          <w:szCs w:val="24"/>
          <w:lang w:eastAsia="en-US"/>
        </w:rPr>
        <w:t>лиц</w:t>
      </w:r>
      <w:r w:rsidRPr="00C74307">
        <w:rPr>
          <w:spacing w:val="1"/>
          <w:sz w:val="24"/>
          <w:szCs w:val="24"/>
          <w:lang w:eastAsia="en-US"/>
        </w:rPr>
        <w:t xml:space="preserve"> </w:t>
      </w:r>
      <w:r w:rsidRPr="00C74307">
        <w:rPr>
          <w:sz w:val="24"/>
          <w:szCs w:val="24"/>
          <w:lang w:eastAsia="en-US"/>
        </w:rPr>
        <w:t>)</w:t>
      </w:r>
      <w:proofErr w:type="gramEnd"/>
    </w:p>
    <w:p w14:paraId="7B7CC8BA" w14:textId="77777777" w:rsidR="00C74307" w:rsidRPr="00C74307" w:rsidRDefault="00C74307" w:rsidP="00C74307">
      <w:pPr>
        <w:rPr>
          <w:sz w:val="24"/>
          <w:szCs w:val="24"/>
          <w:lang w:eastAsia="en-US"/>
        </w:rPr>
        <w:sectPr w:rsidR="00C74307" w:rsidRPr="00C74307">
          <w:type w:val="continuous"/>
          <w:pgSz w:w="11906" w:h="16840"/>
          <w:pgMar w:top="1380" w:right="740" w:bottom="280" w:left="1020" w:header="720" w:footer="720" w:gutter="0"/>
          <w:cols w:num="2" w:space="720" w:equalWidth="0">
            <w:col w:w="3521" w:space="1860"/>
            <w:col w:w="4765"/>
          </w:cols>
        </w:sectPr>
      </w:pPr>
    </w:p>
    <w:p w14:paraId="7D2D8299" w14:textId="77777777" w:rsidR="00C74307" w:rsidRPr="00C74307" w:rsidRDefault="00C74307" w:rsidP="00C74307">
      <w:pPr>
        <w:widowControl w:val="0"/>
        <w:spacing w:before="1"/>
        <w:rPr>
          <w:rFonts w:eastAsia="Calibri"/>
          <w:sz w:val="24"/>
          <w:szCs w:val="24"/>
          <w:lang w:eastAsia="en-US"/>
        </w:rPr>
      </w:pPr>
    </w:p>
    <w:p w14:paraId="55F831AD" w14:textId="77777777" w:rsidR="00C74307" w:rsidRPr="00C74307" w:rsidRDefault="00C74307" w:rsidP="00C74307">
      <w:pPr>
        <w:widowControl w:val="0"/>
        <w:rPr>
          <w:rFonts w:eastAsia="Calibri"/>
          <w:sz w:val="24"/>
          <w:szCs w:val="24"/>
          <w:lang w:eastAsia="en-US"/>
        </w:rPr>
      </w:pPr>
    </w:p>
    <w:p w14:paraId="2D968AB2" w14:textId="77777777" w:rsidR="00C74307" w:rsidRPr="00C74307" w:rsidRDefault="00C74307" w:rsidP="00C74307">
      <w:pPr>
        <w:widowControl w:val="0"/>
        <w:rPr>
          <w:rFonts w:eastAsia="Calibri"/>
          <w:sz w:val="24"/>
          <w:szCs w:val="24"/>
          <w:lang w:eastAsia="en-US"/>
        </w:rPr>
      </w:pPr>
    </w:p>
    <w:p w14:paraId="0353A822" w14:textId="77777777" w:rsidR="00C74307" w:rsidRPr="00E433AE" w:rsidRDefault="00C74307" w:rsidP="00E433AE">
      <w:pPr>
        <w:widowControl w:val="0"/>
        <w:jc w:val="center"/>
        <w:rPr>
          <w:sz w:val="24"/>
          <w:szCs w:val="24"/>
          <w:lang w:eastAsia="en-US"/>
        </w:rPr>
      </w:pPr>
      <w:r w:rsidRPr="00E433AE">
        <w:rPr>
          <w:b/>
          <w:bCs/>
          <w:sz w:val="24"/>
          <w:szCs w:val="24"/>
          <w:lang w:eastAsia="en-US"/>
        </w:rPr>
        <w:t>УВЕДОМЛЕНИЕ</w:t>
      </w:r>
    </w:p>
    <w:p w14:paraId="3B65CF2F" w14:textId="77777777" w:rsidR="00C74307" w:rsidRPr="00E433AE" w:rsidRDefault="00C74307" w:rsidP="00E433AE">
      <w:pPr>
        <w:widowControl w:val="0"/>
        <w:jc w:val="center"/>
        <w:rPr>
          <w:sz w:val="24"/>
          <w:szCs w:val="24"/>
          <w:lang w:eastAsia="en-US"/>
        </w:rPr>
      </w:pPr>
      <w:r w:rsidRPr="00E433AE">
        <w:rPr>
          <w:b/>
          <w:bCs/>
          <w:sz w:val="24"/>
          <w:szCs w:val="24"/>
          <w:lang w:eastAsia="en-US"/>
        </w:rPr>
        <w:t>об отказе в приеме документов, необходимых для предоставления</w:t>
      </w:r>
      <w:r w:rsidRPr="00E433AE">
        <w:rPr>
          <w:b/>
          <w:bCs/>
          <w:w w:val="99"/>
          <w:sz w:val="24"/>
          <w:szCs w:val="24"/>
          <w:lang w:eastAsia="en-US"/>
        </w:rPr>
        <w:t xml:space="preserve"> </w:t>
      </w:r>
      <w:r w:rsidRPr="00E433AE">
        <w:rPr>
          <w:b/>
          <w:bCs/>
          <w:sz w:val="24"/>
          <w:szCs w:val="24"/>
          <w:lang w:eastAsia="en-US"/>
        </w:rPr>
        <w:t>муниципальной услуги</w:t>
      </w:r>
    </w:p>
    <w:p w14:paraId="4BCA05B5" w14:textId="77777777" w:rsidR="00C74307" w:rsidRPr="00E433AE" w:rsidRDefault="00C74307" w:rsidP="00E433AE">
      <w:pPr>
        <w:widowControl w:val="0"/>
        <w:jc w:val="center"/>
        <w:rPr>
          <w:rFonts w:eastAsia="Calibri"/>
          <w:sz w:val="24"/>
          <w:szCs w:val="24"/>
          <w:lang w:eastAsia="en-US"/>
        </w:rPr>
      </w:pPr>
    </w:p>
    <w:p w14:paraId="2049D41C" w14:textId="77777777" w:rsidR="00C74307" w:rsidRPr="00C74307" w:rsidRDefault="00C74307" w:rsidP="00C74307">
      <w:pPr>
        <w:widowControl w:val="0"/>
        <w:tabs>
          <w:tab w:val="left" w:pos="2501"/>
          <w:tab w:val="left" w:pos="4866"/>
        </w:tabs>
        <w:jc w:val="center"/>
        <w:rPr>
          <w:sz w:val="24"/>
          <w:szCs w:val="24"/>
          <w:lang w:eastAsia="en-US"/>
        </w:rPr>
      </w:pPr>
      <w:r w:rsidRPr="00C74307">
        <w:rPr>
          <w:sz w:val="24"/>
          <w:szCs w:val="24"/>
          <w:lang w:eastAsia="en-US"/>
        </w:rPr>
        <w:t>от</w:t>
      </w:r>
      <w:r w:rsidRPr="00C74307">
        <w:rPr>
          <w:spacing w:val="-2"/>
          <w:sz w:val="24"/>
          <w:szCs w:val="24"/>
          <w:u w:val="single" w:color="000000"/>
          <w:lang w:eastAsia="en-US"/>
        </w:rPr>
        <w:tab/>
      </w:r>
      <w:r w:rsidRPr="00C74307">
        <w:rPr>
          <w:spacing w:val="-2"/>
          <w:sz w:val="24"/>
          <w:szCs w:val="24"/>
          <w:lang w:eastAsia="en-US"/>
        </w:rPr>
        <w:t>№</w:t>
      </w:r>
      <w:r w:rsidRPr="00C74307">
        <w:rPr>
          <w:w w:val="111"/>
          <w:sz w:val="24"/>
          <w:szCs w:val="24"/>
          <w:u w:val="single" w:color="000000"/>
          <w:lang w:eastAsia="en-US"/>
        </w:rPr>
        <w:t xml:space="preserve"> </w:t>
      </w:r>
      <w:r w:rsidRPr="00C74307">
        <w:rPr>
          <w:sz w:val="24"/>
          <w:szCs w:val="24"/>
          <w:u w:val="single" w:color="000000"/>
          <w:lang w:eastAsia="en-US"/>
        </w:rPr>
        <w:tab/>
      </w:r>
    </w:p>
    <w:p w14:paraId="4B5B0A77" w14:textId="77777777" w:rsidR="00C74307" w:rsidRPr="00C74307" w:rsidRDefault="00C74307" w:rsidP="00C74307">
      <w:pPr>
        <w:widowControl w:val="0"/>
        <w:spacing w:before="7"/>
        <w:rPr>
          <w:rFonts w:eastAsia="Calibri"/>
          <w:sz w:val="24"/>
          <w:szCs w:val="24"/>
          <w:lang w:eastAsia="en-US"/>
        </w:rPr>
      </w:pPr>
    </w:p>
    <w:p w14:paraId="7EAD5E54" w14:textId="77777777" w:rsidR="00C74307" w:rsidRPr="00C74307" w:rsidRDefault="00C74307" w:rsidP="00C74307">
      <w:pPr>
        <w:widowControl w:val="0"/>
        <w:rPr>
          <w:rFonts w:eastAsia="Calibri"/>
          <w:sz w:val="24"/>
          <w:szCs w:val="24"/>
          <w:lang w:eastAsia="en-US"/>
        </w:rPr>
      </w:pPr>
    </w:p>
    <w:p w14:paraId="5C08BA52" w14:textId="77777777" w:rsidR="00C74307" w:rsidRPr="00C74307" w:rsidRDefault="00C74307" w:rsidP="00E433AE">
      <w:pPr>
        <w:widowControl w:val="0"/>
        <w:tabs>
          <w:tab w:val="left" w:pos="9915"/>
        </w:tabs>
        <w:ind w:firstLine="709"/>
        <w:jc w:val="both"/>
        <w:rPr>
          <w:sz w:val="24"/>
          <w:szCs w:val="24"/>
          <w:lang w:eastAsia="en-US"/>
        </w:rPr>
      </w:pPr>
      <w:r w:rsidRPr="00C74307">
        <w:rPr>
          <w:spacing w:val="-2"/>
          <w:sz w:val="24"/>
          <w:szCs w:val="24"/>
          <w:lang w:eastAsia="en-US"/>
        </w:rPr>
        <w:t>П</w:t>
      </w:r>
      <w:r w:rsidRPr="00C74307">
        <w:rPr>
          <w:sz w:val="24"/>
          <w:szCs w:val="24"/>
          <w:lang w:eastAsia="en-US"/>
        </w:rPr>
        <w:t>о</w:t>
      </w:r>
      <w:r w:rsidRPr="00C74307">
        <w:rPr>
          <w:spacing w:val="50"/>
          <w:sz w:val="24"/>
          <w:szCs w:val="24"/>
          <w:lang w:eastAsia="en-US"/>
        </w:rPr>
        <w:t xml:space="preserve"> </w:t>
      </w:r>
      <w:r w:rsidRPr="00C74307">
        <w:rPr>
          <w:sz w:val="24"/>
          <w:szCs w:val="24"/>
          <w:lang w:eastAsia="en-US"/>
        </w:rPr>
        <w:t>рез</w:t>
      </w:r>
      <w:r w:rsidRPr="00C74307">
        <w:rPr>
          <w:spacing w:val="-4"/>
          <w:sz w:val="24"/>
          <w:szCs w:val="24"/>
          <w:lang w:eastAsia="en-US"/>
        </w:rPr>
        <w:t>у</w:t>
      </w:r>
      <w:r w:rsidRPr="00C74307">
        <w:rPr>
          <w:spacing w:val="-1"/>
          <w:sz w:val="24"/>
          <w:szCs w:val="24"/>
          <w:lang w:eastAsia="en-US"/>
        </w:rPr>
        <w:t>ль</w:t>
      </w:r>
      <w:r w:rsidRPr="00C74307">
        <w:rPr>
          <w:sz w:val="24"/>
          <w:szCs w:val="24"/>
          <w:lang w:eastAsia="en-US"/>
        </w:rPr>
        <w:t>татам</w:t>
      </w:r>
      <w:r w:rsidRPr="00C74307">
        <w:rPr>
          <w:spacing w:val="49"/>
          <w:sz w:val="24"/>
          <w:szCs w:val="24"/>
          <w:lang w:eastAsia="en-US"/>
        </w:rPr>
        <w:t xml:space="preserve"> </w:t>
      </w:r>
      <w:r w:rsidRPr="00C74307">
        <w:rPr>
          <w:sz w:val="24"/>
          <w:szCs w:val="24"/>
          <w:lang w:eastAsia="en-US"/>
        </w:rPr>
        <w:t>рассм</w:t>
      </w:r>
      <w:r w:rsidRPr="00C74307">
        <w:rPr>
          <w:spacing w:val="1"/>
          <w:sz w:val="24"/>
          <w:szCs w:val="24"/>
          <w:lang w:eastAsia="en-US"/>
        </w:rPr>
        <w:t>о</w:t>
      </w:r>
      <w:r w:rsidRPr="00C74307">
        <w:rPr>
          <w:spacing w:val="-3"/>
          <w:sz w:val="24"/>
          <w:szCs w:val="24"/>
          <w:lang w:eastAsia="en-US"/>
        </w:rPr>
        <w:t>т</w:t>
      </w:r>
      <w:r w:rsidRPr="00C74307">
        <w:rPr>
          <w:sz w:val="24"/>
          <w:szCs w:val="24"/>
          <w:lang w:eastAsia="en-US"/>
        </w:rPr>
        <w:t>ре</w:t>
      </w:r>
      <w:r w:rsidRPr="00C74307">
        <w:rPr>
          <w:spacing w:val="-2"/>
          <w:sz w:val="24"/>
          <w:szCs w:val="24"/>
          <w:lang w:eastAsia="en-US"/>
        </w:rPr>
        <w:t>н</w:t>
      </w:r>
      <w:r w:rsidRPr="00C74307">
        <w:rPr>
          <w:sz w:val="24"/>
          <w:szCs w:val="24"/>
          <w:lang w:eastAsia="en-US"/>
        </w:rPr>
        <w:t>ия</w:t>
      </w:r>
      <w:r w:rsidRPr="00C74307">
        <w:rPr>
          <w:spacing w:val="50"/>
          <w:sz w:val="24"/>
          <w:szCs w:val="24"/>
          <w:lang w:eastAsia="en-US"/>
        </w:rPr>
        <w:t xml:space="preserve"> </w:t>
      </w:r>
      <w:r w:rsidRPr="00C74307">
        <w:rPr>
          <w:sz w:val="24"/>
          <w:szCs w:val="24"/>
          <w:lang w:eastAsia="en-US"/>
        </w:rPr>
        <w:t>заяв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я</w:t>
      </w:r>
      <w:r w:rsidRPr="00C74307">
        <w:rPr>
          <w:spacing w:val="54"/>
          <w:sz w:val="24"/>
          <w:szCs w:val="24"/>
          <w:lang w:eastAsia="en-US"/>
        </w:rPr>
        <w:t xml:space="preserve"> </w:t>
      </w:r>
      <w:r w:rsidRPr="00C74307">
        <w:rPr>
          <w:sz w:val="24"/>
          <w:szCs w:val="24"/>
          <w:lang w:eastAsia="en-US"/>
        </w:rPr>
        <w:t>о</w:t>
      </w:r>
      <w:r w:rsidRPr="00C74307">
        <w:rPr>
          <w:spacing w:val="50"/>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w:t>
      </w:r>
      <w:r w:rsidRPr="00C74307">
        <w:rPr>
          <w:spacing w:val="-2"/>
          <w:sz w:val="24"/>
          <w:szCs w:val="24"/>
          <w:lang w:eastAsia="en-US"/>
        </w:rPr>
        <w:t>о</w:t>
      </w:r>
      <w:r w:rsidRPr="00C74307">
        <w:rPr>
          <w:sz w:val="24"/>
          <w:szCs w:val="24"/>
          <w:lang w:eastAsia="en-US"/>
        </w:rPr>
        <w:t>став</w:t>
      </w:r>
      <w:r w:rsidRPr="00C74307">
        <w:rPr>
          <w:spacing w:val="-2"/>
          <w:sz w:val="24"/>
          <w:szCs w:val="24"/>
          <w:lang w:eastAsia="en-US"/>
        </w:rPr>
        <w:t>л</w:t>
      </w:r>
      <w:r w:rsidRPr="00C74307">
        <w:rPr>
          <w:sz w:val="24"/>
          <w:szCs w:val="24"/>
          <w:lang w:eastAsia="en-US"/>
        </w:rPr>
        <w:t>е</w:t>
      </w:r>
      <w:r w:rsidRPr="00C74307">
        <w:rPr>
          <w:spacing w:val="-2"/>
          <w:sz w:val="24"/>
          <w:szCs w:val="24"/>
          <w:lang w:eastAsia="en-US"/>
        </w:rPr>
        <w:t>н</w:t>
      </w:r>
      <w:r w:rsidRPr="00C74307">
        <w:rPr>
          <w:sz w:val="24"/>
          <w:szCs w:val="24"/>
          <w:lang w:eastAsia="en-US"/>
        </w:rPr>
        <w:t>ии</w:t>
      </w:r>
      <w:r w:rsidRPr="00C74307">
        <w:rPr>
          <w:spacing w:val="48"/>
          <w:sz w:val="24"/>
          <w:szCs w:val="24"/>
          <w:lang w:eastAsia="en-US"/>
        </w:rPr>
        <w:t xml:space="preserve"> </w:t>
      </w:r>
      <w:r w:rsidRPr="00C74307">
        <w:rPr>
          <w:sz w:val="24"/>
          <w:szCs w:val="24"/>
          <w:lang w:eastAsia="en-US"/>
        </w:rPr>
        <w:t>разреш</w:t>
      </w:r>
      <w:r w:rsidRPr="00C74307">
        <w:rPr>
          <w:spacing w:val="-3"/>
          <w:sz w:val="24"/>
          <w:szCs w:val="24"/>
          <w:lang w:eastAsia="en-US"/>
        </w:rPr>
        <w:t>е</w:t>
      </w:r>
      <w:r w:rsidRPr="00C74307">
        <w:rPr>
          <w:spacing w:val="-2"/>
          <w:sz w:val="24"/>
          <w:szCs w:val="24"/>
          <w:lang w:eastAsia="en-US"/>
        </w:rPr>
        <w:t>н</w:t>
      </w:r>
      <w:r w:rsidRPr="00C74307">
        <w:rPr>
          <w:sz w:val="24"/>
          <w:szCs w:val="24"/>
          <w:lang w:eastAsia="en-US"/>
        </w:rPr>
        <w:t>ия</w:t>
      </w:r>
      <w:r w:rsidRPr="00C74307">
        <w:rPr>
          <w:spacing w:val="50"/>
          <w:sz w:val="24"/>
          <w:szCs w:val="24"/>
          <w:lang w:eastAsia="en-US"/>
        </w:rPr>
        <w:t xml:space="preserve"> </w:t>
      </w:r>
      <w:r w:rsidRPr="00C74307">
        <w:rPr>
          <w:sz w:val="24"/>
          <w:szCs w:val="24"/>
          <w:lang w:eastAsia="en-US"/>
        </w:rPr>
        <w:t>на отк</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н</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е</w:t>
      </w:r>
      <w:r w:rsidRPr="00C74307">
        <w:rPr>
          <w:spacing w:val="57"/>
          <w:sz w:val="24"/>
          <w:szCs w:val="24"/>
          <w:lang w:eastAsia="en-US"/>
        </w:rPr>
        <w:t xml:space="preserve"> </w:t>
      </w:r>
      <w:r w:rsidRPr="00C74307">
        <w:rPr>
          <w:sz w:val="24"/>
          <w:szCs w:val="24"/>
          <w:lang w:eastAsia="en-US"/>
        </w:rPr>
        <w:t>от</w:t>
      </w:r>
      <w:r w:rsidRPr="00C74307">
        <w:rPr>
          <w:spacing w:val="54"/>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дел</w:t>
      </w:r>
      <w:r w:rsidRPr="00C74307">
        <w:rPr>
          <w:spacing w:val="-2"/>
          <w:sz w:val="24"/>
          <w:szCs w:val="24"/>
          <w:lang w:eastAsia="en-US"/>
        </w:rPr>
        <w:t>ь</w:t>
      </w:r>
      <w:r w:rsidRPr="00C74307">
        <w:rPr>
          <w:sz w:val="24"/>
          <w:szCs w:val="24"/>
          <w:lang w:eastAsia="en-US"/>
        </w:rPr>
        <w:t>н</w:t>
      </w:r>
      <w:r w:rsidRPr="00C74307">
        <w:rPr>
          <w:spacing w:val="-2"/>
          <w:sz w:val="24"/>
          <w:szCs w:val="24"/>
          <w:lang w:eastAsia="en-US"/>
        </w:rPr>
        <w:t>ы</w:t>
      </w:r>
      <w:r w:rsidRPr="00C74307">
        <w:rPr>
          <w:sz w:val="24"/>
          <w:szCs w:val="24"/>
          <w:lang w:eastAsia="en-US"/>
        </w:rPr>
        <w:t>х</w:t>
      </w:r>
      <w:r w:rsidRPr="00C74307">
        <w:rPr>
          <w:spacing w:val="58"/>
          <w:sz w:val="24"/>
          <w:szCs w:val="24"/>
          <w:lang w:eastAsia="en-US"/>
        </w:rPr>
        <w:t xml:space="preserve"> </w:t>
      </w:r>
      <w:r w:rsidRPr="00C74307">
        <w:rPr>
          <w:spacing w:val="-2"/>
          <w:sz w:val="24"/>
          <w:szCs w:val="24"/>
          <w:lang w:eastAsia="en-US"/>
        </w:rPr>
        <w:t>п</w:t>
      </w:r>
      <w:r w:rsidRPr="00C74307">
        <w:rPr>
          <w:sz w:val="24"/>
          <w:szCs w:val="24"/>
          <w:lang w:eastAsia="en-US"/>
        </w:rPr>
        <w:t>а</w:t>
      </w:r>
      <w:r w:rsidRPr="00C74307">
        <w:rPr>
          <w:spacing w:val="1"/>
          <w:sz w:val="24"/>
          <w:szCs w:val="24"/>
          <w:lang w:eastAsia="en-US"/>
        </w:rPr>
        <w:t>р</w:t>
      </w:r>
      <w:r w:rsidRPr="00C74307">
        <w:rPr>
          <w:sz w:val="24"/>
          <w:szCs w:val="24"/>
          <w:lang w:eastAsia="en-US"/>
        </w:rPr>
        <w:t>аме</w:t>
      </w:r>
      <w:r w:rsidRPr="00C74307">
        <w:rPr>
          <w:spacing w:val="-3"/>
          <w:sz w:val="24"/>
          <w:szCs w:val="24"/>
          <w:lang w:eastAsia="en-US"/>
        </w:rPr>
        <w:t>т</w:t>
      </w:r>
      <w:r w:rsidRPr="00C74307">
        <w:rPr>
          <w:spacing w:val="-2"/>
          <w:sz w:val="24"/>
          <w:szCs w:val="24"/>
          <w:lang w:eastAsia="en-US"/>
        </w:rPr>
        <w:t>р</w:t>
      </w:r>
      <w:r w:rsidRPr="00C74307">
        <w:rPr>
          <w:sz w:val="24"/>
          <w:szCs w:val="24"/>
          <w:lang w:eastAsia="en-US"/>
        </w:rPr>
        <w:t>ов</w:t>
      </w:r>
      <w:r w:rsidRPr="00C74307">
        <w:rPr>
          <w:spacing w:val="57"/>
          <w:sz w:val="24"/>
          <w:szCs w:val="24"/>
          <w:lang w:eastAsia="en-US"/>
        </w:rPr>
        <w:t xml:space="preserve"> </w:t>
      </w:r>
      <w:r w:rsidRPr="00C74307">
        <w:rPr>
          <w:sz w:val="24"/>
          <w:szCs w:val="24"/>
          <w:lang w:eastAsia="en-US"/>
        </w:rPr>
        <w:t>ра</w:t>
      </w:r>
      <w:r w:rsidRPr="00C74307">
        <w:rPr>
          <w:spacing w:val="-3"/>
          <w:sz w:val="24"/>
          <w:szCs w:val="24"/>
          <w:lang w:eastAsia="en-US"/>
        </w:rPr>
        <w:t>з</w:t>
      </w:r>
      <w:r w:rsidRPr="00C74307">
        <w:rPr>
          <w:sz w:val="24"/>
          <w:szCs w:val="24"/>
          <w:lang w:eastAsia="en-US"/>
        </w:rPr>
        <w:t>р</w:t>
      </w:r>
      <w:r w:rsidRPr="00C74307">
        <w:rPr>
          <w:spacing w:val="-3"/>
          <w:sz w:val="24"/>
          <w:szCs w:val="24"/>
          <w:lang w:eastAsia="en-US"/>
        </w:rPr>
        <w:t>е</w:t>
      </w:r>
      <w:r w:rsidRPr="00C74307">
        <w:rPr>
          <w:sz w:val="24"/>
          <w:szCs w:val="24"/>
          <w:lang w:eastAsia="en-US"/>
        </w:rPr>
        <w:t>шен</w:t>
      </w:r>
      <w:r w:rsidRPr="00C74307">
        <w:rPr>
          <w:spacing w:val="-2"/>
          <w:sz w:val="24"/>
          <w:szCs w:val="24"/>
          <w:lang w:eastAsia="en-US"/>
        </w:rPr>
        <w:t>н</w:t>
      </w:r>
      <w:r w:rsidRPr="00C74307">
        <w:rPr>
          <w:sz w:val="24"/>
          <w:szCs w:val="24"/>
          <w:lang w:eastAsia="en-US"/>
        </w:rPr>
        <w:t>о</w:t>
      </w:r>
      <w:r w:rsidRPr="00C74307">
        <w:rPr>
          <w:spacing w:val="-3"/>
          <w:sz w:val="24"/>
          <w:szCs w:val="24"/>
          <w:lang w:eastAsia="en-US"/>
        </w:rPr>
        <w:t>г</w:t>
      </w:r>
      <w:r w:rsidRPr="00C74307">
        <w:rPr>
          <w:sz w:val="24"/>
          <w:szCs w:val="24"/>
          <w:lang w:eastAsia="en-US"/>
        </w:rPr>
        <w:t>о</w:t>
      </w:r>
      <w:r w:rsidRPr="00C74307">
        <w:rPr>
          <w:spacing w:val="58"/>
          <w:sz w:val="24"/>
          <w:szCs w:val="24"/>
          <w:lang w:eastAsia="en-US"/>
        </w:rPr>
        <w:t xml:space="preserve"> </w:t>
      </w:r>
      <w:r w:rsidRPr="00C74307">
        <w:rPr>
          <w:sz w:val="24"/>
          <w:szCs w:val="24"/>
          <w:lang w:eastAsia="en-US"/>
        </w:rPr>
        <w:t>ст</w:t>
      </w:r>
      <w:r w:rsidRPr="00C74307">
        <w:rPr>
          <w:spacing w:val="-2"/>
          <w:sz w:val="24"/>
          <w:szCs w:val="24"/>
          <w:lang w:eastAsia="en-US"/>
        </w:rPr>
        <w:t>ро</w:t>
      </w:r>
      <w:r w:rsidRPr="00C74307">
        <w:rPr>
          <w:sz w:val="24"/>
          <w:szCs w:val="24"/>
          <w:lang w:eastAsia="en-US"/>
        </w:rPr>
        <w:t>ит</w:t>
      </w:r>
      <w:r w:rsidRPr="00C74307">
        <w:rPr>
          <w:spacing w:val="-3"/>
          <w:sz w:val="24"/>
          <w:szCs w:val="24"/>
          <w:lang w:eastAsia="en-US"/>
        </w:rPr>
        <w:t>е</w:t>
      </w:r>
      <w:r w:rsidRPr="00C74307">
        <w:rPr>
          <w:spacing w:val="-1"/>
          <w:sz w:val="24"/>
          <w:szCs w:val="24"/>
          <w:lang w:eastAsia="en-US"/>
        </w:rPr>
        <w:t>ль</w:t>
      </w:r>
      <w:r w:rsidRPr="00C74307">
        <w:rPr>
          <w:sz w:val="24"/>
          <w:szCs w:val="24"/>
          <w:lang w:eastAsia="en-US"/>
        </w:rPr>
        <w:t>ства, ре</w:t>
      </w:r>
      <w:r w:rsidRPr="00C74307">
        <w:rPr>
          <w:spacing w:val="-2"/>
          <w:sz w:val="24"/>
          <w:szCs w:val="24"/>
          <w:lang w:eastAsia="en-US"/>
        </w:rPr>
        <w:t>к</w:t>
      </w:r>
      <w:r w:rsidRPr="00C74307">
        <w:rPr>
          <w:sz w:val="24"/>
          <w:szCs w:val="24"/>
          <w:lang w:eastAsia="en-US"/>
        </w:rPr>
        <w:t>о</w:t>
      </w:r>
      <w:r w:rsidRPr="00C74307">
        <w:rPr>
          <w:spacing w:val="-2"/>
          <w:sz w:val="24"/>
          <w:szCs w:val="24"/>
          <w:lang w:eastAsia="en-US"/>
        </w:rPr>
        <w:t>н</w:t>
      </w:r>
      <w:r w:rsidRPr="00C74307">
        <w:rPr>
          <w:sz w:val="24"/>
          <w:szCs w:val="24"/>
          <w:lang w:eastAsia="en-US"/>
        </w:rPr>
        <w:t>стр</w:t>
      </w:r>
      <w:r w:rsidRPr="00C74307">
        <w:rPr>
          <w:spacing w:val="-4"/>
          <w:sz w:val="24"/>
          <w:szCs w:val="24"/>
          <w:lang w:eastAsia="en-US"/>
        </w:rPr>
        <w:t>у</w:t>
      </w:r>
      <w:r w:rsidRPr="00C74307">
        <w:rPr>
          <w:sz w:val="24"/>
          <w:szCs w:val="24"/>
          <w:lang w:eastAsia="en-US"/>
        </w:rPr>
        <w:t>к</w:t>
      </w:r>
      <w:r w:rsidRPr="00C74307">
        <w:rPr>
          <w:spacing w:val="1"/>
          <w:sz w:val="24"/>
          <w:szCs w:val="24"/>
          <w:lang w:eastAsia="en-US"/>
        </w:rPr>
        <w:t>ц</w:t>
      </w:r>
      <w:r w:rsidRPr="00C74307">
        <w:rPr>
          <w:spacing w:val="-2"/>
          <w:sz w:val="24"/>
          <w:szCs w:val="24"/>
          <w:lang w:eastAsia="en-US"/>
        </w:rPr>
        <w:t>и</w:t>
      </w:r>
      <w:r w:rsidRPr="00C74307">
        <w:rPr>
          <w:sz w:val="24"/>
          <w:szCs w:val="24"/>
          <w:lang w:eastAsia="en-US"/>
        </w:rPr>
        <w:t>и</w:t>
      </w:r>
      <w:r w:rsidRPr="00C74307">
        <w:rPr>
          <w:spacing w:val="44"/>
          <w:sz w:val="24"/>
          <w:szCs w:val="24"/>
          <w:lang w:eastAsia="en-US"/>
        </w:rPr>
        <w:t xml:space="preserve"> </w:t>
      </w:r>
      <w:r w:rsidRPr="00C74307">
        <w:rPr>
          <w:spacing w:val="-2"/>
          <w:sz w:val="24"/>
          <w:szCs w:val="24"/>
          <w:lang w:eastAsia="en-US"/>
        </w:rPr>
        <w:t>объ</w:t>
      </w:r>
      <w:r w:rsidRPr="00C74307">
        <w:rPr>
          <w:sz w:val="24"/>
          <w:szCs w:val="24"/>
          <w:lang w:eastAsia="en-US"/>
        </w:rPr>
        <w:t>ект</w:t>
      </w:r>
      <w:r w:rsidRPr="00C74307">
        <w:rPr>
          <w:spacing w:val="1"/>
          <w:sz w:val="24"/>
          <w:szCs w:val="24"/>
          <w:lang w:eastAsia="en-US"/>
        </w:rPr>
        <w:t>о</w:t>
      </w:r>
      <w:r w:rsidRPr="00C74307">
        <w:rPr>
          <w:sz w:val="24"/>
          <w:szCs w:val="24"/>
          <w:lang w:eastAsia="en-US"/>
        </w:rPr>
        <w:t>в</w:t>
      </w:r>
      <w:r w:rsidRPr="00C74307">
        <w:rPr>
          <w:spacing w:val="43"/>
          <w:sz w:val="24"/>
          <w:szCs w:val="24"/>
          <w:lang w:eastAsia="en-US"/>
        </w:rPr>
        <w:t xml:space="preserve"> </w:t>
      </w:r>
      <w:r w:rsidRPr="00C74307">
        <w:rPr>
          <w:sz w:val="24"/>
          <w:szCs w:val="24"/>
          <w:lang w:eastAsia="en-US"/>
        </w:rPr>
        <w:t>ка</w:t>
      </w:r>
      <w:r w:rsidRPr="00C74307">
        <w:rPr>
          <w:spacing w:val="-1"/>
          <w:sz w:val="24"/>
          <w:szCs w:val="24"/>
          <w:lang w:eastAsia="en-US"/>
        </w:rPr>
        <w:t>п</w:t>
      </w:r>
      <w:r w:rsidRPr="00C74307">
        <w:rPr>
          <w:sz w:val="24"/>
          <w:szCs w:val="24"/>
          <w:lang w:eastAsia="en-US"/>
        </w:rPr>
        <w:t>ита</w:t>
      </w:r>
      <w:r w:rsidRPr="00C74307">
        <w:rPr>
          <w:spacing w:val="-2"/>
          <w:sz w:val="24"/>
          <w:szCs w:val="24"/>
          <w:lang w:eastAsia="en-US"/>
        </w:rPr>
        <w:t>л</w:t>
      </w:r>
      <w:r w:rsidRPr="00C74307">
        <w:rPr>
          <w:spacing w:val="-1"/>
          <w:sz w:val="24"/>
          <w:szCs w:val="24"/>
          <w:lang w:eastAsia="en-US"/>
        </w:rPr>
        <w:t>ь</w:t>
      </w:r>
      <w:r w:rsidRPr="00C74307">
        <w:rPr>
          <w:spacing w:val="-2"/>
          <w:sz w:val="24"/>
          <w:szCs w:val="24"/>
          <w:lang w:eastAsia="en-US"/>
        </w:rPr>
        <w:t>н</w:t>
      </w:r>
      <w:r w:rsidRPr="00C74307">
        <w:rPr>
          <w:sz w:val="24"/>
          <w:szCs w:val="24"/>
          <w:lang w:eastAsia="en-US"/>
        </w:rPr>
        <w:t>ого</w:t>
      </w:r>
      <w:r w:rsidRPr="00C74307">
        <w:rPr>
          <w:spacing w:val="49"/>
          <w:sz w:val="24"/>
          <w:szCs w:val="24"/>
          <w:lang w:eastAsia="en-US"/>
        </w:rPr>
        <w:t xml:space="preserve"> </w:t>
      </w:r>
      <w:r w:rsidRPr="00C74307">
        <w:rPr>
          <w:sz w:val="24"/>
          <w:szCs w:val="24"/>
          <w:lang w:eastAsia="en-US"/>
        </w:rPr>
        <w:t>с</w:t>
      </w:r>
      <w:r w:rsidRPr="00C74307">
        <w:rPr>
          <w:spacing w:val="-3"/>
          <w:sz w:val="24"/>
          <w:szCs w:val="24"/>
          <w:lang w:eastAsia="en-US"/>
        </w:rPr>
        <w:t>т</w:t>
      </w:r>
      <w:r w:rsidRPr="00C74307">
        <w:rPr>
          <w:spacing w:val="-2"/>
          <w:sz w:val="24"/>
          <w:szCs w:val="24"/>
          <w:lang w:eastAsia="en-US"/>
        </w:rPr>
        <w:t>р</w:t>
      </w:r>
      <w:r w:rsidRPr="00C74307">
        <w:rPr>
          <w:sz w:val="24"/>
          <w:szCs w:val="24"/>
          <w:lang w:eastAsia="en-US"/>
        </w:rPr>
        <w:t>оите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ства</w:t>
      </w:r>
      <w:r w:rsidRPr="00C74307">
        <w:rPr>
          <w:spacing w:val="40"/>
          <w:sz w:val="24"/>
          <w:szCs w:val="24"/>
          <w:lang w:eastAsia="en-US"/>
        </w:rPr>
        <w:t xml:space="preserve"> </w:t>
      </w:r>
      <w:r w:rsidRPr="00C74307">
        <w:rPr>
          <w:sz w:val="24"/>
          <w:szCs w:val="24"/>
          <w:lang w:eastAsia="en-US"/>
        </w:rPr>
        <w:t>и</w:t>
      </w:r>
      <w:r w:rsidRPr="00C74307">
        <w:rPr>
          <w:spacing w:val="44"/>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z w:val="24"/>
          <w:szCs w:val="24"/>
          <w:lang w:eastAsia="en-US"/>
        </w:rPr>
        <w:t>дстав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ны</w:t>
      </w:r>
      <w:r w:rsidRPr="00C74307">
        <w:rPr>
          <w:sz w:val="24"/>
          <w:szCs w:val="24"/>
          <w:lang w:eastAsia="en-US"/>
        </w:rPr>
        <w:t>х д</w:t>
      </w:r>
      <w:r w:rsidRPr="00C74307">
        <w:rPr>
          <w:spacing w:val="-2"/>
          <w:sz w:val="24"/>
          <w:szCs w:val="24"/>
          <w:lang w:eastAsia="en-US"/>
        </w:rPr>
        <w:t>о</w:t>
      </w:r>
      <w:r w:rsidRPr="00C74307">
        <w:rPr>
          <w:sz w:val="24"/>
          <w:szCs w:val="24"/>
          <w:lang w:eastAsia="en-US"/>
        </w:rPr>
        <w:t>к</w:t>
      </w:r>
      <w:r w:rsidRPr="00C74307">
        <w:rPr>
          <w:spacing w:val="-4"/>
          <w:sz w:val="24"/>
          <w:szCs w:val="24"/>
          <w:lang w:eastAsia="en-US"/>
        </w:rPr>
        <w:t>у</w:t>
      </w:r>
      <w:r w:rsidRPr="00C74307">
        <w:rPr>
          <w:sz w:val="24"/>
          <w:szCs w:val="24"/>
          <w:lang w:eastAsia="en-US"/>
        </w:rPr>
        <w:t>ментов</w:t>
      </w:r>
      <w:r w:rsidRPr="00C74307">
        <w:rPr>
          <w:w w:val="111"/>
          <w:sz w:val="24"/>
          <w:szCs w:val="24"/>
          <w:u w:val="single" w:color="000000"/>
          <w:lang w:eastAsia="en-US"/>
        </w:rPr>
        <w:t xml:space="preserve"> </w:t>
      </w:r>
      <w:r w:rsidRPr="00C74307">
        <w:rPr>
          <w:sz w:val="24"/>
          <w:szCs w:val="24"/>
          <w:u w:val="single" w:color="000000"/>
          <w:lang w:eastAsia="en-US"/>
        </w:rPr>
        <w:tab/>
      </w:r>
      <w:r w:rsidR="00E433AE">
        <w:rPr>
          <w:sz w:val="24"/>
          <w:szCs w:val="24"/>
          <w:u w:val="single" w:color="000000"/>
          <w:lang w:eastAsia="en-US"/>
        </w:rPr>
        <w:t>_</w:t>
      </w:r>
    </w:p>
    <w:p w14:paraId="55E0B4BA" w14:textId="77777777" w:rsidR="00C74307" w:rsidRPr="00C74307" w:rsidRDefault="00C74307" w:rsidP="00E433AE">
      <w:pPr>
        <w:widowControl w:val="0"/>
        <w:ind w:right="112" w:firstLine="3686"/>
        <w:rPr>
          <w:sz w:val="20"/>
          <w:szCs w:val="20"/>
          <w:lang w:eastAsia="en-US"/>
        </w:rPr>
      </w:pPr>
      <w:r w:rsidRPr="00C74307">
        <w:rPr>
          <w:spacing w:val="-2"/>
          <w:sz w:val="20"/>
          <w:szCs w:val="20"/>
          <w:lang w:eastAsia="en-US"/>
        </w:rPr>
        <w:t>(</w:t>
      </w:r>
      <w:r w:rsidRPr="00C74307">
        <w:rPr>
          <w:sz w:val="20"/>
          <w:szCs w:val="20"/>
          <w:lang w:eastAsia="en-US"/>
        </w:rPr>
        <w:t>Ф.</w:t>
      </w:r>
      <w:r w:rsidRPr="00C74307">
        <w:rPr>
          <w:spacing w:val="-1"/>
          <w:sz w:val="20"/>
          <w:szCs w:val="20"/>
          <w:lang w:eastAsia="en-US"/>
        </w:rPr>
        <w:t>И</w:t>
      </w:r>
      <w:r w:rsidRPr="00C74307">
        <w:rPr>
          <w:sz w:val="20"/>
          <w:szCs w:val="20"/>
          <w:lang w:eastAsia="en-US"/>
        </w:rPr>
        <w:t>.</w:t>
      </w:r>
      <w:r w:rsidRPr="00C74307">
        <w:rPr>
          <w:spacing w:val="-2"/>
          <w:sz w:val="20"/>
          <w:szCs w:val="20"/>
          <w:lang w:eastAsia="en-US"/>
        </w:rPr>
        <w:t>О</w:t>
      </w:r>
      <w:r w:rsidRPr="00C74307">
        <w:rPr>
          <w:sz w:val="20"/>
          <w:szCs w:val="20"/>
          <w:lang w:eastAsia="en-US"/>
        </w:rPr>
        <w:t xml:space="preserve">. </w:t>
      </w:r>
      <w:r w:rsidRPr="00C74307">
        <w:rPr>
          <w:spacing w:val="-1"/>
          <w:sz w:val="20"/>
          <w:szCs w:val="20"/>
          <w:lang w:eastAsia="en-US"/>
        </w:rPr>
        <w:t>ф</w:t>
      </w:r>
      <w:r w:rsidRPr="00C74307">
        <w:rPr>
          <w:sz w:val="20"/>
          <w:szCs w:val="20"/>
          <w:lang w:eastAsia="en-US"/>
        </w:rPr>
        <w:t>изическ</w:t>
      </w:r>
      <w:r w:rsidRPr="00C74307">
        <w:rPr>
          <w:spacing w:val="-3"/>
          <w:sz w:val="20"/>
          <w:szCs w:val="20"/>
          <w:lang w:eastAsia="en-US"/>
        </w:rPr>
        <w:t>о</w:t>
      </w:r>
      <w:r w:rsidRPr="00C74307">
        <w:rPr>
          <w:sz w:val="20"/>
          <w:szCs w:val="20"/>
          <w:lang w:eastAsia="en-US"/>
        </w:rPr>
        <w:t>го лиц</w:t>
      </w:r>
      <w:r w:rsidRPr="00C74307">
        <w:rPr>
          <w:spacing w:val="-3"/>
          <w:sz w:val="20"/>
          <w:szCs w:val="20"/>
          <w:lang w:eastAsia="en-US"/>
        </w:rPr>
        <w:t>а</w:t>
      </w:r>
      <w:r w:rsidRPr="00C74307">
        <w:rPr>
          <w:sz w:val="20"/>
          <w:szCs w:val="20"/>
          <w:lang w:eastAsia="en-US"/>
        </w:rPr>
        <w:t>, на</w:t>
      </w:r>
      <w:r w:rsidRPr="00C74307">
        <w:rPr>
          <w:spacing w:val="-3"/>
          <w:sz w:val="20"/>
          <w:szCs w:val="20"/>
          <w:lang w:eastAsia="en-US"/>
        </w:rPr>
        <w:t>и</w:t>
      </w:r>
      <w:r w:rsidRPr="00C74307">
        <w:rPr>
          <w:sz w:val="20"/>
          <w:szCs w:val="20"/>
          <w:lang w:eastAsia="en-US"/>
        </w:rPr>
        <w:t>ме</w:t>
      </w:r>
      <w:r w:rsidRPr="00C74307">
        <w:rPr>
          <w:spacing w:val="-2"/>
          <w:sz w:val="20"/>
          <w:szCs w:val="20"/>
          <w:lang w:eastAsia="en-US"/>
        </w:rPr>
        <w:t>н</w:t>
      </w:r>
      <w:r w:rsidRPr="00C74307">
        <w:rPr>
          <w:sz w:val="20"/>
          <w:szCs w:val="20"/>
          <w:lang w:eastAsia="en-US"/>
        </w:rPr>
        <w:t>ова</w:t>
      </w:r>
      <w:r w:rsidRPr="00C74307">
        <w:rPr>
          <w:spacing w:val="-2"/>
          <w:sz w:val="20"/>
          <w:szCs w:val="20"/>
          <w:lang w:eastAsia="en-US"/>
        </w:rPr>
        <w:t>н</w:t>
      </w:r>
      <w:r w:rsidRPr="00C74307">
        <w:rPr>
          <w:sz w:val="20"/>
          <w:szCs w:val="20"/>
          <w:lang w:eastAsia="en-US"/>
        </w:rPr>
        <w:t>ие ю</w:t>
      </w:r>
      <w:r w:rsidRPr="00C74307">
        <w:rPr>
          <w:spacing w:val="-3"/>
          <w:sz w:val="20"/>
          <w:szCs w:val="20"/>
          <w:lang w:eastAsia="en-US"/>
        </w:rPr>
        <w:t>р</w:t>
      </w:r>
      <w:r w:rsidRPr="00C74307">
        <w:rPr>
          <w:sz w:val="20"/>
          <w:szCs w:val="20"/>
          <w:lang w:eastAsia="en-US"/>
        </w:rPr>
        <w:t>ид</w:t>
      </w:r>
      <w:r w:rsidRPr="00C74307">
        <w:rPr>
          <w:spacing w:val="-3"/>
          <w:sz w:val="20"/>
          <w:szCs w:val="20"/>
          <w:lang w:eastAsia="en-US"/>
        </w:rPr>
        <w:t>и</w:t>
      </w:r>
      <w:r w:rsidRPr="00C74307">
        <w:rPr>
          <w:sz w:val="20"/>
          <w:szCs w:val="20"/>
          <w:lang w:eastAsia="en-US"/>
        </w:rPr>
        <w:t>че</w:t>
      </w:r>
      <w:r w:rsidRPr="00C74307">
        <w:rPr>
          <w:spacing w:val="-2"/>
          <w:sz w:val="20"/>
          <w:szCs w:val="20"/>
          <w:lang w:eastAsia="en-US"/>
        </w:rPr>
        <w:t>с</w:t>
      </w:r>
      <w:r w:rsidRPr="00C74307">
        <w:rPr>
          <w:sz w:val="20"/>
          <w:szCs w:val="20"/>
          <w:lang w:eastAsia="en-US"/>
        </w:rPr>
        <w:t>кого лиц</w:t>
      </w:r>
      <w:r w:rsidRPr="00C74307">
        <w:rPr>
          <w:spacing w:val="2"/>
          <w:sz w:val="20"/>
          <w:szCs w:val="20"/>
          <w:lang w:eastAsia="en-US"/>
        </w:rPr>
        <w:t>а</w:t>
      </w:r>
      <w:r w:rsidR="00E433AE">
        <w:rPr>
          <w:spacing w:val="2"/>
          <w:sz w:val="20"/>
          <w:szCs w:val="20"/>
          <w:lang w:eastAsia="en-US"/>
        </w:rPr>
        <w:t xml:space="preserve"> </w:t>
      </w:r>
      <w:r w:rsidRPr="00C74307">
        <w:rPr>
          <w:sz w:val="20"/>
          <w:szCs w:val="20"/>
          <w:lang w:eastAsia="en-US"/>
        </w:rPr>
        <w:t>–</w:t>
      </w:r>
      <w:r w:rsidRPr="00C74307">
        <w:rPr>
          <w:spacing w:val="-2"/>
          <w:sz w:val="20"/>
          <w:szCs w:val="20"/>
          <w:lang w:eastAsia="en-US"/>
        </w:rPr>
        <w:t xml:space="preserve"> </w:t>
      </w:r>
      <w:r w:rsidRPr="00C74307">
        <w:rPr>
          <w:sz w:val="20"/>
          <w:szCs w:val="20"/>
          <w:lang w:eastAsia="en-US"/>
        </w:rPr>
        <w:t>за</w:t>
      </w:r>
      <w:r w:rsidRPr="00C74307">
        <w:rPr>
          <w:spacing w:val="-2"/>
          <w:sz w:val="20"/>
          <w:szCs w:val="20"/>
          <w:lang w:eastAsia="en-US"/>
        </w:rPr>
        <w:t>я</w:t>
      </w:r>
      <w:r w:rsidRPr="00C74307">
        <w:rPr>
          <w:sz w:val="20"/>
          <w:szCs w:val="20"/>
          <w:lang w:eastAsia="en-US"/>
        </w:rPr>
        <w:t>ви</w:t>
      </w:r>
      <w:r w:rsidRPr="00C74307">
        <w:rPr>
          <w:spacing w:val="-1"/>
          <w:sz w:val="20"/>
          <w:szCs w:val="20"/>
          <w:lang w:eastAsia="en-US"/>
        </w:rPr>
        <w:t>т</w:t>
      </w:r>
      <w:r w:rsidRPr="00C74307">
        <w:rPr>
          <w:sz w:val="20"/>
          <w:szCs w:val="20"/>
          <w:lang w:eastAsia="en-US"/>
        </w:rPr>
        <w:t>еля,</w:t>
      </w:r>
    </w:p>
    <w:p w14:paraId="288234B7" w14:textId="77777777" w:rsidR="00C74307" w:rsidRPr="00C74307" w:rsidRDefault="00C74307" w:rsidP="00C74307">
      <w:pPr>
        <w:widowControl w:val="0"/>
        <w:spacing w:before="2"/>
        <w:rPr>
          <w:rFonts w:eastAsia="Calibri"/>
          <w:sz w:val="24"/>
          <w:szCs w:val="24"/>
          <w:lang w:eastAsia="en-US"/>
        </w:rPr>
      </w:pPr>
    </w:p>
    <w:p w14:paraId="262D0E99" w14:textId="77777777" w:rsidR="00C74307" w:rsidRPr="00C74307" w:rsidRDefault="00C74307" w:rsidP="00C74307">
      <w:pPr>
        <w:widowControl w:val="0"/>
        <w:jc w:val="center"/>
        <w:rPr>
          <w:sz w:val="20"/>
          <w:szCs w:val="20"/>
          <w:lang w:eastAsia="en-US"/>
        </w:rPr>
      </w:pPr>
      <w:r w:rsidRPr="00C74307">
        <w:rPr>
          <w:rFonts w:ascii="Calibri" w:eastAsia="Calibri" w:hAnsi="Calibri"/>
          <w:noProof/>
          <w:sz w:val="22"/>
          <w:szCs w:val="22"/>
        </w:rPr>
        <mc:AlternateContent>
          <mc:Choice Requires="wpg">
            <w:drawing>
              <wp:anchor distT="0" distB="0" distL="114300" distR="114300" simplePos="0" relativeHeight="251676160" behindDoc="1" locked="0" layoutInCell="1" allowOverlap="1" wp14:anchorId="0CCB4A25" wp14:editId="6DE8366B">
                <wp:simplePos x="0" y="0"/>
                <wp:positionH relativeFrom="page">
                  <wp:posOffset>719455</wp:posOffset>
                </wp:positionH>
                <wp:positionV relativeFrom="paragraph">
                  <wp:posOffset>31115</wp:posOffset>
                </wp:positionV>
                <wp:extent cx="6283960" cy="1270"/>
                <wp:effectExtent l="0" t="0" r="21590" b="17780"/>
                <wp:wrapNone/>
                <wp:docPr id="43" name="Group 6"/>
                <wp:cNvGraphicFramePr/>
                <a:graphic xmlns:a="http://schemas.openxmlformats.org/drawingml/2006/main">
                  <a:graphicData uri="http://schemas.microsoft.com/office/word/2010/wordprocessingGroup">
                    <wpg:wgp>
                      <wpg:cNvGrpSpPr/>
                      <wpg:grpSpPr bwMode="auto">
                        <a:xfrm>
                          <a:off x="0" y="0"/>
                          <a:ext cx="6283960" cy="1270"/>
                          <a:chOff x="0" y="0"/>
                          <a:chExt cx="9896" cy="2"/>
                        </a:xfrm>
                      </wpg:grpSpPr>
                      <wps:wsp>
                        <wps:cNvPr id="44" name="Freeform 7"/>
                        <wps:cNvSpPr>
                          <a:spLocks/>
                        </wps:cNvSpPr>
                        <wps:spPr bwMode="auto">
                          <a:xfrm>
                            <a:off x="0" y="0"/>
                            <a:ext cx="9896" cy="2"/>
                          </a:xfrm>
                          <a:custGeom>
                            <a:avLst/>
                            <a:gdLst>
                              <a:gd name="T0" fmla="+- 0 1133 1133"/>
                              <a:gd name="T1" fmla="*/ T0 w 9896"/>
                              <a:gd name="T2" fmla="+- 0 11029 1133"/>
                              <a:gd name="T3" fmla="*/ T2 w 9896"/>
                            </a:gdLst>
                            <a:ahLst/>
                            <a:cxnLst>
                              <a:cxn ang="0">
                                <a:pos x="T1" y="0"/>
                              </a:cxn>
                              <a:cxn ang="0">
                                <a:pos x="T3" y="0"/>
                              </a:cxn>
                            </a:cxnLst>
                            <a:rect l="0" t="0" r="r" b="b"/>
                            <a:pathLst>
                              <a:path w="9896">
                                <a:moveTo>
                                  <a:pt x="0" y="0"/>
                                </a:moveTo>
                                <a:lnTo>
                                  <a:pt x="9896" y="0"/>
                                </a:lnTo>
                              </a:path>
                            </a:pathLst>
                          </a:custGeom>
                          <a:noFill/>
                          <a:ln w="701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210EA9" id="Group 6" o:spid="_x0000_s1026" style="position:absolute;margin-left:56.65pt;margin-top:2.45pt;width:494.8pt;height:.1pt;z-index:-251640320;mso-position-horizontal-relative:page" coordsize="9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">
                <v:shape id="Freeform 7" o:spid="_x0000_s1027" style="position:absolute;width:9896;height:2;visibility:visible;mso-wrap-style:square;v-text-anchor:top" coordsize="98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6l1sUA&#10;AADbAAAADwAAAGRycy9kb3ducmV2LnhtbESPQWuDQBSE74X+h+UVcmvWWgmpySYUseAhFGJy6e3h&#10;vqjUfSvuVk1/fTdQyHGYmW+Y7X42nRhpcK1lBS/LCARxZXXLtYLz6eN5DcJ5ZI2dZVJwJQf73ePD&#10;FlNtJz7SWPpaBAi7FBU03veplK5qyKBb2p44eBc7GPRBDrXUA04BbjoZR9FKGmw5LDTYU9ZQ9V3+&#10;GAVvp+PrOS8kfspDniW/Lh77r1ipxdP8vgHhafb38H+70AqSBG5fwg+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zqXWxQAAANsAAAAPAAAAAAAAAAAAAAAAAJgCAABkcnMv&#10;ZG93bnJldi54bWxQSwUGAAAAAAQABAD1AAAAigMAAAAA&#10;" path="m,l9896,e" filled="f" strokeweight=".19472mm">
                  <v:path arrowok="t" o:connecttype="custom" o:connectlocs="0,0;9896,0" o:connectangles="0,0"/>
                </v:shape>
                <w10:wrap anchorx="page"/>
              </v:group>
            </w:pict>
          </mc:Fallback>
        </mc:AlternateContent>
      </w:r>
      <w:r w:rsidRPr="00C74307">
        <w:rPr>
          <w:sz w:val="20"/>
          <w:szCs w:val="20"/>
          <w:lang w:eastAsia="en-US"/>
        </w:rPr>
        <w:t>да</w:t>
      </w:r>
      <w:r w:rsidRPr="00C74307">
        <w:rPr>
          <w:spacing w:val="-2"/>
          <w:sz w:val="20"/>
          <w:szCs w:val="20"/>
          <w:lang w:eastAsia="en-US"/>
        </w:rPr>
        <w:t>т</w:t>
      </w:r>
      <w:r w:rsidRPr="00C74307">
        <w:rPr>
          <w:sz w:val="20"/>
          <w:szCs w:val="20"/>
          <w:lang w:eastAsia="en-US"/>
        </w:rPr>
        <w:t xml:space="preserve">а </w:t>
      </w:r>
      <w:r w:rsidRPr="00C74307">
        <w:rPr>
          <w:spacing w:val="-2"/>
          <w:sz w:val="20"/>
          <w:szCs w:val="20"/>
          <w:lang w:eastAsia="en-US"/>
        </w:rPr>
        <w:t>н</w:t>
      </w:r>
      <w:r w:rsidRPr="00C74307">
        <w:rPr>
          <w:sz w:val="20"/>
          <w:szCs w:val="20"/>
          <w:lang w:eastAsia="en-US"/>
        </w:rPr>
        <w:t>аправ</w:t>
      </w:r>
      <w:r w:rsidRPr="00C74307">
        <w:rPr>
          <w:spacing w:val="-3"/>
          <w:sz w:val="20"/>
          <w:szCs w:val="20"/>
          <w:lang w:eastAsia="en-US"/>
        </w:rPr>
        <w:t>л</w:t>
      </w:r>
      <w:r w:rsidRPr="00C74307">
        <w:rPr>
          <w:sz w:val="20"/>
          <w:szCs w:val="20"/>
          <w:lang w:eastAsia="en-US"/>
        </w:rPr>
        <w:t>е</w:t>
      </w:r>
      <w:r w:rsidRPr="00C74307">
        <w:rPr>
          <w:spacing w:val="1"/>
          <w:sz w:val="20"/>
          <w:szCs w:val="20"/>
          <w:lang w:eastAsia="en-US"/>
        </w:rPr>
        <w:t>н</w:t>
      </w:r>
      <w:r w:rsidRPr="00C74307">
        <w:rPr>
          <w:spacing w:val="-3"/>
          <w:sz w:val="20"/>
          <w:szCs w:val="20"/>
          <w:lang w:eastAsia="en-US"/>
        </w:rPr>
        <w:t>и</w:t>
      </w:r>
      <w:r w:rsidRPr="00C74307">
        <w:rPr>
          <w:sz w:val="20"/>
          <w:szCs w:val="20"/>
          <w:lang w:eastAsia="en-US"/>
        </w:rPr>
        <w:t>я за</w:t>
      </w:r>
      <w:r w:rsidRPr="00C74307">
        <w:rPr>
          <w:spacing w:val="-2"/>
          <w:sz w:val="20"/>
          <w:szCs w:val="20"/>
          <w:lang w:eastAsia="en-US"/>
        </w:rPr>
        <w:t>я</w:t>
      </w:r>
      <w:r w:rsidRPr="00C74307">
        <w:rPr>
          <w:sz w:val="20"/>
          <w:szCs w:val="20"/>
          <w:lang w:eastAsia="en-US"/>
        </w:rPr>
        <w:t>вл</w:t>
      </w:r>
      <w:r w:rsidRPr="00C74307">
        <w:rPr>
          <w:spacing w:val="-3"/>
          <w:sz w:val="20"/>
          <w:szCs w:val="20"/>
          <w:lang w:eastAsia="en-US"/>
        </w:rPr>
        <w:t>е</w:t>
      </w:r>
      <w:r w:rsidRPr="00C74307">
        <w:rPr>
          <w:spacing w:val="-2"/>
          <w:sz w:val="20"/>
          <w:szCs w:val="20"/>
          <w:lang w:eastAsia="en-US"/>
        </w:rPr>
        <w:t>н</w:t>
      </w:r>
      <w:r w:rsidRPr="00C74307">
        <w:rPr>
          <w:sz w:val="20"/>
          <w:szCs w:val="20"/>
          <w:lang w:eastAsia="en-US"/>
        </w:rPr>
        <w:t>ия)</w:t>
      </w:r>
    </w:p>
    <w:p w14:paraId="2995CD50" w14:textId="77777777" w:rsidR="00C74307" w:rsidRPr="00C74307" w:rsidRDefault="00C74307" w:rsidP="00C74307">
      <w:pPr>
        <w:widowControl w:val="0"/>
        <w:spacing w:before="2"/>
        <w:rPr>
          <w:rFonts w:eastAsia="Calibri"/>
          <w:sz w:val="24"/>
          <w:szCs w:val="24"/>
          <w:lang w:eastAsia="en-US"/>
        </w:rPr>
      </w:pPr>
    </w:p>
    <w:p w14:paraId="72F245B5" w14:textId="77777777" w:rsidR="00C74307" w:rsidRPr="00C74307" w:rsidRDefault="00C74307" w:rsidP="00C74307">
      <w:pPr>
        <w:widowControl w:val="0"/>
        <w:rPr>
          <w:rFonts w:eastAsia="Calibri"/>
          <w:sz w:val="24"/>
          <w:szCs w:val="24"/>
          <w:lang w:eastAsia="en-US"/>
        </w:rPr>
      </w:pPr>
    </w:p>
    <w:p w14:paraId="5369342D" w14:textId="77777777" w:rsidR="00C74307" w:rsidRPr="00C74307" w:rsidRDefault="00C74307" w:rsidP="00C74307">
      <w:pPr>
        <w:widowControl w:val="0"/>
        <w:tabs>
          <w:tab w:val="left" w:pos="1386"/>
          <w:tab w:val="left" w:pos="1876"/>
          <w:tab w:val="left" w:pos="2258"/>
          <w:tab w:val="left" w:pos="2501"/>
          <w:tab w:val="left" w:pos="2707"/>
          <w:tab w:val="left" w:pos="3285"/>
          <w:tab w:val="left" w:pos="4232"/>
          <w:tab w:val="left" w:pos="4529"/>
          <w:tab w:val="left" w:pos="4767"/>
          <w:tab w:val="left" w:pos="4846"/>
          <w:tab w:val="left" w:pos="5927"/>
          <w:tab w:val="left" w:pos="6627"/>
          <w:tab w:val="left" w:pos="6869"/>
          <w:tab w:val="left" w:pos="7695"/>
          <w:tab w:val="left" w:pos="7930"/>
          <w:tab w:val="left" w:pos="8355"/>
          <w:tab w:val="left" w:pos="9622"/>
          <w:tab w:val="left" w:pos="9973"/>
        </w:tabs>
        <w:ind w:right="-60"/>
        <w:jc w:val="both"/>
        <w:rPr>
          <w:sz w:val="24"/>
          <w:szCs w:val="24"/>
          <w:lang w:eastAsia="en-US"/>
        </w:rPr>
      </w:pPr>
      <w:r w:rsidRPr="00C74307">
        <w:rPr>
          <w:sz w:val="24"/>
          <w:szCs w:val="24"/>
          <w:lang w:eastAsia="en-US"/>
        </w:rPr>
        <w:t>п</w:t>
      </w:r>
      <w:r w:rsidRPr="00C74307">
        <w:rPr>
          <w:spacing w:val="-2"/>
          <w:sz w:val="24"/>
          <w:szCs w:val="24"/>
          <w:lang w:eastAsia="en-US"/>
        </w:rPr>
        <w:t>р</w:t>
      </w:r>
      <w:r w:rsidRPr="00C74307">
        <w:rPr>
          <w:sz w:val="24"/>
          <w:szCs w:val="24"/>
          <w:lang w:eastAsia="en-US"/>
        </w:rPr>
        <w:t>и</w:t>
      </w:r>
      <w:r w:rsidRPr="00C74307">
        <w:rPr>
          <w:spacing w:val="-2"/>
          <w:sz w:val="24"/>
          <w:szCs w:val="24"/>
          <w:lang w:eastAsia="en-US"/>
        </w:rPr>
        <w:t>н</w:t>
      </w:r>
      <w:r w:rsidRPr="00C74307">
        <w:rPr>
          <w:sz w:val="24"/>
          <w:szCs w:val="24"/>
          <w:lang w:eastAsia="en-US"/>
        </w:rPr>
        <w:t>ято р</w:t>
      </w:r>
      <w:r w:rsidRPr="00C74307">
        <w:rPr>
          <w:spacing w:val="-3"/>
          <w:sz w:val="24"/>
          <w:szCs w:val="24"/>
          <w:lang w:eastAsia="en-US"/>
        </w:rPr>
        <w:t>е</w:t>
      </w:r>
      <w:r w:rsidRPr="00C74307">
        <w:rPr>
          <w:sz w:val="24"/>
          <w:szCs w:val="24"/>
          <w:lang w:eastAsia="en-US"/>
        </w:rPr>
        <w:t>ше</w:t>
      </w:r>
      <w:r w:rsidRPr="00C74307">
        <w:rPr>
          <w:spacing w:val="-2"/>
          <w:sz w:val="24"/>
          <w:szCs w:val="24"/>
          <w:lang w:eastAsia="en-US"/>
        </w:rPr>
        <w:t>н</w:t>
      </w:r>
      <w:r w:rsidRPr="00C74307">
        <w:rPr>
          <w:sz w:val="24"/>
          <w:szCs w:val="24"/>
          <w:lang w:eastAsia="en-US"/>
        </w:rPr>
        <w:t xml:space="preserve">ие </w:t>
      </w:r>
      <w:r w:rsidRPr="00C74307">
        <w:rPr>
          <w:spacing w:val="-2"/>
          <w:sz w:val="24"/>
          <w:szCs w:val="24"/>
          <w:lang w:eastAsia="en-US"/>
        </w:rPr>
        <w:t>о</w:t>
      </w:r>
      <w:r w:rsidRPr="00C74307">
        <w:rPr>
          <w:sz w:val="24"/>
          <w:szCs w:val="24"/>
          <w:lang w:eastAsia="en-US"/>
        </w:rPr>
        <w:t>б о</w:t>
      </w:r>
      <w:r w:rsidRPr="00C74307">
        <w:rPr>
          <w:spacing w:val="-3"/>
          <w:sz w:val="24"/>
          <w:szCs w:val="24"/>
          <w:lang w:eastAsia="en-US"/>
        </w:rPr>
        <w:t>т</w:t>
      </w:r>
      <w:r w:rsidRPr="00C74307">
        <w:rPr>
          <w:sz w:val="24"/>
          <w:szCs w:val="24"/>
          <w:lang w:eastAsia="en-US"/>
        </w:rPr>
        <w:t>казе в п</w:t>
      </w:r>
      <w:r w:rsidRPr="00C74307">
        <w:rPr>
          <w:spacing w:val="-2"/>
          <w:sz w:val="24"/>
          <w:szCs w:val="24"/>
          <w:lang w:eastAsia="en-US"/>
        </w:rPr>
        <w:t>р</w:t>
      </w:r>
      <w:r w:rsidRPr="00C74307">
        <w:rPr>
          <w:sz w:val="24"/>
          <w:szCs w:val="24"/>
          <w:lang w:eastAsia="en-US"/>
        </w:rPr>
        <w:t xml:space="preserve">иеме </w:t>
      </w:r>
      <w:r w:rsidRPr="00C74307">
        <w:rPr>
          <w:spacing w:val="-2"/>
          <w:sz w:val="24"/>
          <w:szCs w:val="24"/>
          <w:lang w:eastAsia="en-US"/>
        </w:rPr>
        <w:t>д</w:t>
      </w:r>
      <w:r w:rsidRPr="00C74307">
        <w:rPr>
          <w:sz w:val="24"/>
          <w:szCs w:val="24"/>
          <w:lang w:eastAsia="en-US"/>
        </w:rPr>
        <w:t>ок</w:t>
      </w:r>
      <w:r w:rsidRPr="00C74307">
        <w:rPr>
          <w:spacing w:val="-4"/>
          <w:sz w:val="24"/>
          <w:szCs w:val="24"/>
          <w:lang w:eastAsia="en-US"/>
        </w:rPr>
        <w:t>у</w:t>
      </w:r>
      <w:r w:rsidRPr="00C74307">
        <w:rPr>
          <w:sz w:val="24"/>
          <w:szCs w:val="24"/>
          <w:lang w:eastAsia="en-US"/>
        </w:rPr>
        <w:t>мент</w:t>
      </w:r>
      <w:r w:rsidRPr="00C74307">
        <w:rPr>
          <w:spacing w:val="-2"/>
          <w:sz w:val="24"/>
          <w:szCs w:val="24"/>
          <w:lang w:eastAsia="en-US"/>
        </w:rPr>
        <w:t>о</w:t>
      </w:r>
      <w:r w:rsidRPr="00C74307">
        <w:rPr>
          <w:sz w:val="24"/>
          <w:szCs w:val="24"/>
          <w:lang w:eastAsia="en-US"/>
        </w:rPr>
        <w:t>в, не</w:t>
      </w:r>
      <w:r w:rsidRPr="00C74307">
        <w:rPr>
          <w:spacing w:val="-2"/>
          <w:sz w:val="24"/>
          <w:szCs w:val="24"/>
          <w:lang w:eastAsia="en-US"/>
        </w:rPr>
        <w:t>об</w:t>
      </w:r>
      <w:r w:rsidRPr="00C74307">
        <w:rPr>
          <w:sz w:val="24"/>
          <w:szCs w:val="24"/>
          <w:lang w:eastAsia="en-US"/>
        </w:rPr>
        <w:t>х</w:t>
      </w:r>
      <w:r w:rsidRPr="00C74307">
        <w:rPr>
          <w:spacing w:val="-2"/>
          <w:sz w:val="24"/>
          <w:szCs w:val="24"/>
          <w:lang w:eastAsia="en-US"/>
        </w:rPr>
        <w:t>од</w:t>
      </w:r>
      <w:r w:rsidRPr="00C74307">
        <w:rPr>
          <w:sz w:val="24"/>
          <w:szCs w:val="24"/>
          <w:lang w:eastAsia="en-US"/>
        </w:rPr>
        <w:t>им</w:t>
      </w:r>
      <w:r w:rsidRPr="00C74307">
        <w:rPr>
          <w:spacing w:val="-2"/>
          <w:sz w:val="24"/>
          <w:szCs w:val="24"/>
          <w:lang w:eastAsia="en-US"/>
        </w:rPr>
        <w:t>ы</w:t>
      </w:r>
      <w:r w:rsidRPr="00C74307">
        <w:rPr>
          <w:sz w:val="24"/>
          <w:szCs w:val="24"/>
          <w:lang w:eastAsia="en-US"/>
        </w:rPr>
        <w:t>х д</w:t>
      </w:r>
      <w:r w:rsidRPr="00C74307">
        <w:rPr>
          <w:spacing w:val="-4"/>
          <w:sz w:val="24"/>
          <w:szCs w:val="24"/>
          <w:lang w:eastAsia="en-US"/>
        </w:rPr>
        <w:t>л</w:t>
      </w:r>
      <w:r w:rsidRPr="00C74307">
        <w:rPr>
          <w:sz w:val="24"/>
          <w:szCs w:val="24"/>
          <w:lang w:eastAsia="en-US"/>
        </w:rPr>
        <w:t>я пр</w:t>
      </w:r>
      <w:r w:rsidRPr="00C74307">
        <w:rPr>
          <w:spacing w:val="-3"/>
          <w:sz w:val="24"/>
          <w:szCs w:val="24"/>
          <w:lang w:eastAsia="en-US"/>
        </w:rPr>
        <w:t>е</w:t>
      </w:r>
      <w:r w:rsidRPr="00C74307">
        <w:rPr>
          <w:spacing w:val="-2"/>
          <w:sz w:val="24"/>
          <w:szCs w:val="24"/>
          <w:lang w:eastAsia="en-US"/>
        </w:rPr>
        <w:t>д</w:t>
      </w:r>
      <w:r w:rsidRPr="00C74307">
        <w:rPr>
          <w:sz w:val="24"/>
          <w:szCs w:val="24"/>
          <w:lang w:eastAsia="en-US"/>
        </w:rPr>
        <w:t>остав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я м</w:t>
      </w:r>
      <w:r w:rsidRPr="00C74307">
        <w:rPr>
          <w:spacing w:val="-2"/>
          <w:sz w:val="24"/>
          <w:szCs w:val="24"/>
          <w:lang w:eastAsia="en-US"/>
        </w:rPr>
        <w:t>у</w:t>
      </w:r>
      <w:r w:rsidRPr="00C74307">
        <w:rPr>
          <w:sz w:val="24"/>
          <w:szCs w:val="24"/>
          <w:lang w:eastAsia="en-US"/>
        </w:rPr>
        <w:t>н</w:t>
      </w:r>
      <w:r w:rsidRPr="00C74307">
        <w:rPr>
          <w:spacing w:val="-2"/>
          <w:sz w:val="24"/>
          <w:szCs w:val="24"/>
          <w:lang w:eastAsia="en-US"/>
        </w:rPr>
        <w:t>и</w:t>
      </w:r>
      <w:r w:rsidRPr="00C74307">
        <w:rPr>
          <w:sz w:val="24"/>
          <w:szCs w:val="24"/>
          <w:lang w:eastAsia="en-US"/>
        </w:rPr>
        <w:t>ц</w:t>
      </w:r>
      <w:r w:rsidRPr="00C74307">
        <w:rPr>
          <w:spacing w:val="-2"/>
          <w:sz w:val="24"/>
          <w:szCs w:val="24"/>
          <w:lang w:eastAsia="en-US"/>
        </w:rPr>
        <w:t>и</w:t>
      </w:r>
      <w:r w:rsidRPr="00C74307">
        <w:rPr>
          <w:sz w:val="24"/>
          <w:szCs w:val="24"/>
          <w:lang w:eastAsia="en-US"/>
        </w:rPr>
        <w:t>пал</w:t>
      </w:r>
      <w:r w:rsidRPr="00C74307">
        <w:rPr>
          <w:spacing w:val="-2"/>
          <w:sz w:val="24"/>
          <w:szCs w:val="24"/>
          <w:lang w:eastAsia="en-US"/>
        </w:rPr>
        <w:t>ьн</w:t>
      </w:r>
      <w:r w:rsidRPr="00C74307">
        <w:rPr>
          <w:sz w:val="24"/>
          <w:szCs w:val="24"/>
          <w:lang w:eastAsia="en-US"/>
        </w:rPr>
        <w:t>о</w:t>
      </w:r>
      <w:r w:rsidRPr="00C74307">
        <w:rPr>
          <w:spacing w:val="-2"/>
          <w:sz w:val="24"/>
          <w:szCs w:val="24"/>
          <w:lang w:eastAsia="en-US"/>
        </w:rPr>
        <w:t xml:space="preserve">й </w:t>
      </w:r>
      <w:r w:rsidRPr="00C74307">
        <w:rPr>
          <w:spacing w:val="-4"/>
          <w:sz w:val="24"/>
          <w:szCs w:val="24"/>
          <w:lang w:eastAsia="en-US"/>
        </w:rPr>
        <w:t>у</w:t>
      </w:r>
      <w:r w:rsidRPr="00C74307">
        <w:rPr>
          <w:sz w:val="24"/>
          <w:szCs w:val="24"/>
          <w:lang w:eastAsia="en-US"/>
        </w:rPr>
        <w:t>с</w:t>
      </w:r>
      <w:r w:rsidRPr="00C74307">
        <w:rPr>
          <w:spacing w:val="1"/>
          <w:sz w:val="24"/>
          <w:szCs w:val="24"/>
          <w:lang w:eastAsia="en-US"/>
        </w:rPr>
        <w:t>л</w:t>
      </w:r>
      <w:r w:rsidRPr="00C74307">
        <w:rPr>
          <w:spacing w:val="-4"/>
          <w:sz w:val="24"/>
          <w:szCs w:val="24"/>
          <w:lang w:eastAsia="en-US"/>
        </w:rPr>
        <w:t>у</w:t>
      </w:r>
      <w:r w:rsidRPr="00C74307">
        <w:rPr>
          <w:sz w:val="24"/>
          <w:szCs w:val="24"/>
          <w:lang w:eastAsia="en-US"/>
        </w:rPr>
        <w:t xml:space="preserve">ги </w:t>
      </w:r>
      <w:r w:rsidRPr="00C74307">
        <w:rPr>
          <w:spacing w:val="-2"/>
          <w:sz w:val="24"/>
          <w:szCs w:val="24"/>
          <w:lang w:eastAsia="en-US"/>
        </w:rPr>
        <w:t>«П</w:t>
      </w:r>
      <w:r w:rsidRPr="00C74307">
        <w:rPr>
          <w:sz w:val="24"/>
          <w:szCs w:val="24"/>
          <w:lang w:eastAsia="en-US"/>
        </w:rPr>
        <w:t>ред</w:t>
      </w:r>
      <w:r w:rsidRPr="00C74307">
        <w:rPr>
          <w:spacing w:val="-2"/>
          <w:sz w:val="24"/>
          <w:szCs w:val="24"/>
          <w:lang w:eastAsia="en-US"/>
        </w:rPr>
        <w:t>о</w:t>
      </w:r>
      <w:r w:rsidRPr="00C74307">
        <w:rPr>
          <w:sz w:val="24"/>
          <w:szCs w:val="24"/>
          <w:lang w:eastAsia="en-US"/>
        </w:rPr>
        <w:t>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и раз</w:t>
      </w:r>
      <w:r w:rsidRPr="00C74307">
        <w:rPr>
          <w:spacing w:val="-2"/>
          <w:sz w:val="24"/>
          <w:szCs w:val="24"/>
          <w:lang w:eastAsia="en-US"/>
        </w:rPr>
        <w:t>р</w:t>
      </w:r>
      <w:r w:rsidRPr="00C74307">
        <w:rPr>
          <w:sz w:val="24"/>
          <w:szCs w:val="24"/>
          <w:lang w:eastAsia="en-US"/>
        </w:rPr>
        <w:t>еш</w:t>
      </w:r>
      <w:r w:rsidRPr="00C74307">
        <w:rPr>
          <w:spacing w:val="-3"/>
          <w:sz w:val="24"/>
          <w:szCs w:val="24"/>
          <w:lang w:eastAsia="en-US"/>
        </w:rPr>
        <w:t>е</w:t>
      </w:r>
      <w:r w:rsidRPr="00C74307">
        <w:rPr>
          <w:sz w:val="24"/>
          <w:szCs w:val="24"/>
          <w:lang w:eastAsia="en-US"/>
        </w:rPr>
        <w:t>ния на отк</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н</w:t>
      </w:r>
      <w:r w:rsidRPr="00C74307">
        <w:rPr>
          <w:spacing w:val="-3"/>
          <w:sz w:val="24"/>
          <w:szCs w:val="24"/>
          <w:lang w:eastAsia="en-US"/>
        </w:rPr>
        <w:t>е</w:t>
      </w:r>
      <w:r w:rsidRPr="00C74307">
        <w:rPr>
          <w:sz w:val="24"/>
          <w:szCs w:val="24"/>
          <w:lang w:eastAsia="en-US"/>
        </w:rPr>
        <w:t>н</w:t>
      </w:r>
      <w:r w:rsidRPr="00C74307">
        <w:rPr>
          <w:spacing w:val="-2"/>
          <w:sz w:val="24"/>
          <w:szCs w:val="24"/>
          <w:lang w:eastAsia="en-US"/>
        </w:rPr>
        <w:t>и</w:t>
      </w:r>
      <w:r w:rsidRPr="00C74307">
        <w:rPr>
          <w:sz w:val="24"/>
          <w:szCs w:val="24"/>
          <w:lang w:eastAsia="en-US"/>
        </w:rPr>
        <w:t>е от пр</w:t>
      </w:r>
      <w:r w:rsidRPr="00C74307">
        <w:rPr>
          <w:spacing w:val="-3"/>
          <w:sz w:val="24"/>
          <w:szCs w:val="24"/>
          <w:lang w:eastAsia="en-US"/>
        </w:rPr>
        <w:t>е</w:t>
      </w:r>
      <w:r w:rsidRPr="00C74307">
        <w:rPr>
          <w:sz w:val="24"/>
          <w:szCs w:val="24"/>
          <w:lang w:eastAsia="en-US"/>
        </w:rPr>
        <w:t>дел</w:t>
      </w:r>
      <w:r w:rsidRPr="00C74307">
        <w:rPr>
          <w:spacing w:val="-2"/>
          <w:sz w:val="24"/>
          <w:szCs w:val="24"/>
          <w:lang w:eastAsia="en-US"/>
        </w:rPr>
        <w:t>ьны</w:t>
      </w:r>
      <w:r w:rsidRPr="00C74307">
        <w:rPr>
          <w:sz w:val="24"/>
          <w:szCs w:val="24"/>
          <w:lang w:eastAsia="en-US"/>
        </w:rPr>
        <w:t xml:space="preserve">х </w:t>
      </w:r>
      <w:r w:rsidRPr="00C74307">
        <w:rPr>
          <w:spacing w:val="-2"/>
          <w:sz w:val="24"/>
          <w:szCs w:val="24"/>
          <w:lang w:eastAsia="en-US"/>
        </w:rPr>
        <w:t>п</w:t>
      </w:r>
      <w:r w:rsidRPr="00C74307">
        <w:rPr>
          <w:sz w:val="24"/>
          <w:szCs w:val="24"/>
          <w:lang w:eastAsia="en-US"/>
        </w:rPr>
        <w:t>а</w:t>
      </w:r>
      <w:r w:rsidRPr="00C74307">
        <w:rPr>
          <w:spacing w:val="-2"/>
          <w:sz w:val="24"/>
          <w:szCs w:val="24"/>
          <w:lang w:eastAsia="en-US"/>
        </w:rPr>
        <w:t>р</w:t>
      </w:r>
      <w:r w:rsidRPr="00C74307">
        <w:rPr>
          <w:spacing w:val="-3"/>
          <w:sz w:val="24"/>
          <w:szCs w:val="24"/>
          <w:lang w:eastAsia="en-US"/>
        </w:rPr>
        <w:t>а</w:t>
      </w:r>
      <w:r w:rsidRPr="00C74307">
        <w:rPr>
          <w:sz w:val="24"/>
          <w:szCs w:val="24"/>
          <w:lang w:eastAsia="en-US"/>
        </w:rPr>
        <w:t>мет</w:t>
      </w:r>
      <w:r w:rsidRPr="00C74307">
        <w:rPr>
          <w:spacing w:val="-2"/>
          <w:sz w:val="24"/>
          <w:szCs w:val="24"/>
          <w:lang w:eastAsia="en-US"/>
        </w:rPr>
        <w:t>р</w:t>
      </w:r>
      <w:r w:rsidRPr="00C74307">
        <w:rPr>
          <w:sz w:val="24"/>
          <w:szCs w:val="24"/>
          <w:lang w:eastAsia="en-US"/>
        </w:rPr>
        <w:t xml:space="preserve">ов </w:t>
      </w:r>
      <w:r w:rsidRPr="00C74307">
        <w:rPr>
          <w:spacing w:val="-2"/>
          <w:sz w:val="24"/>
          <w:szCs w:val="24"/>
          <w:lang w:eastAsia="en-US"/>
        </w:rPr>
        <w:t>р</w:t>
      </w:r>
      <w:r w:rsidRPr="00C74307">
        <w:rPr>
          <w:sz w:val="24"/>
          <w:szCs w:val="24"/>
          <w:lang w:eastAsia="en-US"/>
        </w:rPr>
        <w:t>азр</w:t>
      </w:r>
      <w:r w:rsidRPr="00C74307">
        <w:rPr>
          <w:spacing w:val="-2"/>
          <w:sz w:val="24"/>
          <w:szCs w:val="24"/>
          <w:lang w:eastAsia="en-US"/>
        </w:rPr>
        <w:t>е</w:t>
      </w:r>
      <w:r w:rsidRPr="00C74307">
        <w:rPr>
          <w:sz w:val="24"/>
          <w:szCs w:val="24"/>
          <w:lang w:eastAsia="en-US"/>
        </w:rPr>
        <w:t>ше</w:t>
      </w:r>
      <w:r w:rsidRPr="00C74307">
        <w:rPr>
          <w:spacing w:val="-2"/>
          <w:sz w:val="24"/>
          <w:szCs w:val="24"/>
          <w:lang w:eastAsia="en-US"/>
        </w:rPr>
        <w:t>н</w:t>
      </w:r>
      <w:r w:rsidRPr="00C74307">
        <w:rPr>
          <w:sz w:val="24"/>
          <w:szCs w:val="24"/>
          <w:lang w:eastAsia="en-US"/>
        </w:rPr>
        <w:t>но</w:t>
      </w:r>
      <w:r w:rsidRPr="00C74307">
        <w:rPr>
          <w:spacing w:val="-3"/>
          <w:sz w:val="24"/>
          <w:szCs w:val="24"/>
          <w:lang w:eastAsia="en-US"/>
        </w:rPr>
        <w:t>г</w:t>
      </w:r>
      <w:r w:rsidRPr="00C74307">
        <w:rPr>
          <w:sz w:val="24"/>
          <w:szCs w:val="24"/>
          <w:lang w:eastAsia="en-US"/>
        </w:rPr>
        <w:t>о ст</w:t>
      </w:r>
      <w:r w:rsidRPr="00C74307">
        <w:rPr>
          <w:spacing w:val="-2"/>
          <w:sz w:val="24"/>
          <w:szCs w:val="24"/>
          <w:lang w:eastAsia="en-US"/>
        </w:rPr>
        <w:t>р</w:t>
      </w:r>
      <w:r w:rsidRPr="00C74307">
        <w:rPr>
          <w:sz w:val="24"/>
          <w:szCs w:val="24"/>
          <w:lang w:eastAsia="en-US"/>
        </w:rPr>
        <w:t>оите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ства, р</w:t>
      </w:r>
      <w:r w:rsidRPr="00C74307">
        <w:rPr>
          <w:spacing w:val="-3"/>
          <w:sz w:val="24"/>
          <w:szCs w:val="24"/>
          <w:lang w:eastAsia="en-US"/>
        </w:rPr>
        <w:t>е</w:t>
      </w:r>
      <w:r w:rsidRPr="00C74307">
        <w:rPr>
          <w:spacing w:val="-2"/>
          <w:sz w:val="24"/>
          <w:szCs w:val="24"/>
          <w:lang w:eastAsia="en-US"/>
        </w:rPr>
        <w:t>к</w:t>
      </w:r>
      <w:r w:rsidRPr="00C74307">
        <w:rPr>
          <w:sz w:val="24"/>
          <w:szCs w:val="24"/>
          <w:lang w:eastAsia="en-US"/>
        </w:rPr>
        <w:t>онс</w:t>
      </w:r>
      <w:r w:rsidRPr="00C74307">
        <w:rPr>
          <w:spacing w:val="-3"/>
          <w:sz w:val="24"/>
          <w:szCs w:val="24"/>
          <w:lang w:eastAsia="en-US"/>
        </w:rPr>
        <w:t>т</w:t>
      </w:r>
      <w:r w:rsidRPr="00C74307">
        <w:rPr>
          <w:sz w:val="24"/>
          <w:szCs w:val="24"/>
          <w:lang w:eastAsia="en-US"/>
        </w:rPr>
        <w:t>р</w:t>
      </w:r>
      <w:r w:rsidRPr="00C74307">
        <w:rPr>
          <w:spacing w:val="-4"/>
          <w:sz w:val="24"/>
          <w:szCs w:val="24"/>
          <w:lang w:eastAsia="en-US"/>
        </w:rPr>
        <w:t>у</w:t>
      </w:r>
      <w:r w:rsidRPr="00C74307">
        <w:rPr>
          <w:sz w:val="24"/>
          <w:szCs w:val="24"/>
          <w:lang w:eastAsia="en-US"/>
        </w:rPr>
        <w:t>к</w:t>
      </w:r>
      <w:r w:rsidRPr="00C74307">
        <w:rPr>
          <w:spacing w:val="1"/>
          <w:sz w:val="24"/>
          <w:szCs w:val="24"/>
          <w:lang w:eastAsia="en-US"/>
        </w:rPr>
        <w:t>ц</w:t>
      </w:r>
      <w:r w:rsidRPr="00C74307">
        <w:rPr>
          <w:spacing w:val="-2"/>
          <w:sz w:val="24"/>
          <w:szCs w:val="24"/>
          <w:lang w:eastAsia="en-US"/>
        </w:rPr>
        <w:t>и</w:t>
      </w:r>
      <w:r w:rsidRPr="00C74307">
        <w:rPr>
          <w:sz w:val="24"/>
          <w:szCs w:val="24"/>
          <w:lang w:eastAsia="en-US"/>
        </w:rPr>
        <w:t xml:space="preserve">и </w:t>
      </w:r>
      <w:r w:rsidRPr="00C74307">
        <w:rPr>
          <w:spacing w:val="-2"/>
          <w:sz w:val="24"/>
          <w:szCs w:val="24"/>
          <w:lang w:eastAsia="en-US"/>
        </w:rPr>
        <w:t>о</w:t>
      </w:r>
      <w:r w:rsidRPr="00C74307">
        <w:rPr>
          <w:sz w:val="24"/>
          <w:szCs w:val="24"/>
          <w:lang w:eastAsia="en-US"/>
        </w:rPr>
        <w:t>б</w:t>
      </w:r>
      <w:r w:rsidRPr="00C74307">
        <w:rPr>
          <w:spacing w:val="-2"/>
          <w:sz w:val="24"/>
          <w:szCs w:val="24"/>
          <w:lang w:eastAsia="en-US"/>
        </w:rPr>
        <w:t>ъ</w:t>
      </w:r>
      <w:r w:rsidRPr="00C74307">
        <w:rPr>
          <w:sz w:val="24"/>
          <w:szCs w:val="24"/>
          <w:lang w:eastAsia="en-US"/>
        </w:rPr>
        <w:t>ек</w:t>
      </w:r>
      <w:r w:rsidRPr="00C74307">
        <w:rPr>
          <w:spacing w:val="-3"/>
          <w:sz w:val="24"/>
          <w:szCs w:val="24"/>
          <w:lang w:eastAsia="en-US"/>
        </w:rPr>
        <w:t>т</w:t>
      </w:r>
      <w:r w:rsidRPr="00C74307">
        <w:rPr>
          <w:sz w:val="24"/>
          <w:szCs w:val="24"/>
          <w:lang w:eastAsia="en-US"/>
        </w:rPr>
        <w:t>ов ка</w:t>
      </w:r>
      <w:r w:rsidRPr="00C74307">
        <w:rPr>
          <w:spacing w:val="-1"/>
          <w:sz w:val="24"/>
          <w:szCs w:val="24"/>
          <w:lang w:eastAsia="en-US"/>
        </w:rPr>
        <w:t>п</w:t>
      </w:r>
      <w:r w:rsidRPr="00C74307">
        <w:rPr>
          <w:sz w:val="24"/>
          <w:szCs w:val="24"/>
          <w:lang w:eastAsia="en-US"/>
        </w:rPr>
        <w:t>ита</w:t>
      </w:r>
      <w:r w:rsidRPr="00C74307">
        <w:rPr>
          <w:spacing w:val="-2"/>
          <w:sz w:val="24"/>
          <w:szCs w:val="24"/>
          <w:lang w:eastAsia="en-US"/>
        </w:rPr>
        <w:t>л</w:t>
      </w:r>
      <w:r w:rsidRPr="00C74307">
        <w:rPr>
          <w:spacing w:val="-1"/>
          <w:sz w:val="24"/>
          <w:szCs w:val="24"/>
          <w:lang w:eastAsia="en-US"/>
        </w:rPr>
        <w:t>ь</w:t>
      </w:r>
      <w:r w:rsidRPr="00C74307">
        <w:rPr>
          <w:spacing w:val="-2"/>
          <w:sz w:val="24"/>
          <w:szCs w:val="24"/>
          <w:lang w:eastAsia="en-US"/>
        </w:rPr>
        <w:t>н</w:t>
      </w:r>
      <w:r w:rsidRPr="00C74307">
        <w:rPr>
          <w:sz w:val="24"/>
          <w:szCs w:val="24"/>
          <w:lang w:eastAsia="en-US"/>
        </w:rPr>
        <w:t xml:space="preserve">ого </w:t>
      </w:r>
      <w:r w:rsidRPr="00C74307">
        <w:rPr>
          <w:spacing w:val="-3"/>
          <w:sz w:val="24"/>
          <w:szCs w:val="24"/>
          <w:lang w:eastAsia="en-US"/>
        </w:rPr>
        <w:t>с</w:t>
      </w:r>
      <w:r w:rsidRPr="00C74307">
        <w:rPr>
          <w:sz w:val="24"/>
          <w:szCs w:val="24"/>
          <w:lang w:eastAsia="en-US"/>
        </w:rPr>
        <w:t>тр</w:t>
      </w:r>
      <w:r w:rsidRPr="00C74307">
        <w:rPr>
          <w:spacing w:val="-2"/>
          <w:sz w:val="24"/>
          <w:szCs w:val="24"/>
          <w:lang w:eastAsia="en-US"/>
        </w:rPr>
        <w:t>о</w:t>
      </w:r>
      <w:r w:rsidRPr="00C74307">
        <w:rPr>
          <w:sz w:val="24"/>
          <w:szCs w:val="24"/>
          <w:lang w:eastAsia="en-US"/>
        </w:rPr>
        <w:t>ите</w:t>
      </w:r>
      <w:r w:rsidRPr="00C74307">
        <w:rPr>
          <w:spacing w:val="-2"/>
          <w:sz w:val="24"/>
          <w:szCs w:val="24"/>
          <w:lang w:eastAsia="en-US"/>
        </w:rPr>
        <w:t>л</w:t>
      </w:r>
      <w:r w:rsidRPr="00C74307">
        <w:rPr>
          <w:spacing w:val="-1"/>
          <w:sz w:val="24"/>
          <w:szCs w:val="24"/>
          <w:lang w:eastAsia="en-US"/>
        </w:rPr>
        <w:t>ь</w:t>
      </w:r>
      <w:r w:rsidRPr="00C74307">
        <w:rPr>
          <w:sz w:val="24"/>
          <w:szCs w:val="24"/>
          <w:lang w:eastAsia="en-US"/>
        </w:rPr>
        <w:t>ства» в       связи</w:t>
      </w:r>
    </w:p>
    <w:p w14:paraId="06039345" w14:textId="77777777" w:rsidR="00C74307" w:rsidRPr="00C74307" w:rsidRDefault="00C74307" w:rsidP="00C74307">
      <w:pPr>
        <w:widowControl w:val="0"/>
        <w:tabs>
          <w:tab w:val="left" w:pos="1386"/>
          <w:tab w:val="left" w:pos="1876"/>
          <w:tab w:val="left" w:pos="2258"/>
          <w:tab w:val="left" w:pos="2501"/>
          <w:tab w:val="left" w:pos="2707"/>
          <w:tab w:val="left" w:pos="3285"/>
          <w:tab w:val="left" w:pos="4232"/>
          <w:tab w:val="left" w:pos="4529"/>
          <w:tab w:val="left" w:pos="4767"/>
          <w:tab w:val="left" w:pos="4846"/>
          <w:tab w:val="left" w:pos="5927"/>
          <w:tab w:val="left" w:pos="6627"/>
          <w:tab w:val="left" w:pos="6869"/>
          <w:tab w:val="left" w:pos="7695"/>
          <w:tab w:val="left" w:pos="7930"/>
          <w:tab w:val="left" w:pos="8355"/>
          <w:tab w:val="left" w:pos="9622"/>
          <w:tab w:val="left" w:pos="9973"/>
        </w:tabs>
        <w:rPr>
          <w:sz w:val="16"/>
          <w:szCs w:val="16"/>
          <w:lang w:eastAsia="en-US"/>
        </w:rPr>
      </w:pPr>
      <w:r w:rsidRPr="00C74307">
        <w:rPr>
          <w:sz w:val="24"/>
          <w:szCs w:val="24"/>
          <w:lang w:eastAsia="en-US"/>
        </w:rPr>
        <w:t>с:</w:t>
      </w:r>
      <w:r w:rsidRPr="00C74307">
        <w:rPr>
          <w:w w:val="111"/>
          <w:sz w:val="24"/>
          <w:szCs w:val="24"/>
          <w:u w:val="single" w:color="000000"/>
          <w:lang w:eastAsia="en-US"/>
        </w:rPr>
        <w:t xml:space="preserve"> </w:t>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24"/>
          <w:szCs w:val="24"/>
          <w:u w:val="single" w:color="000000"/>
          <w:lang w:eastAsia="en-US"/>
        </w:rPr>
        <w:tab/>
      </w:r>
      <w:r w:rsidRPr="00C74307">
        <w:rPr>
          <w:sz w:val="16"/>
          <w:szCs w:val="16"/>
          <w:lang w:eastAsia="en-US"/>
        </w:rPr>
        <w:t xml:space="preserve"> </w:t>
      </w:r>
    </w:p>
    <w:p w14:paraId="52356747" w14:textId="77777777" w:rsidR="00C74307" w:rsidRPr="00C74307" w:rsidRDefault="00C74307" w:rsidP="00C74307">
      <w:pPr>
        <w:widowControl w:val="0"/>
        <w:tabs>
          <w:tab w:val="left" w:pos="1386"/>
          <w:tab w:val="left" w:pos="1876"/>
          <w:tab w:val="left" w:pos="2258"/>
          <w:tab w:val="left" w:pos="2501"/>
          <w:tab w:val="left" w:pos="2707"/>
          <w:tab w:val="left" w:pos="3285"/>
          <w:tab w:val="left" w:pos="4232"/>
          <w:tab w:val="left" w:pos="4529"/>
          <w:tab w:val="left" w:pos="4767"/>
          <w:tab w:val="left" w:pos="4846"/>
          <w:tab w:val="left" w:pos="5927"/>
          <w:tab w:val="left" w:pos="6627"/>
          <w:tab w:val="left" w:pos="6869"/>
          <w:tab w:val="left" w:pos="7695"/>
          <w:tab w:val="left" w:pos="7930"/>
          <w:tab w:val="left" w:pos="8355"/>
          <w:tab w:val="left" w:pos="9622"/>
          <w:tab w:val="left" w:pos="9973"/>
        </w:tabs>
        <w:ind w:right="109"/>
        <w:jc w:val="center"/>
        <w:rPr>
          <w:sz w:val="20"/>
          <w:szCs w:val="20"/>
          <w:lang w:eastAsia="en-US"/>
        </w:rPr>
      </w:pPr>
      <w:r w:rsidRPr="00C74307">
        <w:rPr>
          <w:spacing w:val="-2"/>
          <w:sz w:val="20"/>
          <w:szCs w:val="20"/>
          <w:lang w:eastAsia="en-US"/>
        </w:rPr>
        <w:t>(</w:t>
      </w:r>
      <w:r w:rsidRPr="00C74307">
        <w:rPr>
          <w:sz w:val="20"/>
          <w:szCs w:val="20"/>
          <w:lang w:eastAsia="en-US"/>
        </w:rPr>
        <w:t>указываю</w:t>
      </w:r>
      <w:r w:rsidRPr="00C74307">
        <w:rPr>
          <w:spacing w:val="-1"/>
          <w:sz w:val="20"/>
          <w:szCs w:val="20"/>
          <w:lang w:eastAsia="en-US"/>
        </w:rPr>
        <w:t>т</w:t>
      </w:r>
      <w:r w:rsidRPr="00C74307">
        <w:rPr>
          <w:sz w:val="20"/>
          <w:szCs w:val="20"/>
          <w:lang w:eastAsia="en-US"/>
        </w:rPr>
        <w:t>ся</w:t>
      </w:r>
      <w:r w:rsidRPr="00C74307">
        <w:rPr>
          <w:spacing w:val="-2"/>
          <w:sz w:val="20"/>
          <w:szCs w:val="20"/>
          <w:lang w:eastAsia="en-US"/>
        </w:rPr>
        <w:t xml:space="preserve"> </w:t>
      </w:r>
      <w:r w:rsidRPr="00C74307">
        <w:rPr>
          <w:sz w:val="20"/>
          <w:szCs w:val="20"/>
          <w:lang w:eastAsia="en-US"/>
        </w:rPr>
        <w:t>о</w:t>
      </w:r>
      <w:r w:rsidRPr="00C74307">
        <w:rPr>
          <w:spacing w:val="-2"/>
          <w:sz w:val="20"/>
          <w:szCs w:val="20"/>
          <w:lang w:eastAsia="en-US"/>
        </w:rPr>
        <w:t>с</w:t>
      </w:r>
      <w:r w:rsidRPr="00C74307">
        <w:rPr>
          <w:sz w:val="20"/>
          <w:szCs w:val="20"/>
          <w:lang w:eastAsia="en-US"/>
        </w:rPr>
        <w:t>нов</w:t>
      </w:r>
      <w:r w:rsidRPr="00C74307">
        <w:rPr>
          <w:spacing w:val="-3"/>
          <w:sz w:val="20"/>
          <w:szCs w:val="20"/>
          <w:lang w:eastAsia="en-US"/>
        </w:rPr>
        <w:t>а</w:t>
      </w:r>
      <w:r w:rsidRPr="00C74307">
        <w:rPr>
          <w:sz w:val="20"/>
          <w:szCs w:val="20"/>
          <w:lang w:eastAsia="en-US"/>
        </w:rPr>
        <w:t>ния</w:t>
      </w:r>
      <w:r w:rsidRPr="00C74307">
        <w:rPr>
          <w:spacing w:val="-2"/>
          <w:sz w:val="20"/>
          <w:szCs w:val="20"/>
          <w:lang w:eastAsia="en-US"/>
        </w:rPr>
        <w:t xml:space="preserve"> </w:t>
      </w:r>
      <w:r w:rsidRPr="00C74307">
        <w:rPr>
          <w:sz w:val="20"/>
          <w:szCs w:val="20"/>
          <w:lang w:eastAsia="en-US"/>
        </w:rPr>
        <w:t>о</w:t>
      </w:r>
      <w:r w:rsidRPr="00C74307">
        <w:rPr>
          <w:spacing w:val="-2"/>
          <w:sz w:val="20"/>
          <w:szCs w:val="20"/>
          <w:lang w:eastAsia="en-US"/>
        </w:rPr>
        <w:t>т</w:t>
      </w:r>
      <w:r w:rsidRPr="00C74307">
        <w:rPr>
          <w:sz w:val="20"/>
          <w:szCs w:val="20"/>
          <w:lang w:eastAsia="en-US"/>
        </w:rPr>
        <w:t>каза в</w:t>
      </w:r>
      <w:r w:rsidRPr="00C74307">
        <w:rPr>
          <w:spacing w:val="1"/>
          <w:sz w:val="20"/>
          <w:szCs w:val="20"/>
          <w:lang w:eastAsia="en-US"/>
        </w:rPr>
        <w:t xml:space="preserve"> </w:t>
      </w:r>
      <w:r w:rsidRPr="00C74307">
        <w:rPr>
          <w:sz w:val="20"/>
          <w:szCs w:val="20"/>
          <w:lang w:eastAsia="en-US"/>
        </w:rPr>
        <w:t>пр</w:t>
      </w:r>
      <w:r w:rsidRPr="00C74307">
        <w:rPr>
          <w:spacing w:val="-3"/>
          <w:sz w:val="20"/>
          <w:szCs w:val="20"/>
          <w:lang w:eastAsia="en-US"/>
        </w:rPr>
        <w:t>и</w:t>
      </w:r>
      <w:r w:rsidRPr="00C74307">
        <w:rPr>
          <w:sz w:val="20"/>
          <w:szCs w:val="20"/>
          <w:lang w:eastAsia="en-US"/>
        </w:rPr>
        <w:t>е</w:t>
      </w:r>
      <w:r w:rsidRPr="00C74307">
        <w:rPr>
          <w:spacing w:val="-2"/>
          <w:sz w:val="20"/>
          <w:szCs w:val="20"/>
          <w:lang w:eastAsia="en-US"/>
        </w:rPr>
        <w:t>м</w:t>
      </w:r>
      <w:r w:rsidRPr="00C74307">
        <w:rPr>
          <w:sz w:val="20"/>
          <w:szCs w:val="20"/>
          <w:lang w:eastAsia="en-US"/>
        </w:rPr>
        <w:t xml:space="preserve">е </w:t>
      </w:r>
      <w:r w:rsidRPr="00C74307">
        <w:rPr>
          <w:spacing w:val="1"/>
          <w:sz w:val="20"/>
          <w:szCs w:val="20"/>
          <w:lang w:eastAsia="en-US"/>
        </w:rPr>
        <w:t>д</w:t>
      </w:r>
      <w:r w:rsidRPr="00C74307">
        <w:rPr>
          <w:spacing w:val="-3"/>
          <w:sz w:val="20"/>
          <w:szCs w:val="20"/>
          <w:lang w:eastAsia="en-US"/>
        </w:rPr>
        <w:t>о</w:t>
      </w:r>
      <w:r w:rsidRPr="00C74307">
        <w:rPr>
          <w:sz w:val="20"/>
          <w:szCs w:val="20"/>
          <w:lang w:eastAsia="en-US"/>
        </w:rPr>
        <w:t>ку</w:t>
      </w:r>
      <w:r w:rsidRPr="00C74307">
        <w:rPr>
          <w:spacing w:val="-2"/>
          <w:sz w:val="20"/>
          <w:szCs w:val="20"/>
          <w:lang w:eastAsia="en-US"/>
        </w:rPr>
        <w:t>м</w:t>
      </w:r>
      <w:r w:rsidRPr="00C74307">
        <w:rPr>
          <w:sz w:val="20"/>
          <w:szCs w:val="20"/>
          <w:lang w:eastAsia="en-US"/>
        </w:rPr>
        <w:t>е</w:t>
      </w:r>
      <w:r w:rsidRPr="00C74307">
        <w:rPr>
          <w:spacing w:val="-2"/>
          <w:sz w:val="20"/>
          <w:szCs w:val="20"/>
          <w:lang w:eastAsia="en-US"/>
        </w:rPr>
        <w:t>нт</w:t>
      </w:r>
      <w:r w:rsidRPr="00C74307">
        <w:rPr>
          <w:sz w:val="20"/>
          <w:szCs w:val="20"/>
          <w:lang w:eastAsia="en-US"/>
        </w:rPr>
        <w:t>ов,</w:t>
      </w:r>
      <w:r w:rsidRPr="00C74307">
        <w:rPr>
          <w:spacing w:val="1"/>
          <w:sz w:val="20"/>
          <w:szCs w:val="20"/>
          <w:lang w:eastAsia="en-US"/>
        </w:rPr>
        <w:t xml:space="preserve"> </w:t>
      </w:r>
      <w:r w:rsidRPr="00C74307">
        <w:rPr>
          <w:sz w:val="20"/>
          <w:szCs w:val="20"/>
          <w:lang w:eastAsia="en-US"/>
        </w:rPr>
        <w:t>нео</w:t>
      </w:r>
      <w:r w:rsidRPr="00C74307">
        <w:rPr>
          <w:spacing w:val="-3"/>
          <w:sz w:val="20"/>
          <w:szCs w:val="20"/>
          <w:lang w:eastAsia="en-US"/>
        </w:rPr>
        <w:t>б</w:t>
      </w:r>
      <w:r w:rsidRPr="00C74307">
        <w:rPr>
          <w:sz w:val="20"/>
          <w:szCs w:val="20"/>
          <w:lang w:eastAsia="en-US"/>
        </w:rPr>
        <w:t>хо</w:t>
      </w:r>
      <w:r w:rsidRPr="00C74307">
        <w:rPr>
          <w:spacing w:val="1"/>
          <w:sz w:val="20"/>
          <w:szCs w:val="20"/>
          <w:lang w:eastAsia="en-US"/>
        </w:rPr>
        <w:t>д</w:t>
      </w:r>
      <w:r w:rsidRPr="00C74307">
        <w:rPr>
          <w:spacing w:val="-3"/>
          <w:sz w:val="20"/>
          <w:szCs w:val="20"/>
          <w:lang w:eastAsia="en-US"/>
        </w:rPr>
        <w:t>и</w:t>
      </w:r>
      <w:r w:rsidRPr="00C74307">
        <w:rPr>
          <w:sz w:val="20"/>
          <w:szCs w:val="20"/>
          <w:lang w:eastAsia="en-US"/>
        </w:rPr>
        <w:t>м</w:t>
      </w:r>
      <w:r w:rsidRPr="00C74307">
        <w:rPr>
          <w:spacing w:val="-1"/>
          <w:sz w:val="20"/>
          <w:szCs w:val="20"/>
          <w:lang w:eastAsia="en-US"/>
        </w:rPr>
        <w:t>ы</w:t>
      </w:r>
      <w:r w:rsidRPr="00C74307">
        <w:rPr>
          <w:sz w:val="20"/>
          <w:szCs w:val="20"/>
          <w:lang w:eastAsia="en-US"/>
        </w:rPr>
        <w:t>х</w:t>
      </w:r>
      <w:r w:rsidRPr="00C74307">
        <w:rPr>
          <w:spacing w:val="-2"/>
          <w:sz w:val="20"/>
          <w:szCs w:val="20"/>
          <w:lang w:eastAsia="en-US"/>
        </w:rPr>
        <w:t xml:space="preserve"> </w:t>
      </w:r>
      <w:r w:rsidRPr="00C74307">
        <w:rPr>
          <w:sz w:val="20"/>
          <w:szCs w:val="20"/>
          <w:lang w:eastAsia="en-US"/>
        </w:rPr>
        <w:t>для</w:t>
      </w:r>
      <w:r w:rsidRPr="00C74307">
        <w:rPr>
          <w:spacing w:val="-2"/>
          <w:sz w:val="20"/>
          <w:szCs w:val="20"/>
          <w:lang w:eastAsia="en-US"/>
        </w:rPr>
        <w:t xml:space="preserve"> </w:t>
      </w:r>
      <w:r w:rsidRPr="00C74307">
        <w:rPr>
          <w:sz w:val="20"/>
          <w:szCs w:val="20"/>
          <w:lang w:eastAsia="en-US"/>
        </w:rPr>
        <w:t>пр</w:t>
      </w:r>
      <w:r w:rsidRPr="00C74307">
        <w:rPr>
          <w:spacing w:val="-2"/>
          <w:sz w:val="20"/>
          <w:szCs w:val="20"/>
          <w:lang w:eastAsia="en-US"/>
        </w:rPr>
        <w:t>е</w:t>
      </w:r>
      <w:r w:rsidRPr="00C74307">
        <w:rPr>
          <w:sz w:val="20"/>
          <w:szCs w:val="20"/>
          <w:lang w:eastAsia="en-US"/>
        </w:rPr>
        <w:t>достав</w:t>
      </w:r>
      <w:r w:rsidRPr="00C74307">
        <w:rPr>
          <w:spacing w:val="-4"/>
          <w:sz w:val="20"/>
          <w:szCs w:val="20"/>
          <w:lang w:eastAsia="en-US"/>
        </w:rPr>
        <w:t>л</w:t>
      </w:r>
      <w:r w:rsidRPr="00C74307">
        <w:rPr>
          <w:sz w:val="20"/>
          <w:szCs w:val="20"/>
          <w:lang w:eastAsia="en-US"/>
        </w:rPr>
        <w:t>е</w:t>
      </w:r>
      <w:r w:rsidRPr="00C74307">
        <w:rPr>
          <w:spacing w:val="1"/>
          <w:sz w:val="20"/>
          <w:szCs w:val="20"/>
          <w:lang w:eastAsia="en-US"/>
        </w:rPr>
        <w:t>н</w:t>
      </w:r>
      <w:r w:rsidRPr="00C74307">
        <w:rPr>
          <w:spacing w:val="-3"/>
          <w:sz w:val="20"/>
          <w:szCs w:val="20"/>
          <w:lang w:eastAsia="en-US"/>
        </w:rPr>
        <w:t>и</w:t>
      </w:r>
      <w:r w:rsidRPr="00C74307">
        <w:rPr>
          <w:sz w:val="20"/>
          <w:szCs w:val="20"/>
          <w:lang w:eastAsia="en-US"/>
        </w:rPr>
        <w:t>я</w:t>
      </w:r>
      <w:r w:rsidR="00E433AE">
        <w:rPr>
          <w:sz w:val="20"/>
          <w:szCs w:val="20"/>
          <w:lang w:eastAsia="en-US"/>
        </w:rPr>
        <w:t xml:space="preserve"> </w:t>
      </w:r>
    </w:p>
    <w:p w14:paraId="65C7E4E2" w14:textId="77777777" w:rsidR="00C74307" w:rsidRPr="00C74307" w:rsidRDefault="00C74307" w:rsidP="00C74307">
      <w:pPr>
        <w:widowControl w:val="0"/>
        <w:spacing w:before="1"/>
        <w:rPr>
          <w:rFonts w:eastAsia="Calibri"/>
          <w:sz w:val="24"/>
          <w:szCs w:val="24"/>
          <w:lang w:eastAsia="en-US"/>
        </w:rPr>
      </w:pPr>
    </w:p>
    <w:p w14:paraId="40A4A6FD" w14:textId="77777777" w:rsidR="00C74307" w:rsidRPr="00C74307" w:rsidRDefault="00C74307" w:rsidP="00E433AE">
      <w:pPr>
        <w:widowControl w:val="0"/>
        <w:jc w:val="center"/>
        <w:rPr>
          <w:sz w:val="20"/>
          <w:szCs w:val="20"/>
          <w:lang w:eastAsia="en-US"/>
        </w:rPr>
      </w:pPr>
      <w:r w:rsidRPr="00C74307">
        <w:rPr>
          <w:rFonts w:ascii="Calibri" w:eastAsia="Calibri" w:hAnsi="Calibri"/>
          <w:noProof/>
          <w:sz w:val="22"/>
          <w:szCs w:val="22"/>
        </w:rPr>
        <mc:AlternateContent>
          <mc:Choice Requires="wpg">
            <w:drawing>
              <wp:anchor distT="0" distB="0" distL="114300" distR="114300" simplePos="0" relativeHeight="251677184" behindDoc="1" locked="0" layoutInCell="1" allowOverlap="1" wp14:anchorId="007CA3EE" wp14:editId="48A99B15">
                <wp:simplePos x="0" y="0"/>
                <wp:positionH relativeFrom="page">
                  <wp:posOffset>727075</wp:posOffset>
                </wp:positionH>
                <wp:positionV relativeFrom="paragraph">
                  <wp:posOffset>31115</wp:posOffset>
                </wp:positionV>
                <wp:extent cx="6283960" cy="1270"/>
                <wp:effectExtent l="0" t="0" r="21590" b="17780"/>
                <wp:wrapNone/>
                <wp:docPr id="41" name="Group 4"/>
                <wp:cNvGraphicFramePr/>
                <a:graphic xmlns:a="http://schemas.openxmlformats.org/drawingml/2006/main">
                  <a:graphicData uri="http://schemas.microsoft.com/office/word/2010/wordprocessingGroup">
                    <wpg:wgp>
                      <wpg:cNvGrpSpPr/>
                      <wpg:grpSpPr bwMode="auto">
                        <a:xfrm>
                          <a:off x="0" y="0"/>
                          <a:ext cx="6283960" cy="1270"/>
                          <a:chOff x="0" y="0"/>
                          <a:chExt cx="9896" cy="2"/>
                        </a:xfrm>
                      </wpg:grpSpPr>
                      <wps:wsp>
                        <wps:cNvPr id="42" name="Freeform 5"/>
                        <wps:cNvSpPr>
                          <a:spLocks/>
                        </wps:cNvSpPr>
                        <wps:spPr bwMode="auto">
                          <a:xfrm>
                            <a:off x="0" y="0"/>
                            <a:ext cx="9896" cy="2"/>
                          </a:xfrm>
                          <a:custGeom>
                            <a:avLst/>
                            <a:gdLst>
                              <a:gd name="T0" fmla="+- 0 1145 1145"/>
                              <a:gd name="T1" fmla="*/ T0 w 9896"/>
                              <a:gd name="T2" fmla="+- 0 11041 1145"/>
                              <a:gd name="T3" fmla="*/ T2 w 9896"/>
                            </a:gdLst>
                            <a:ahLst/>
                            <a:cxnLst>
                              <a:cxn ang="0">
                                <a:pos x="T1" y="0"/>
                              </a:cxn>
                              <a:cxn ang="0">
                                <a:pos x="T3" y="0"/>
                              </a:cxn>
                            </a:cxnLst>
                            <a:rect l="0" t="0" r="r" b="b"/>
                            <a:pathLst>
                              <a:path w="9896">
                                <a:moveTo>
                                  <a:pt x="0" y="0"/>
                                </a:moveTo>
                                <a:lnTo>
                                  <a:pt x="9896" y="0"/>
                                </a:lnTo>
                              </a:path>
                            </a:pathLst>
                          </a:custGeom>
                          <a:noFill/>
                          <a:ln w="701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9D95AE" id="Group 4" o:spid="_x0000_s1026" style="position:absolute;margin-left:57.25pt;margin-top:2.45pt;width:494.8pt;height:.1pt;z-index:-251639296;mso-position-horizontal-relative:page" coordsize="9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">
                <v:shape id="Freeform 5" o:spid="_x0000_s1027" style="position:absolute;width:9896;height:2;visibility:visible;mso-wrap-style:square;v-text-anchor:top" coordsize="98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YOcUA&#10;AADbAAAADwAAAGRycy9kb3ducmV2LnhtbESPT2vCQBTE74LfYXlCb7ppGsSmriKSQg4i+OfS2yP7&#10;moRm34bsmqT99F1B8DjMzG+Y9XY0jeipc7VlBa+LCARxYXXNpYLr5XO+AuE8ssbGMin4JQfbzXSy&#10;xlTbgU/Un30pAoRdigoq79tUSldUZNAtbEscvG/bGfRBdqXUHQ4BbhoZR9FSGqw5LFTY0r6i4ud8&#10;MwreL6e3a5ZLPMpDtk/+XNy3X7FSL7Nx9wHC0+if4Uc71wqSGO5fwg+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a5g5xQAAANsAAAAPAAAAAAAAAAAAAAAAAJgCAABkcnMv&#10;ZG93bnJldi54bWxQSwUGAAAAAAQABAD1AAAAigMAAAAA&#10;" path="m,l9896,e" filled="f" strokeweight=".19472mm">
                  <v:path arrowok="t" o:connecttype="custom" o:connectlocs="0,0;9896,0" o:connectangles="0,0"/>
                </v:shape>
                <w10:wrap anchorx="page"/>
              </v:group>
            </w:pict>
          </mc:Fallback>
        </mc:AlternateContent>
      </w:r>
      <w:r w:rsidRPr="00C74307">
        <w:rPr>
          <w:sz w:val="20"/>
          <w:szCs w:val="20"/>
          <w:lang w:eastAsia="en-US"/>
        </w:rPr>
        <w:t>м</w:t>
      </w:r>
      <w:r w:rsidRPr="00C74307">
        <w:rPr>
          <w:spacing w:val="-2"/>
          <w:sz w:val="20"/>
          <w:szCs w:val="20"/>
          <w:lang w:eastAsia="en-US"/>
        </w:rPr>
        <w:t>у</w:t>
      </w:r>
      <w:r w:rsidRPr="00C74307">
        <w:rPr>
          <w:sz w:val="20"/>
          <w:szCs w:val="20"/>
          <w:lang w:eastAsia="en-US"/>
        </w:rPr>
        <w:t>ниц</w:t>
      </w:r>
      <w:r w:rsidRPr="00C74307">
        <w:rPr>
          <w:spacing w:val="-3"/>
          <w:sz w:val="20"/>
          <w:szCs w:val="20"/>
          <w:lang w:eastAsia="en-US"/>
        </w:rPr>
        <w:t>и</w:t>
      </w:r>
      <w:r w:rsidRPr="00C74307">
        <w:rPr>
          <w:sz w:val="20"/>
          <w:szCs w:val="20"/>
          <w:lang w:eastAsia="en-US"/>
        </w:rPr>
        <w:t xml:space="preserve">пальной </w:t>
      </w:r>
      <w:r w:rsidRPr="00C74307">
        <w:rPr>
          <w:spacing w:val="-2"/>
          <w:sz w:val="20"/>
          <w:szCs w:val="20"/>
          <w:lang w:eastAsia="en-US"/>
        </w:rPr>
        <w:t>у</w:t>
      </w:r>
      <w:r w:rsidRPr="00C74307">
        <w:rPr>
          <w:sz w:val="20"/>
          <w:szCs w:val="20"/>
          <w:lang w:eastAsia="en-US"/>
        </w:rPr>
        <w:t>слуги)</w:t>
      </w:r>
    </w:p>
    <w:p w14:paraId="07A71F8A" w14:textId="77777777" w:rsidR="00C74307" w:rsidRPr="00C74307" w:rsidRDefault="00C74307" w:rsidP="00C74307">
      <w:pPr>
        <w:widowControl w:val="0"/>
        <w:spacing w:before="1"/>
        <w:rPr>
          <w:rFonts w:eastAsia="Calibri"/>
          <w:sz w:val="24"/>
          <w:szCs w:val="24"/>
          <w:lang w:eastAsia="en-US"/>
        </w:rPr>
      </w:pPr>
    </w:p>
    <w:p w14:paraId="3171ACA1" w14:textId="77777777" w:rsidR="00C74307" w:rsidRPr="00C74307" w:rsidRDefault="00C74307" w:rsidP="00E433AE">
      <w:pPr>
        <w:widowControl w:val="0"/>
        <w:ind w:firstLine="709"/>
        <w:jc w:val="both"/>
        <w:rPr>
          <w:sz w:val="24"/>
          <w:szCs w:val="24"/>
          <w:lang w:eastAsia="en-US"/>
        </w:rPr>
      </w:pPr>
      <w:r w:rsidRPr="00C74307">
        <w:rPr>
          <w:sz w:val="24"/>
          <w:szCs w:val="24"/>
          <w:lang w:eastAsia="en-US"/>
        </w:rPr>
        <w:t>Доп</w:t>
      </w:r>
      <w:r w:rsidRPr="00C74307">
        <w:rPr>
          <w:spacing w:val="1"/>
          <w:sz w:val="24"/>
          <w:szCs w:val="24"/>
          <w:lang w:eastAsia="en-US"/>
        </w:rPr>
        <w:t>о</w:t>
      </w:r>
      <w:r w:rsidRPr="00C74307">
        <w:rPr>
          <w:spacing w:val="-4"/>
          <w:sz w:val="24"/>
          <w:szCs w:val="24"/>
          <w:lang w:eastAsia="en-US"/>
        </w:rPr>
        <w:t>л</w:t>
      </w:r>
      <w:r w:rsidRPr="00C74307">
        <w:rPr>
          <w:sz w:val="24"/>
          <w:szCs w:val="24"/>
          <w:lang w:eastAsia="en-US"/>
        </w:rPr>
        <w:t>ните</w:t>
      </w:r>
      <w:r w:rsidRPr="00C74307">
        <w:rPr>
          <w:spacing w:val="-2"/>
          <w:sz w:val="24"/>
          <w:szCs w:val="24"/>
          <w:lang w:eastAsia="en-US"/>
        </w:rPr>
        <w:t>л</w:t>
      </w:r>
      <w:r w:rsidRPr="00C74307">
        <w:rPr>
          <w:spacing w:val="-4"/>
          <w:sz w:val="24"/>
          <w:szCs w:val="24"/>
          <w:lang w:eastAsia="en-US"/>
        </w:rPr>
        <w:t>ь</w:t>
      </w:r>
      <w:r w:rsidRPr="00C74307">
        <w:rPr>
          <w:sz w:val="24"/>
          <w:szCs w:val="24"/>
          <w:lang w:eastAsia="en-US"/>
        </w:rPr>
        <w:t>но</w:t>
      </w:r>
      <w:r w:rsidRPr="00C74307">
        <w:rPr>
          <w:spacing w:val="21"/>
          <w:sz w:val="24"/>
          <w:szCs w:val="24"/>
          <w:lang w:eastAsia="en-US"/>
        </w:rPr>
        <w:t xml:space="preserve"> </w:t>
      </w:r>
      <w:r w:rsidRPr="00C74307">
        <w:rPr>
          <w:sz w:val="24"/>
          <w:szCs w:val="24"/>
          <w:lang w:eastAsia="en-US"/>
        </w:rPr>
        <w:t>и</w:t>
      </w:r>
      <w:r w:rsidRPr="00C74307">
        <w:rPr>
          <w:spacing w:val="-2"/>
          <w:sz w:val="24"/>
          <w:szCs w:val="24"/>
          <w:lang w:eastAsia="en-US"/>
        </w:rPr>
        <w:t>нф</w:t>
      </w:r>
      <w:r w:rsidRPr="00C74307">
        <w:rPr>
          <w:sz w:val="24"/>
          <w:szCs w:val="24"/>
          <w:lang w:eastAsia="en-US"/>
        </w:rPr>
        <w:t>ор</w:t>
      </w:r>
      <w:r w:rsidRPr="00C74307">
        <w:rPr>
          <w:spacing w:val="-3"/>
          <w:sz w:val="24"/>
          <w:szCs w:val="24"/>
          <w:lang w:eastAsia="en-US"/>
        </w:rPr>
        <w:t>м</w:t>
      </w:r>
      <w:r w:rsidRPr="00C74307">
        <w:rPr>
          <w:spacing w:val="-2"/>
          <w:sz w:val="24"/>
          <w:szCs w:val="24"/>
          <w:lang w:eastAsia="en-US"/>
        </w:rPr>
        <w:t>и</w:t>
      </w:r>
      <w:r w:rsidRPr="00C74307">
        <w:rPr>
          <w:sz w:val="24"/>
          <w:szCs w:val="24"/>
          <w:lang w:eastAsia="en-US"/>
        </w:rPr>
        <w:t>р</w:t>
      </w:r>
      <w:r w:rsidRPr="00C74307">
        <w:rPr>
          <w:spacing w:val="-4"/>
          <w:sz w:val="24"/>
          <w:szCs w:val="24"/>
          <w:lang w:eastAsia="en-US"/>
        </w:rPr>
        <w:t>у</w:t>
      </w:r>
      <w:r w:rsidRPr="00C74307">
        <w:rPr>
          <w:sz w:val="24"/>
          <w:szCs w:val="24"/>
          <w:lang w:eastAsia="en-US"/>
        </w:rPr>
        <w:t>ем</w:t>
      </w:r>
      <w:r w:rsidRPr="00C74307">
        <w:rPr>
          <w:spacing w:val="23"/>
          <w:sz w:val="24"/>
          <w:szCs w:val="24"/>
          <w:lang w:eastAsia="en-US"/>
        </w:rPr>
        <w:t xml:space="preserve"> </w:t>
      </w:r>
      <w:r w:rsidRPr="00C74307">
        <w:rPr>
          <w:sz w:val="24"/>
          <w:szCs w:val="24"/>
          <w:lang w:eastAsia="en-US"/>
        </w:rPr>
        <w:t>о</w:t>
      </w:r>
      <w:r w:rsidRPr="00C74307">
        <w:rPr>
          <w:spacing w:val="24"/>
          <w:sz w:val="24"/>
          <w:szCs w:val="24"/>
          <w:lang w:eastAsia="en-US"/>
        </w:rPr>
        <w:t xml:space="preserve"> </w:t>
      </w:r>
      <w:r w:rsidRPr="00C74307">
        <w:rPr>
          <w:sz w:val="24"/>
          <w:szCs w:val="24"/>
          <w:lang w:eastAsia="en-US"/>
        </w:rPr>
        <w:t>воз</w:t>
      </w:r>
      <w:r w:rsidRPr="00C74307">
        <w:rPr>
          <w:spacing w:val="-3"/>
          <w:sz w:val="24"/>
          <w:szCs w:val="24"/>
          <w:lang w:eastAsia="en-US"/>
        </w:rPr>
        <w:t>м</w:t>
      </w:r>
      <w:r w:rsidRPr="00C74307">
        <w:rPr>
          <w:sz w:val="24"/>
          <w:szCs w:val="24"/>
          <w:lang w:eastAsia="en-US"/>
        </w:rPr>
        <w:t>о</w:t>
      </w:r>
      <w:r w:rsidRPr="00C74307">
        <w:rPr>
          <w:spacing w:val="-2"/>
          <w:sz w:val="24"/>
          <w:szCs w:val="24"/>
          <w:lang w:eastAsia="en-US"/>
        </w:rPr>
        <w:t>ж</w:t>
      </w:r>
      <w:r w:rsidRPr="00C74307">
        <w:rPr>
          <w:sz w:val="24"/>
          <w:szCs w:val="24"/>
          <w:lang w:eastAsia="en-US"/>
        </w:rPr>
        <w:t>нос</w:t>
      </w:r>
      <w:r w:rsidRPr="00C74307">
        <w:rPr>
          <w:spacing w:val="-3"/>
          <w:sz w:val="24"/>
          <w:szCs w:val="24"/>
          <w:lang w:eastAsia="en-US"/>
        </w:rPr>
        <w:t>т</w:t>
      </w:r>
      <w:r w:rsidRPr="00C74307">
        <w:rPr>
          <w:sz w:val="24"/>
          <w:szCs w:val="24"/>
          <w:lang w:eastAsia="en-US"/>
        </w:rPr>
        <w:t>и</w:t>
      </w:r>
      <w:r w:rsidRPr="00C74307">
        <w:rPr>
          <w:spacing w:val="21"/>
          <w:sz w:val="24"/>
          <w:szCs w:val="24"/>
          <w:lang w:eastAsia="en-US"/>
        </w:rPr>
        <w:t xml:space="preserve"> </w:t>
      </w:r>
      <w:r w:rsidRPr="00C74307">
        <w:rPr>
          <w:sz w:val="24"/>
          <w:szCs w:val="24"/>
          <w:lang w:eastAsia="en-US"/>
        </w:rPr>
        <w:t>пов</w:t>
      </w:r>
      <w:r w:rsidRPr="00C74307">
        <w:rPr>
          <w:spacing w:val="-4"/>
          <w:sz w:val="24"/>
          <w:szCs w:val="24"/>
          <w:lang w:eastAsia="en-US"/>
        </w:rPr>
        <w:t>т</w:t>
      </w:r>
      <w:r w:rsidRPr="00C74307">
        <w:rPr>
          <w:spacing w:val="-2"/>
          <w:sz w:val="24"/>
          <w:szCs w:val="24"/>
          <w:lang w:eastAsia="en-US"/>
        </w:rPr>
        <w:t>о</w:t>
      </w:r>
      <w:r w:rsidRPr="00C74307">
        <w:rPr>
          <w:sz w:val="24"/>
          <w:szCs w:val="24"/>
          <w:lang w:eastAsia="en-US"/>
        </w:rPr>
        <w:t>р</w:t>
      </w:r>
      <w:r w:rsidRPr="00C74307">
        <w:rPr>
          <w:spacing w:val="-2"/>
          <w:sz w:val="24"/>
          <w:szCs w:val="24"/>
          <w:lang w:eastAsia="en-US"/>
        </w:rPr>
        <w:t>н</w:t>
      </w:r>
      <w:r w:rsidRPr="00C74307">
        <w:rPr>
          <w:spacing w:val="10"/>
          <w:sz w:val="24"/>
          <w:szCs w:val="24"/>
          <w:lang w:eastAsia="en-US"/>
        </w:rPr>
        <w:t>о</w:t>
      </w:r>
      <w:r w:rsidRPr="00C74307">
        <w:rPr>
          <w:spacing w:val="-3"/>
          <w:sz w:val="24"/>
          <w:szCs w:val="24"/>
          <w:lang w:eastAsia="en-US"/>
        </w:rPr>
        <w:t>г</w:t>
      </w:r>
      <w:r w:rsidRPr="00C74307">
        <w:rPr>
          <w:sz w:val="24"/>
          <w:szCs w:val="24"/>
          <w:lang w:eastAsia="en-US"/>
        </w:rPr>
        <w:t>о</w:t>
      </w:r>
      <w:r w:rsidRPr="00C74307">
        <w:rPr>
          <w:spacing w:val="24"/>
          <w:sz w:val="24"/>
          <w:szCs w:val="24"/>
          <w:lang w:eastAsia="en-US"/>
        </w:rPr>
        <w:t xml:space="preserve"> </w:t>
      </w:r>
      <w:r w:rsidRPr="00C74307">
        <w:rPr>
          <w:spacing w:val="-2"/>
          <w:sz w:val="24"/>
          <w:szCs w:val="24"/>
          <w:lang w:eastAsia="en-US"/>
        </w:rPr>
        <w:t>о</w:t>
      </w:r>
      <w:r w:rsidRPr="00C74307">
        <w:rPr>
          <w:sz w:val="24"/>
          <w:szCs w:val="24"/>
          <w:lang w:eastAsia="en-US"/>
        </w:rPr>
        <w:t>б</w:t>
      </w:r>
      <w:r w:rsidRPr="00C74307">
        <w:rPr>
          <w:spacing w:val="-2"/>
          <w:sz w:val="24"/>
          <w:szCs w:val="24"/>
          <w:lang w:eastAsia="en-US"/>
        </w:rPr>
        <w:t>р</w:t>
      </w:r>
      <w:r w:rsidRPr="00C74307">
        <w:rPr>
          <w:sz w:val="24"/>
          <w:szCs w:val="24"/>
          <w:lang w:eastAsia="en-US"/>
        </w:rPr>
        <w:t>аще</w:t>
      </w:r>
      <w:r w:rsidRPr="00C74307">
        <w:rPr>
          <w:spacing w:val="-2"/>
          <w:sz w:val="24"/>
          <w:szCs w:val="24"/>
          <w:lang w:eastAsia="en-US"/>
        </w:rPr>
        <w:t>н</w:t>
      </w:r>
      <w:r w:rsidRPr="00C74307">
        <w:rPr>
          <w:sz w:val="24"/>
          <w:szCs w:val="24"/>
          <w:lang w:eastAsia="en-US"/>
        </w:rPr>
        <w:t>ия</w:t>
      </w:r>
      <w:r w:rsidRPr="00C74307">
        <w:rPr>
          <w:spacing w:val="24"/>
          <w:sz w:val="24"/>
          <w:szCs w:val="24"/>
          <w:lang w:eastAsia="en-US"/>
        </w:rPr>
        <w:t xml:space="preserve"> </w:t>
      </w:r>
      <w:r w:rsidRPr="00C74307">
        <w:rPr>
          <w:sz w:val="24"/>
          <w:szCs w:val="24"/>
          <w:lang w:eastAsia="en-US"/>
        </w:rPr>
        <w:t>в</w:t>
      </w:r>
      <w:r w:rsidRPr="00C74307">
        <w:rPr>
          <w:spacing w:val="20"/>
          <w:sz w:val="24"/>
          <w:szCs w:val="24"/>
          <w:lang w:eastAsia="en-US"/>
        </w:rPr>
        <w:t xml:space="preserve"> </w:t>
      </w:r>
      <w:r w:rsidRPr="00C74307">
        <w:rPr>
          <w:spacing w:val="-2"/>
          <w:sz w:val="24"/>
          <w:szCs w:val="24"/>
          <w:lang w:eastAsia="en-US"/>
        </w:rPr>
        <w:t>о</w:t>
      </w:r>
      <w:r w:rsidRPr="00C74307">
        <w:rPr>
          <w:sz w:val="24"/>
          <w:szCs w:val="24"/>
          <w:lang w:eastAsia="en-US"/>
        </w:rPr>
        <w:t>рг</w:t>
      </w:r>
      <w:r w:rsidRPr="00C74307">
        <w:rPr>
          <w:spacing w:val="-3"/>
          <w:sz w:val="24"/>
          <w:szCs w:val="24"/>
          <w:lang w:eastAsia="en-US"/>
        </w:rPr>
        <w:t>а</w:t>
      </w:r>
      <w:r w:rsidRPr="00C74307">
        <w:rPr>
          <w:spacing w:val="-2"/>
          <w:sz w:val="24"/>
          <w:szCs w:val="24"/>
          <w:lang w:eastAsia="en-US"/>
        </w:rPr>
        <w:t>н</w:t>
      </w:r>
      <w:r w:rsidRPr="00C74307">
        <w:rPr>
          <w:sz w:val="24"/>
          <w:szCs w:val="24"/>
          <w:lang w:eastAsia="en-US"/>
        </w:rPr>
        <w:t xml:space="preserve">, </w:t>
      </w:r>
      <w:r w:rsidRPr="00C74307">
        <w:rPr>
          <w:spacing w:val="-4"/>
          <w:sz w:val="24"/>
          <w:szCs w:val="24"/>
          <w:lang w:eastAsia="en-US"/>
        </w:rPr>
        <w:t>у</w:t>
      </w:r>
      <w:r w:rsidRPr="00C74307">
        <w:rPr>
          <w:sz w:val="24"/>
          <w:szCs w:val="24"/>
          <w:lang w:eastAsia="en-US"/>
        </w:rPr>
        <w:t>по</w:t>
      </w:r>
      <w:r w:rsidRPr="00C74307">
        <w:rPr>
          <w:spacing w:val="-1"/>
          <w:sz w:val="24"/>
          <w:szCs w:val="24"/>
          <w:lang w:eastAsia="en-US"/>
        </w:rPr>
        <w:t>л</w:t>
      </w:r>
      <w:r w:rsidRPr="00C74307">
        <w:rPr>
          <w:sz w:val="24"/>
          <w:szCs w:val="24"/>
          <w:lang w:eastAsia="en-US"/>
        </w:rPr>
        <w:t>но</w:t>
      </w:r>
      <w:r w:rsidRPr="00C74307">
        <w:rPr>
          <w:spacing w:val="-3"/>
          <w:sz w:val="24"/>
          <w:szCs w:val="24"/>
          <w:lang w:eastAsia="en-US"/>
        </w:rPr>
        <w:t>м</w:t>
      </w:r>
      <w:r w:rsidRPr="00C74307">
        <w:rPr>
          <w:sz w:val="24"/>
          <w:szCs w:val="24"/>
          <w:lang w:eastAsia="en-US"/>
        </w:rPr>
        <w:t>оч</w:t>
      </w:r>
      <w:r w:rsidRPr="00C74307">
        <w:rPr>
          <w:spacing w:val="-2"/>
          <w:sz w:val="24"/>
          <w:szCs w:val="24"/>
          <w:lang w:eastAsia="en-US"/>
        </w:rPr>
        <w:t>е</w:t>
      </w:r>
      <w:r w:rsidRPr="00C74307">
        <w:rPr>
          <w:sz w:val="24"/>
          <w:szCs w:val="24"/>
          <w:lang w:eastAsia="en-US"/>
        </w:rPr>
        <w:t>н</w:t>
      </w:r>
      <w:r w:rsidRPr="00C74307">
        <w:rPr>
          <w:spacing w:val="-2"/>
          <w:sz w:val="24"/>
          <w:szCs w:val="24"/>
          <w:lang w:eastAsia="en-US"/>
        </w:rPr>
        <w:t>ны</w:t>
      </w:r>
      <w:r w:rsidRPr="00C74307">
        <w:rPr>
          <w:sz w:val="24"/>
          <w:szCs w:val="24"/>
          <w:lang w:eastAsia="en-US"/>
        </w:rPr>
        <w:t>й</w:t>
      </w:r>
      <w:r w:rsidRPr="00C74307">
        <w:rPr>
          <w:spacing w:val="38"/>
          <w:sz w:val="24"/>
          <w:szCs w:val="24"/>
          <w:lang w:eastAsia="en-US"/>
        </w:rPr>
        <w:t xml:space="preserve"> </w:t>
      </w:r>
      <w:r w:rsidRPr="00C74307">
        <w:rPr>
          <w:spacing w:val="-2"/>
          <w:sz w:val="24"/>
          <w:szCs w:val="24"/>
          <w:lang w:eastAsia="en-US"/>
        </w:rPr>
        <w:t>н</w:t>
      </w:r>
      <w:r w:rsidRPr="00C74307">
        <w:rPr>
          <w:sz w:val="24"/>
          <w:szCs w:val="24"/>
          <w:lang w:eastAsia="en-US"/>
        </w:rPr>
        <w:t>а</w:t>
      </w:r>
      <w:r w:rsidRPr="00C74307">
        <w:rPr>
          <w:spacing w:val="37"/>
          <w:sz w:val="24"/>
          <w:szCs w:val="24"/>
          <w:lang w:eastAsia="en-US"/>
        </w:rPr>
        <w:t xml:space="preserve"> </w:t>
      </w:r>
      <w:r w:rsidRPr="00C74307">
        <w:rPr>
          <w:spacing w:val="-2"/>
          <w:sz w:val="24"/>
          <w:szCs w:val="24"/>
          <w:lang w:eastAsia="en-US"/>
        </w:rPr>
        <w:t>п</w:t>
      </w:r>
      <w:r w:rsidRPr="00C74307">
        <w:rPr>
          <w:sz w:val="24"/>
          <w:szCs w:val="24"/>
          <w:lang w:eastAsia="en-US"/>
        </w:rPr>
        <w:t>ре</w:t>
      </w:r>
      <w:r w:rsidRPr="00C74307">
        <w:rPr>
          <w:spacing w:val="-2"/>
          <w:sz w:val="24"/>
          <w:szCs w:val="24"/>
          <w:lang w:eastAsia="en-US"/>
        </w:rPr>
        <w:t>д</w:t>
      </w:r>
      <w:r w:rsidRPr="00C74307">
        <w:rPr>
          <w:sz w:val="24"/>
          <w:szCs w:val="24"/>
          <w:lang w:eastAsia="en-US"/>
        </w:rPr>
        <w:t>ос</w:t>
      </w:r>
      <w:r w:rsidRPr="00C74307">
        <w:rPr>
          <w:spacing w:val="-3"/>
          <w:sz w:val="24"/>
          <w:szCs w:val="24"/>
          <w:lang w:eastAsia="en-US"/>
        </w:rPr>
        <w:t>т</w:t>
      </w:r>
      <w:r w:rsidRPr="00C74307">
        <w:rPr>
          <w:sz w:val="24"/>
          <w:szCs w:val="24"/>
          <w:lang w:eastAsia="en-US"/>
        </w:rPr>
        <w:t>ав</w:t>
      </w:r>
      <w:r w:rsidRPr="00C74307">
        <w:rPr>
          <w:spacing w:val="-2"/>
          <w:sz w:val="24"/>
          <w:szCs w:val="24"/>
          <w:lang w:eastAsia="en-US"/>
        </w:rPr>
        <w:t>л</w:t>
      </w:r>
      <w:r w:rsidRPr="00C74307">
        <w:rPr>
          <w:sz w:val="24"/>
          <w:szCs w:val="24"/>
          <w:lang w:eastAsia="en-US"/>
        </w:rPr>
        <w:t>е</w:t>
      </w:r>
      <w:r w:rsidRPr="00C74307">
        <w:rPr>
          <w:spacing w:val="-2"/>
          <w:sz w:val="24"/>
          <w:szCs w:val="24"/>
          <w:lang w:eastAsia="en-US"/>
        </w:rPr>
        <w:t>н</w:t>
      </w:r>
      <w:r w:rsidRPr="00C74307">
        <w:rPr>
          <w:sz w:val="24"/>
          <w:szCs w:val="24"/>
          <w:lang w:eastAsia="en-US"/>
        </w:rPr>
        <w:t>ие</w:t>
      </w:r>
      <w:r w:rsidRPr="00C74307">
        <w:rPr>
          <w:spacing w:val="37"/>
          <w:sz w:val="24"/>
          <w:szCs w:val="24"/>
          <w:lang w:eastAsia="en-US"/>
        </w:rPr>
        <w:t xml:space="preserve"> </w:t>
      </w:r>
      <w:r w:rsidRPr="00C74307">
        <w:rPr>
          <w:sz w:val="24"/>
          <w:szCs w:val="24"/>
          <w:lang w:eastAsia="en-US"/>
        </w:rPr>
        <w:t>м</w:t>
      </w:r>
      <w:r w:rsidRPr="00C74307">
        <w:rPr>
          <w:spacing w:val="-4"/>
          <w:sz w:val="24"/>
          <w:szCs w:val="24"/>
          <w:lang w:eastAsia="en-US"/>
        </w:rPr>
        <w:t>у</w:t>
      </w:r>
      <w:r w:rsidRPr="00C74307">
        <w:rPr>
          <w:sz w:val="24"/>
          <w:szCs w:val="24"/>
          <w:lang w:eastAsia="en-US"/>
        </w:rPr>
        <w:t>н</w:t>
      </w:r>
      <w:r w:rsidRPr="00C74307">
        <w:rPr>
          <w:spacing w:val="-2"/>
          <w:sz w:val="24"/>
          <w:szCs w:val="24"/>
          <w:lang w:eastAsia="en-US"/>
        </w:rPr>
        <w:t>и</w:t>
      </w:r>
      <w:r w:rsidRPr="00C74307">
        <w:rPr>
          <w:sz w:val="24"/>
          <w:szCs w:val="24"/>
          <w:lang w:eastAsia="en-US"/>
        </w:rPr>
        <w:t>ц</w:t>
      </w:r>
      <w:r w:rsidRPr="00C74307">
        <w:rPr>
          <w:spacing w:val="-2"/>
          <w:sz w:val="24"/>
          <w:szCs w:val="24"/>
          <w:lang w:eastAsia="en-US"/>
        </w:rPr>
        <w:t>и</w:t>
      </w:r>
      <w:r w:rsidRPr="00C74307">
        <w:rPr>
          <w:sz w:val="24"/>
          <w:szCs w:val="24"/>
          <w:lang w:eastAsia="en-US"/>
        </w:rPr>
        <w:t>пал</w:t>
      </w:r>
      <w:r w:rsidRPr="00C74307">
        <w:rPr>
          <w:spacing w:val="-2"/>
          <w:sz w:val="24"/>
          <w:szCs w:val="24"/>
          <w:lang w:eastAsia="en-US"/>
        </w:rPr>
        <w:t>ьн</w:t>
      </w:r>
      <w:r w:rsidRPr="00C74307">
        <w:rPr>
          <w:sz w:val="24"/>
          <w:szCs w:val="24"/>
          <w:lang w:eastAsia="en-US"/>
        </w:rPr>
        <w:t>о</w:t>
      </w:r>
      <w:r w:rsidRPr="00C74307">
        <w:rPr>
          <w:spacing w:val="-2"/>
          <w:sz w:val="24"/>
          <w:szCs w:val="24"/>
          <w:lang w:eastAsia="en-US"/>
        </w:rPr>
        <w:t>й</w:t>
      </w:r>
      <w:r w:rsidRPr="00C74307">
        <w:rPr>
          <w:spacing w:val="37"/>
          <w:sz w:val="24"/>
          <w:szCs w:val="24"/>
          <w:lang w:eastAsia="en-US"/>
        </w:rPr>
        <w:t xml:space="preserve"> </w:t>
      </w:r>
      <w:r w:rsidRPr="00C74307">
        <w:rPr>
          <w:spacing w:val="-4"/>
          <w:sz w:val="24"/>
          <w:szCs w:val="24"/>
          <w:lang w:eastAsia="en-US"/>
        </w:rPr>
        <w:t>у</w:t>
      </w:r>
      <w:r w:rsidRPr="00C74307">
        <w:rPr>
          <w:sz w:val="24"/>
          <w:szCs w:val="24"/>
          <w:lang w:eastAsia="en-US"/>
        </w:rPr>
        <w:t>с</w:t>
      </w:r>
      <w:r w:rsidRPr="00C74307">
        <w:rPr>
          <w:spacing w:val="1"/>
          <w:sz w:val="24"/>
          <w:szCs w:val="24"/>
          <w:lang w:eastAsia="en-US"/>
        </w:rPr>
        <w:t>л</w:t>
      </w:r>
      <w:r w:rsidRPr="00C74307">
        <w:rPr>
          <w:spacing w:val="-4"/>
          <w:sz w:val="24"/>
          <w:szCs w:val="24"/>
          <w:lang w:eastAsia="en-US"/>
        </w:rPr>
        <w:t>у</w:t>
      </w:r>
      <w:r w:rsidRPr="00C74307">
        <w:rPr>
          <w:spacing w:val="2"/>
          <w:sz w:val="24"/>
          <w:szCs w:val="24"/>
          <w:lang w:eastAsia="en-US"/>
        </w:rPr>
        <w:t>г</w:t>
      </w:r>
      <w:r w:rsidRPr="00C74307">
        <w:rPr>
          <w:sz w:val="24"/>
          <w:szCs w:val="24"/>
          <w:lang w:eastAsia="en-US"/>
        </w:rPr>
        <w:t>и</w:t>
      </w:r>
      <w:r w:rsidRPr="00C74307">
        <w:rPr>
          <w:spacing w:val="35"/>
          <w:sz w:val="24"/>
          <w:szCs w:val="24"/>
          <w:lang w:eastAsia="en-US"/>
        </w:rPr>
        <w:t xml:space="preserve"> </w:t>
      </w:r>
      <w:r w:rsidRPr="00C74307">
        <w:rPr>
          <w:sz w:val="24"/>
          <w:szCs w:val="24"/>
          <w:lang w:eastAsia="en-US"/>
        </w:rPr>
        <w:t>с заяв</w:t>
      </w:r>
      <w:r w:rsidRPr="00C74307">
        <w:rPr>
          <w:spacing w:val="-2"/>
          <w:sz w:val="24"/>
          <w:szCs w:val="24"/>
          <w:lang w:eastAsia="en-US"/>
        </w:rPr>
        <w:t>л</w:t>
      </w:r>
      <w:r w:rsidRPr="00C74307">
        <w:rPr>
          <w:sz w:val="24"/>
          <w:szCs w:val="24"/>
          <w:lang w:eastAsia="en-US"/>
        </w:rPr>
        <w:t>ен</w:t>
      </w:r>
      <w:r w:rsidRPr="00C74307">
        <w:rPr>
          <w:spacing w:val="-2"/>
          <w:sz w:val="24"/>
          <w:szCs w:val="24"/>
          <w:lang w:eastAsia="en-US"/>
        </w:rPr>
        <w:t>и</w:t>
      </w:r>
      <w:r w:rsidRPr="00C74307">
        <w:rPr>
          <w:sz w:val="24"/>
          <w:szCs w:val="24"/>
          <w:lang w:eastAsia="en-US"/>
        </w:rPr>
        <w:t>ем о</w:t>
      </w:r>
      <w:r w:rsidRPr="00C74307">
        <w:rPr>
          <w:spacing w:val="-3"/>
          <w:sz w:val="24"/>
          <w:szCs w:val="24"/>
          <w:lang w:eastAsia="en-US"/>
        </w:rPr>
        <w:t xml:space="preserve"> </w:t>
      </w:r>
      <w:r w:rsidRPr="00C74307">
        <w:rPr>
          <w:sz w:val="24"/>
          <w:szCs w:val="24"/>
          <w:lang w:eastAsia="en-US"/>
        </w:rPr>
        <w:t>п</w:t>
      </w:r>
      <w:r w:rsidRPr="00C74307">
        <w:rPr>
          <w:spacing w:val="-2"/>
          <w:sz w:val="24"/>
          <w:szCs w:val="24"/>
          <w:lang w:eastAsia="en-US"/>
        </w:rPr>
        <w:t>р</w:t>
      </w:r>
      <w:r w:rsidRPr="00C74307">
        <w:rPr>
          <w:sz w:val="24"/>
          <w:szCs w:val="24"/>
          <w:lang w:eastAsia="en-US"/>
        </w:rPr>
        <w:t>е</w:t>
      </w:r>
      <w:r w:rsidRPr="00C74307">
        <w:rPr>
          <w:spacing w:val="-2"/>
          <w:sz w:val="24"/>
          <w:szCs w:val="24"/>
          <w:lang w:eastAsia="en-US"/>
        </w:rPr>
        <w:t>до</w:t>
      </w:r>
      <w:r w:rsidRPr="00C74307">
        <w:rPr>
          <w:sz w:val="24"/>
          <w:szCs w:val="24"/>
          <w:lang w:eastAsia="en-US"/>
        </w:rPr>
        <w:t>став</w:t>
      </w:r>
      <w:r w:rsidRPr="00C74307">
        <w:rPr>
          <w:spacing w:val="-2"/>
          <w:sz w:val="24"/>
          <w:szCs w:val="24"/>
          <w:lang w:eastAsia="en-US"/>
        </w:rPr>
        <w:t>л</w:t>
      </w:r>
      <w:r w:rsidRPr="00C74307">
        <w:rPr>
          <w:sz w:val="24"/>
          <w:szCs w:val="24"/>
          <w:lang w:eastAsia="en-US"/>
        </w:rPr>
        <w:t>ен</w:t>
      </w:r>
      <w:r w:rsidRPr="00C74307">
        <w:rPr>
          <w:spacing w:val="-2"/>
          <w:sz w:val="24"/>
          <w:szCs w:val="24"/>
          <w:lang w:eastAsia="en-US"/>
        </w:rPr>
        <w:t>и</w:t>
      </w:r>
      <w:r w:rsidRPr="00C74307">
        <w:rPr>
          <w:sz w:val="24"/>
          <w:szCs w:val="24"/>
          <w:lang w:eastAsia="en-US"/>
        </w:rPr>
        <w:t xml:space="preserve">и </w:t>
      </w:r>
      <w:r w:rsidRPr="00C74307">
        <w:rPr>
          <w:spacing w:val="-5"/>
          <w:sz w:val="24"/>
          <w:szCs w:val="24"/>
          <w:lang w:eastAsia="en-US"/>
        </w:rPr>
        <w:t>у</w:t>
      </w:r>
      <w:r w:rsidRPr="00C74307">
        <w:rPr>
          <w:sz w:val="24"/>
          <w:szCs w:val="24"/>
          <w:lang w:eastAsia="en-US"/>
        </w:rPr>
        <w:t>с</w:t>
      </w:r>
      <w:r w:rsidRPr="00C74307">
        <w:rPr>
          <w:spacing w:val="1"/>
          <w:sz w:val="24"/>
          <w:szCs w:val="24"/>
          <w:lang w:eastAsia="en-US"/>
        </w:rPr>
        <w:t>л</w:t>
      </w:r>
      <w:r w:rsidRPr="00C74307">
        <w:rPr>
          <w:spacing w:val="-4"/>
          <w:sz w:val="24"/>
          <w:szCs w:val="24"/>
          <w:lang w:eastAsia="en-US"/>
        </w:rPr>
        <w:t>у</w:t>
      </w:r>
      <w:r w:rsidRPr="00C74307">
        <w:rPr>
          <w:sz w:val="24"/>
          <w:szCs w:val="24"/>
          <w:lang w:eastAsia="en-US"/>
        </w:rPr>
        <w:t>ги</w:t>
      </w:r>
      <w:r w:rsidRPr="00C74307">
        <w:rPr>
          <w:spacing w:val="1"/>
          <w:sz w:val="24"/>
          <w:szCs w:val="24"/>
          <w:lang w:eastAsia="en-US"/>
        </w:rPr>
        <w:t xml:space="preserve"> </w:t>
      </w:r>
      <w:r w:rsidRPr="00C74307">
        <w:rPr>
          <w:sz w:val="24"/>
          <w:szCs w:val="24"/>
          <w:lang w:eastAsia="en-US"/>
        </w:rPr>
        <w:t>пос</w:t>
      </w:r>
      <w:r w:rsidRPr="00C74307">
        <w:rPr>
          <w:spacing w:val="-2"/>
          <w:sz w:val="24"/>
          <w:szCs w:val="24"/>
          <w:lang w:eastAsia="en-US"/>
        </w:rPr>
        <w:t>л</w:t>
      </w:r>
      <w:r w:rsidRPr="00C74307">
        <w:rPr>
          <w:sz w:val="24"/>
          <w:szCs w:val="24"/>
          <w:lang w:eastAsia="en-US"/>
        </w:rPr>
        <w:t xml:space="preserve">е </w:t>
      </w:r>
      <w:r w:rsidRPr="00C74307">
        <w:rPr>
          <w:spacing w:val="-5"/>
          <w:sz w:val="24"/>
          <w:szCs w:val="24"/>
          <w:lang w:eastAsia="en-US"/>
        </w:rPr>
        <w:t>у</w:t>
      </w:r>
      <w:r w:rsidRPr="00C74307">
        <w:rPr>
          <w:sz w:val="24"/>
          <w:szCs w:val="24"/>
          <w:lang w:eastAsia="en-US"/>
        </w:rPr>
        <w:t>стране</w:t>
      </w:r>
      <w:r w:rsidRPr="00C74307">
        <w:rPr>
          <w:spacing w:val="-2"/>
          <w:sz w:val="24"/>
          <w:szCs w:val="24"/>
          <w:lang w:eastAsia="en-US"/>
        </w:rPr>
        <w:t>н</w:t>
      </w:r>
      <w:r w:rsidRPr="00C74307">
        <w:rPr>
          <w:sz w:val="24"/>
          <w:szCs w:val="24"/>
          <w:lang w:eastAsia="en-US"/>
        </w:rPr>
        <w:t xml:space="preserve">ия </w:t>
      </w:r>
      <w:r w:rsidRPr="00C74307">
        <w:rPr>
          <w:spacing w:val="-4"/>
          <w:sz w:val="24"/>
          <w:szCs w:val="24"/>
          <w:lang w:eastAsia="en-US"/>
        </w:rPr>
        <w:t>у</w:t>
      </w:r>
      <w:r w:rsidRPr="00C74307">
        <w:rPr>
          <w:sz w:val="24"/>
          <w:szCs w:val="24"/>
          <w:lang w:eastAsia="en-US"/>
        </w:rPr>
        <w:t>казан</w:t>
      </w:r>
      <w:r w:rsidRPr="00C74307">
        <w:rPr>
          <w:spacing w:val="-2"/>
          <w:sz w:val="24"/>
          <w:szCs w:val="24"/>
          <w:lang w:eastAsia="en-US"/>
        </w:rPr>
        <w:t>ны</w:t>
      </w:r>
      <w:r w:rsidRPr="00C74307">
        <w:rPr>
          <w:sz w:val="24"/>
          <w:szCs w:val="24"/>
          <w:lang w:eastAsia="en-US"/>
        </w:rPr>
        <w:t>х</w:t>
      </w:r>
      <w:r w:rsidRPr="00C74307">
        <w:rPr>
          <w:spacing w:val="1"/>
          <w:sz w:val="24"/>
          <w:szCs w:val="24"/>
          <w:lang w:eastAsia="en-US"/>
        </w:rPr>
        <w:t xml:space="preserve"> </w:t>
      </w:r>
      <w:r w:rsidRPr="00C74307">
        <w:rPr>
          <w:sz w:val="24"/>
          <w:szCs w:val="24"/>
          <w:lang w:eastAsia="en-US"/>
        </w:rPr>
        <w:t>н</w:t>
      </w:r>
      <w:r w:rsidRPr="00C74307">
        <w:rPr>
          <w:spacing w:val="-2"/>
          <w:sz w:val="24"/>
          <w:szCs w:val="24"/>
          <w:lang w:eastAsia="en-US"/>
        </w:rPr>
        <w:t>а</w:t>
      </w:r>
      <w:r w:rsidRPr="00C74307">
        <w:rPr>
          <w:sz w:val="24"/>
          <w:szCs w:val="24"/>
          <w:lang w:eastAsia="en-US"/>
        </w:rPr>
        <w:t>р</w:t>
      </w:r>
      <w:r w:rsidRPr="00C74307">
        <w:rPr>
          <w:spacing w:val="-4"/>
          <w:sz w:val="24"/>
          <w:szCs w:val="24"/>
          <w:lang w:eastAsia="en-US"/>
        </w:rPr>
        <w:t>у</w:t>
      </w:r>
      <w:r w:rsidRPr="00C74307">
        <w:rPr>
          <w:sz w:val="24"/>
          <w:szCs w:val="24"/>
          <w:lang w:eastAsia="en-US"/>
        </w:rPr>
        <w:t>шен</w:t>
      </w:r>
      <w:r w:rsidRPr="00C74307">
        <w:rPr>
          <w:spacing w:val="-2"/>
          <w:sz w:val="24"/>
          <w:szCs w:val="24"/>
          <w:lang w:eastAsia="en-US"/>
        </w:rPr>
        <w:t>и</w:t>
      </w:r>
      <w:r w:rsidRPr="00C74307">
        <w:rPr>
          <w:sz w:val="24"/>
          <w:szCs w:val="24"/>
          <w:lang w:eastAsia="en-US"/>
        </w:rPr>
        <w:t>й.</w:t>
      </w:r>
    </w:p>
    <w:p w14:paraId="70F85881" w14:textId="77777777" w:rsidR="00C74307" w:rsidRPr="00C74307" w:rsidRDefault="00C74307" w:rsidP="00C74307">
      <w:pPr>
        <w:rPr>
          <w:sz w:val="24"/>
          <w:szCs w:val="24"/>
          <w:lang w:eastAsia="en-US"/>
        </w:rPr>
        <w:sectPr w:rsidR="00C74307" w:rsidRPr="00C74307">
          <w:type w:val="continuous"/>
          <w:pgSz w:w="11906" w:h="16840"/>
          <w:pgMar w:top="1380" w:right="740" w:bottom="280" w:left="1020" w:header="720" w:footer="720" w:gutter="0"/>
          <w:cols w:space="720"/>
        </w:sectPr>
      </w:pPr>
    </w:p>
    <w:p w14:paraId="026839AA" w14:textId="77777777" w:rsidR="00C74307" w:rsidRPr="00C74307" w:rsidRDefault="00C74307" w:rsidP="00E433AE">
      <w:pPr>
        <w:widowControl w:val="0"/>
        <w:ind w:firstLine="709"/>
        <w:jc w:val="both"/>
        <w:rPr>
          <w:sz w:val="24"/>
          <w:szCs w:val="24"/>
          <w:lang w:eastAsia="en-US"/>
        </w:rPr>
      </w:pPr>
      <w:r w:rsidRPr="00C74307">
        <w:rPr>
          <w:spacing w:val="-2"/>
          <w:sz w:val="24"/>
          <w:szCs w:val="24"/>
          <w:lang w:eastAsia="en-US"/>
        </w:rPr>
        <w:t>Н</w:t>
      </w:r>
      <w:r w:rsidRPr="00C74307">
        <w:rPr>
          <w:sz w:val="24"/>
          <w:szCs w:val="24"/>
          <w:lang w:eastAsia="en-US"/>
        </w:rPr>
        <w:t>астоя</w:t>
      </w:r>
      <w:r w:rsidRPr="00C74307">
        <w:rPr>
          <w:spacing w:val="-3"/>
          <w:sz w:val="24"/>
          <w:szCs w:val="24"/>
          <w:lang w:eastAsia="en-US"/>
        </w:rPr>
        <w:t>щ</w:t>
      </w:r>
      <w:r w:rsidRPr="00C74307">
        <w:rPr>
          <w:sz w:val="24"/>
          <w:szCs w:val="24"/>
          <w:lang w:eastAsia="en-US"/>
        </w:rPr>
        <w:t>ее</w:t>
      </w:r>
      <w:r w:rsidRPr="00C74307">
        <w:rPr>
          <w:spacing w:val="13"/>
          <w:sz w:val="24"/>
          <w:szCs w:val="24"/>
          <w:lang w:eastAsia="en-US"/>
        </w:rPr>
        <w:t xml:space="preserve"> </w:t>
      </w:r>
      <w:r w:rsidRPr="00C74307">
        <w:rPr>
          <w:sz w:val="24"/>
          <w:szCs w:val="24"/>
          <w:lang w:eastAsia="en-US"/>
        </w:rPr>
        <w:t>ре</w:t>
      </w:r>
      <w:r w:rsidRPr="00C74307">
        <w:rPr>
          <w:spacing w:val="-3"/>
          <w:sz w:val="24"/>
          <w:szCs w:val="24"/>
          <w:lang w:eastAsia="en-US"/>
        </w:rPr>
        <w:t>ш</w:t>
      </w:r>
      <w:r w:rsidRPr="00C74307">
        <w:rPr>
          <w:sz w:val="24"/>
          <w:szCs w:val="24"/>
          <w:lang w:eastAsia="en-US"/>
        </w:rPr>
        <w:t>е</w:t>
      </w:r>
      <w:r w:rsidRPr="00C74307">
        <w:rPr>
          <w:spacing w:val="-2"/>
          <w:sz w:val="24"/>
          <w:szCs w:val="24"/>
          <w:lang w:eastAsia="en-US"/>
        </w:rPr>
        <w:t>н</w:t>
      </w:r>
      <w:r w:rsidRPr="00C74307">
        <w:rPr>
          <w:sz w:val="24"/>
          <w:szCs w:val="24"/>
          <w:lang w:eastAsia="en-US"/>
        </w:rPr>
        <w:t>ие</w:t>
      </w:r>
      <w:r w:rsidRPr="00C74307">
        <w:rPr>
          <w:spacing w:val="11"/>
          <w:sz w:val="24"/>
          <w:szCs w:val="24"/>
          <w:lang w:eastAsia="en-US"/>
        </w:rPr>
        <w:t xml:space="preserve"> </w:t>
      </w:r>
      <w:r w:rsidRPr="00C74307">
        <w:rPr>
          <w:sz w:val="24"/>
          <w:szCs w:val="24"/>
          <w:lang w:eastAsia="en-US"/>
        </w:rPr>
        <w:t>(пост</w:t>
      </w:r>
      <w:r w:rsidRPr="00C74307">
        <w:rPr>
          <w:spacing w:val="-3"/>
          <w:sz w:val="24"/>
          <w:szCs w:val="24"/>
          <w:lang w:eastAsia="en-US"/>
        </w:rPr>
        <w:t>а</w:t>
      </w:r>
      <w:r w:rsidRPr="00C74307">
        <w:rPr>
          <w:spacing w:val="-2"/>
          <w:sz w:val="24"/>
          <w:szCs w:val="24"/>
          <w:lang w:eastAsia="en-US"/>
        </w:rPr>
        <w:t>н</w:t>
      </w:r>
      <w:r w:rsidRPr="00C74307">
        <w:rPr>
          <w:sz w:val="24"/>
          <w:szCs w:val="24"/>
          <w:lang w:eastAsia="en-US"/>
        </w:rPr>
        <w:t>ов</w:t>
      </w:r>
      <w:r w:rsidRPr="00C74307">
        <w:rPr>
          <w:spacing w:val="-2"/>
          <w:sz w:val="24"/>
          <w:szCs w:val="24"/>
          <w:lang w:eastAsia="en-US"/>
        </w:rPr>
        <w:t>л</w:t>
      </w:r>
      <w:r w:rsidRPr="00C74307">
        <w:rPr>
          <w:sz w:val="24"/>
          <w:szCs w:val="24"/>
          <w:lang w:eastAsia="en-US"/>
        </w:rPr>
        <w:t>е</w:t>
      </w:r>
      <w:r w:rsidRPr="00C74307">
        <w:rPr>
          <w:spacing w:val="-2"/>
          <w:sz w:val="24"/>
          <w:szCs w:val="24"/>
          <w:lang w:eastAsia="en-US"/>
        </w:rPr>
        <w:t>н</w:t>
      </w:r>
      <w:r w:rsidRPr="00C74307">
        <w:rPr>
          <w:sz w:val="24"/>
          <w:szCs w:val="24"/>
          <w:lang w:eastAsia="en-US"/>
        </w:rPr>
        <w:t>и</w:t>
      </w:r>
      <w:r w:rsidRPr="00C74307">
        <w:rPr>
          <w:spacing w:val="-3"/>
          <w:sz w:val="24"/>
          <w:szCs w:val="24"/>
          <w:lang w:eastAsia="en-US"/>
        </w:rPr>
        <w:t>е</w:t>
      </w:r>
      <w:r w:rsidRPr="00C74307">
        <w:rPr>
          <w:sz w:val="24"/>
          <w:szCs w:val="24"/>
          <w:lang w:eastAsia="en-US"/>
        </w:rPr>
        <w:t>/р</w:t>
      </w:r>
      <w:r w:rsidRPr="00C74307">
        <w:rPr>
          <w:spacing w:val="-3"/>
          <w:sz w:val="24"/>
          <w:szCs w:val="24"/>
          <w:lang w:eastAsia="en-US"/>
        </w:rPr>
        <w:t>ас</w:t>
      </w:r>
      <w:r w:rsidRPr="00C74307">
        <w:rPr>
          <w:sz w:val="24"/>
          <w:szCs w:val="24"/>
          <w:lang w:eastAsia="en-US"/>
        </w:rPr>
        <w:t>п</w:t>
      </w:r>
      <w:r w:rsidRPr="00C74307">
        <w:rPr>
          <w:spacing w:val="-2"/>
          <w:sz w:val="24"/>
          <w:szCs w:val="24"/>
          <w:lang w:eastAsia="en-US"/>
        </w:rPr>
        <w:t>о</w:t>
      </w:r>
      <w:r w:rsidRPr="00C74307">
        <w:rPr>
          <w:sz w:val="24"/>
          <w:szCs w:val="24"/>
          <w:lang w:eastAsia="en-US"/>
        </w:rPr>
        <w:t>р</w:t>
      </w:r>
      <w:r w:rsidRPr="00C74307">
        <w:rPr>
          <w:spacing w:val="-2"/>
          <w:sz w:val="24"/>
          <w:szCs w:val="24"/>
          <w:lang w:eastAsia="en-US"/>
        </w:rPr>
        <w:t>я</w:t>
      </w:r>
      <w:r w:rsidRPr="00C74307">
        <w:rPr>
          <w:sz w:val="24"/>
          <w:szCs w:val="24"/>
          <w:lang w:eastAsia="en-US"/>
        </w:rPr>
        <w:t>же</w:t>
      </w:r>
      <w:r w:rsidRPr="00C74307">
        <w:rPr>
          <w:spacing w:val="-1"/>
          <w:sz w:val="24"/>
          <w:szCs w:val="24"/>
          <w:lang w:eastAsia="en-US"/>
        </w:rPr>
        <w:t>н</w:t>
      </w:r>
      <w:r w:rsidRPr="00C74307">
        <w:rPr>
          <w:sz w:val="24"/>
          <w:szCs w:val="24"/>
          <w:lang w:eastAsia="en-US"/>
        </w:rPr>
        <w:t>ие)</w:t>
      </w:r>
      <w:r w:rsidRPr="00C74307">
        <w:rPr>
          <w:spacing w:val="13"/>
          <w:sz w:val="24"/>
          <w:szCs w:val="24"/>
          <w:lang w:eastAsia="en-US"/>
        </w:rPr>
        <w:t xml:space="preserve"> </w:t>
      </w:r>
      <w:r w:rsidRPr="00C74307">
        <w:rPr>
          <w:spacing w:val="-3"/>
          <w:sz w:val="24"/>
          <w:szCs w:val="24"/>
          <w:lang w:eastAsia="en-US"/>
        </w:rPr>
        <w:t>м</w:t>
      </w:r>
      <w:r w:rsidRPr="00C74307">
        <w:rPr>
          <w:sz w:val="24"/>
          <w:szCs w:val="24"/>
          <w:lang w:eastAsia="en-US"/>
        </w:rPr>
        <w:t>ожет</w:t>
      </w:r>
      <w:r w:rsidRPr="00C74307">
        <w:rPr>
          <w:spacing w:val="11"/>
          <w:sz w:val="24"/>
          <w:szCs w:val="24"/>
          <w:lang w:eastAsia="en-US"/>
        </w:rPr>
        <w:t xml:space="preserve"> </w:t>
      </w:r>
      <w:r w:rsidRPr="00C74307">
        <w:rPr>
          <w:sz w:val="24"/>
          <w:szCs w:val="24"/>
          <w:lang w:eastAsia="en-US"/>
        </w:rPr>
        <w:t>быть</w:t>
      </w:r>
      <w:r w:rsidRPr="00C74307">
        <w:rPr>
          <w:spacing w:val="12"/>
          <w:sz w:val="24"/>
          <w:szCs w:val="24"/>
          <w:lang w:eastAsia="en-US"/>
        </w:rPr>
        <w:t xml:space="preserve"> </w:t>
      </w:r>
      <w:r w:rsidRPr="00C74307">
        <w:rPr>
          <w:spacing w:val="-2"/>
          <w:sz w:val="24"/>
          <w:szCs w:val="24"/>
          <w:lang w:eastAsia="en-US"/>
        </w:rPr>
        <w:t>о</w:t>
      </w:r>
      <w:r w:rsidRPr="00C74307">
        <w:rPr>
          <w:sz w:val="24"/>
          <w:szCs w:val="24"/>
          <w:lang w:eastAsia="en-US"/>
        </w:rPr>
        <w:t>б</w:t>
      </w:r>
      <w:r w:rsidRPr="00C74307">
        <w:rPr>
          <w:spacing w:val="-2"/>
          <w:sz w:val="24"/>
          <w:szCs w:val="24"/>
          <w:lang w:eastAsia="en-US"/>
        </w:rPr>
        <w:t>ж</w:t>
      </w:r>
      <w:r w:rsidRPr="00C74307">
        <w:rPr>
          <w:sz w:val="24"/>
          <w:szCs w:val="24"/>
          <w:lang w:eastAsia="en-US"/>
        </w:rPr>
        <w:t>алов</w:t>
      </w:r>
      <w:r w:rsidRPr="00C74307">
        <w:rPr>
          <w:spacing w:val="-3"/>
          <w:sz w:val="24"/>
          <w:szCs w:val="24"/>
          <w:lang w:eastAsia="en-US"/>
        </w:rPr>
        <w:t>а</w:t>
      </w:r>
      <w:r w:rsidRPr="00C74307">
        <w:rPr>
          <w:sz w:val="24"/>
          <w:szCs w:val="24"/>
          <w:lang w:eastAsia="en-US"/>
        </w:rPr>
        <w:t>но</w:t>
      </w:r>
      <w:r w:rsidRPr="00C74307">
        <w:rPr>
          <w:spacing w:val="14"/>
          <w:sz w:val="24"/>
          <w:szCs w:val="24"/>
          <w:lang w:eastAsia="en-US"/>
        </w:rPr>
        <w:t xml:space="preserve"> </w:t>
      </w:r>
      <w:r w:rsidRPr="00C74307">
        <w:rPr>
          <w:sz w:val="24"/>
          <w:szCs w:val="24"/>
          <w:lang w:eastAsia="en-US"/>
        </w:rPr>
        <w:t>в д</w:t>
      </w:r>
      <w:r w:rsidRPr="00C74307">
        <w:rPr>
          <w:spacing w:val="-2"/>
          <w:sz w:val="24"/>
          <w:szCs w:val="24"/>
          <w:lang w:eastAsia="en-US"/>
        </w:rPr>
        <w:t>о</w:t>
      </w:r>
      <w:r w:rsidRPr="00C74307">
        <w:rPr>
          <w:sz w:val="24"/>
          <w:szCs w:val="24"/>
          <w:lang w:eastAsia="en-US"/>
        </w:rPr>
        <w:t>с</w:t>
      </w:r>
      <w:r w:rsidRPr="00C74307">
        <w:rPr>
          <w:spacing w:val="-4"/>
          <w:sz w:val="24"/>
          <w:szCs w:val="24"/>
          <w:lang w:eastAsia="en-US"/>
        </w:rPr>
        <w:t>у</w:t>
      </w:r>
      <w:r w:rsidRPr="00C74307">
        <w:rPr>
          <w:sz w:val="24"/>
          <w:szCs w:val="24"/>
          <w:lang w:eastAsia="en-US"/>
        </w:rPr>
        <w:t>деб</w:t>
      </w:r>
      <w:r w:rsidRPr="00C74307">
        <w:rPr>
          <w:spacing w:val="-2"/>
          <w:sz w:val="24"/>
          <w:szCs w:val="24"/>
          <w:lang w:eastAsia="en-US"/>
        </w:rPr>
        <w:t>н</w:t>
      </w:r>
      <w:r w:rsidRPr="00C74307">
        <w:rPr>
          <w:sz w:val="24"/>
          <w:szCs w:val="24"/>
          <w:lang w:eastAsia="en-US"/>
        </w:rPr>
        <w:t>ом</w:t>
      </w:r>
      <w:r w:rsidRPr="00C74307">
        <w:rPr>
          <w:spacing w:val="3"/>
          <w:sz w:val="24"/>
          <w:szCs w:val="24"/>
          <w:lang w:eastAsia="en-US"/>
        </w:rPr>
        <w:t xml:space="preserve"> </w:t>
      </w:r>
      <w:r w:rsidRPr="00C74307">
        <w:rPr>
          <w:spacing w:val="-2"/>
          <w:sz w:val="24"/>
          <w:szCs w:val="24"/>
          <w:lang w:eastAsia="en-US"/>
        </w:rPr>
        <w:t>по</w:t>
      </w:r>
      <w:r w:rsidRPr="00C74307">
        <w:rPr>
          <w:sz w:val="24"/>
          <w:szCs w:val="24"/>
          <w:lang w:eastAsia="en-US"/>
        </w:rPr>
        <w:t>р</w:t>
      </w:r>
      <w:r w:rsidRPr="00C74307">
        <w:rPr>
          <w:spacing w:val="-2"/>
          <w:sz w:val="24"/>
          <w:szCs w:val="24"/>
          <w:lang w:eastAsia="en-US"/>
        </w:rPr>
        <w:t>я</w:t>
      </w:r>
      <w:r w:rsidRPr="00C74307">
        <w:rPr>
          <w:sz w:val="24"/>
          <w:szCs w:val="24"/>
          <w:lang w:eastAsia="en-US"/>
        </w:rPr>
        <w:t>д</w:t>
      </w:r>
      <w:r w:rsidRPr="00C74307">
        <w:rPr>
          <w:spacing w:val="-2"/>
          <w:sz w:val="24"/>
          <w:szCs w:val="24"/>
          <w:lang w:eastAsia="en-US"/>
        </w:rPr>
        <w:t>к</w:t>
      </w:r>
      <w:r w:rsidRPr="00C74307">
        <w:rPr>
          <w:sz w:val="24"/>
          <w:szCs w:val="24"/>
          <w:lang w:eastAsia="en-US"/>
        </w:rPr>
        <w:t>е</w:t>
      </w:r>
      <w:r w:rsidRPr="00C74307">
        <w:rPr>
          <w:spacing w:val="3"/>
          <w:sz w:val="24"/>
          <w:szCs w:val="24"/>
          <w:lang w:eastAsia="en-US"/>
        </w:rPr>
        <w:t xml:space="preserve"> </w:t>
      </w:r>
      <w:r w:rsidRPr="00C74307">
        <w:rPr>
          <w:sz w:val="24"/>
          <w:szCs w:val="24"/>
          <w:lang w:eastAsia="en-US"/>
        </w:rPr>
        <w:t>п</w:t>
      </w:r>
      <w:r w:rsidRPr="00C74307">
        <w:rPr>
          <w:spacing w:val="-4"/>
          <w:sz w:val="24"/>
          <w:szCs w:val="24"/>
          <w:lang w:eastAsia="en-US"/>
        </w:rPr>
        <w:t>у</w:t>
      </w:r>
      <w:r w:rsidRPr="00C74307">
        <w:rPr>
          <w:sz w:val="24"/>
          <w:szCs w:val="24"/>
          <w:lang w:eastAsia="en-US"/>
        </w:rPr>
        <w:t>тем</w:t>
      </w:r>
      <w:r w:rsidRPr="00C74307">
        <w:rPr>
          <w:spacing w:val="3"/>
          <w:sz w:val="24"/>
          <w:szCs w:val="24"/>
          <w:lang w:eastAsia="en-US"/>
        </w:rPr>
        <w:t xml:space="preserve"> </w:t>
      </w:r>
      <w:r w:rsidRPr="00C74307">
        <w:rPr>
          <w:sz w:val="24"/>
          <w:szCs w:val="24"/>
          <w:lang w:eastAsia="en-US"/>
        </w:rPr>
        <w:t>направ</w:t>
      </w:r>
      <w:r w:rsidRPr="00C74307">
        <w:rPr>
          <w:spacing w:val="-2"/>
          <w:sz w:val="24"/>
          <w:szCs w:val="24"/>
          <w:lang w:eastAsia="en-US"/>
        </w:rPr>
        <w:t>л</w:t>
      </w:r>
      <w:r w:rsidRPr="00C74307">
        <w:rPr>
          <w:spacing w:val="-3"/>
          <w:sz w:val="24"/>
          <w:szCs w:val="24"/>
          <w:lang w:eastAsia="en-US"/>
        </w:rPr>
        <w:t>е</w:t>
      </w:r>
      <w:r w:rsidRPr="00C74307">
        <w:rPr>
          <w:spacing w:val="-2"/>
          <w:sz w:val="24"/>
          <w:szCs w:val="24"/>
          <w:lang w:eastAsia="en-US"/>
        </w:rPr>
        <w:t>н</w:t>
      </w:r>
      <w:r w:rsidRPr="00C74307">
        <w:rPr>
          <w:sz w:val="24"/>
          <w:szCs w:val="24"/>
          <w:lang w:eastAsia="en-US"/>
        </w:rPr>
        <w:t>ия</w:t>
      </w:r>
      <w:r w:rsidRPr="00C74307">
        <w:rPr>
          <w:spacing w:val="4"/>
          <w:sz w:val="24"/>
          <w:szCs w:val="24"/>
          <w:lang w:eastAsia="en-US"/>
        </w:rPr>
        <w:t xml:space="preserve"> </w:t>
      </w:r>
      <w:r w:rsidRPr="00C74307">
        <w:rPr>
          <w:sz w:val="24"/>
          <w:szCs w:val="24"/>
          <w:lang w:eastAsia="en-US"/>
        </w:rPr>
        <w:t>жа</w:t>
      </w:r>
      <w:r w:rsidRPr="00C74307">
        <w:rPr>
          <w:spacing w:val="-3"/>
          <w:sz w:val="24"/>
          <w:szCs w:val="24"/>
          <w:lang w:eastAsia="en-US"/>
        </w:rPr>
        <w:t>л</w:t>
      </w:r>
      <w:r w:rsidRPr="00C74307">
        <w:rPr>
          <w:sz w:val="24"/>
          <w:szCs w:val="24"/>
          <w:lang w:eastAsia="en-US"/>
        </w:rPr>
        <w:t>о</w:t>
      </w:r>
      <w:r w:rsidRPr="00C74307">
        <w:rPr>
          <w:spacing w:val="-2"/>
          <w:sz w:val="24"/>
          <w:szCs w:val="24"/>
          <w:lang w:eastAsia="en-US"/>
        </w:rPr>
        <w:t>б</w:t>
      </w:r>
      <w:r w:rsidRPr="00C74307">
        <w:rPr>
          <w:sz w:val="24"/>
          <w:szCs w:val="24"/>
          <w:lang w:eastAsia="en-US"/>
        </w:rPr>
        <w:t>ы</w:t>
      </w:r>
      <w:r w:rsidRPr="00C74307">
        <w:rPr>
          <w:spacing w:val="4"/>
          <w:sz w:val="24"/>
          <w:szCs w:val="24"/>
          <w:lang w:eastAsia="en-US"/>
        </w:rPr>
        <w:t xml:space="preserve"> </w:t>
      </w:r>
      <w:r w:rsidRPr="00C74307">
        <w:rPr>
          <w:sz w:val="24"/>
          <w:szCs w:val="24"/>
          <w:lang w:eastAsia="en-US"/>
        </w:rPr>
        <w:t>в</w:t>
      </w:r>
      <w:r w:rsidRPr="00C74307">
        <w:rPr>
          <w:spacing w:val="3"/>
          <w:sz w:val="24"/>
          <w:szCs w:val="24"/>
          <w:lang w:eastAsia="en-US"/>
        </w:rPr>
        <w:t xml:space="preserve"> </w:t>
      </w:r>
      <w:r w:rsidRPr="00C74307">
        <w:rPr>
          <w:sz w:val="24"/>
          <w:szCs w:val="24"/>
          <w:lang w:eastAsia="en-US"/>
        </w:rPr>
        <w:t>Администрацию Нижневартовского района,</w:t>
      </w:r>
      <w:r w:rsidRPr="00C74307">
        <w:rPr>
          <w:spacing w:val="10"/>
          <w:sz w:val="24"/>
          <w:szCs w:val="24"/>
          <w:lang w:eastAsia="en-US"/>
        </w:rPr>
        <w:t xml:space="preserve"> </w:t>
      </w:r>
      <w:r w:rsidRPr="00C74307">
        <w:rPr>
          <w:sz w:val="24"/>
          <w:szCs w:val="24"/>
          <w:lang w:eastAsia="en-US"/>
        </w:rPr>
        <w:t>а</w:t>
      </w:r>
      <w:r w:rsidRPr="00C74307">
        <w:rPr>
          <w:spacing w:val="13"/>
          <w:sz w:val="24"/>
          <w:szCs w:val="24"/>
          <w:lang w:eastAsia="en-US"/>
        </w:rPr>
        <w:t xml:space="preserve"> </w:t>
      </w:r>
      <w:r w:rsidRPr="00C74307">
        <w:rPr>
          <w:sz w:val="24"/>
          <w:szCs w:val="24"/>
          <w:lang w:eastAsia="en-US"/>
        </w:rPr>
        <w:t>также</w:t>
      </w:r>
      <w:r w:rsidRPr="00C74307">
        <w:rPr>
          <w:spacing w:val="13"/>
          <w:sz w:val="24"/>
          <w:szCs w:val="24"/>
          <w:lang w:eastAsia="en-US"/>
        </w:rPr>
        <w:t xml:space="preserve"> </w:t>
      </w:r>
      <w:r w:rsidRPr="00C74307">
        <w:rPr>
          <w:sz w:val="24"/>
          <w:szCs w:val="24"/>
          <w:lang w:eastAsia="en-US"/>
        </w:rPr>
        <w:t>в</w:t>
      </w:r>
      <w:r w:rsidRPr="00C74307">
        <w:rPr>
          <w:spacing w:val="12"/>
          <w:sz w:val="24"/>
          <w:szCs w:val="24"/>
          <w:lang w:eastAsia="en-US"/>
        </w:rPr>
        <w:t xml:space="preserve"> </w:t>
      </w:r>
      <w:r w:rsidRPr="00C74307">
        <w:rPr>
          <w:spacing w:val="2"/>
          <w:sz w:val="24"/>
          <w:szCs w:val="24"/>
          <w:lang w:eastAsia="en-US"/>
        </w:rPr>
        <w:t>с</w:t>
      </w:r>
      <w:r w:rsidRPr="00C74307">
        <w:rPr>
          <w:spacing w:val="-4"/>
          <w:sz w:val="24"/>
          <w:szCs w:val="24"/>
          <w:lang w:eastAsia="en-US"/>
        </w:rPr>
        <w:t>у</w:t>
      </w:r>
      <w:r w:rsidRPr="00C74307">
        <w:rPr>
          <w:sz w:val="24"/>
          <w:szCs w:val="24"/>
          <w:lang w:eastAsia="en-US"/>
        </w:rPr>
        <w:t>деб</w:t>
      </w:r>
      <w:r w:rsidRPr="00C74307">
        <w:rPr>
          <w:spacing w:val="-2"/>
          <w:sz w:val="24"/>
          <w:szCs w:val="24"/>
          <w:lang w:eastAsia="en-US"/>
        </w:rPr>
        <w:t>н</w:t>
      </w:r>
      <w:r w:rsidRPr="00C74307">
        <w:rPr>
          <w:sz w:val="24"/>
          <w:szCs w:val="24"/>
          <w:lang w:eastAsia="en-US"/>
        </w:rPr>
        <w:t>ом п</w:t>
      </w:r>
      <w:r w:rsidRPr="00C74307">
        <w:rPr>
          <w:spacing w:val="-2"/>
          <w:sz w:val="24"/>
          <w:szCs w:val="24"/>
          <w:lang w:eastAsia="en-US"/>
        </w:rPr>
        <w:t>о</w:t>
      </w:r>
      <w:r w:rsidRPr="00C74307">
        <w:rPr>
          <w:sz w:val="24"/>
          <w:szCs w:val="24"/>
          <w:lang w:eastAsia="en-US"/>
        </w:rPr>
        <w:t>р</w:t>
      </w:r>
      <w:r w:rsidRPr="00C74307">
        <w:rPr>
          <w:spacing w:val="-2"/>
          <w:sz w:val="24"/>
          <w:szCs w:val="24"/>
          <w:lang w:eastAsia="en-US"/>
        </w:rPr>
        <w:t>я</w:t>
      </w:r>
      <w:r w:rsidRPr="00C74307">
        <w:rPr>
          <w:sz w:val="24"/>
          <w:szCs w:val="24"/>
          <w:lang w:eastAsia="en-US"/>
        </w:rPr>
        <w:t>дке.</w:t>
      </w:r>
    </w:p>
    <w:p w14:paraId="7378D857" w14:textId="77777777" w:rsidR="00C74307" w:rsidRPr="00C74307" w:rsidRDefault="00C74307" w:rsidP="00C74307">
      <w:pPr>
        <w:widowControl w:val="0"/>
        <w:rPr>
          <w:rFonts w:eastAsia="Calibri"/>
          <w:sz w:val="24"/>
          <w:szCs w:val="24"/>
          <w:lang w:eastAsia="en-US"/>
        </w:rPr>
      </w:pPr>
    </w:p>
    <w:p w14:paraId="7E107A8A" w14:textId="77777777" w:rsidR="00C74307" w:rsidRPr="00C74307" w:rsidRDefault="00C74307" w:rsidP="00C74307">
      <w:pPr>
        <w:widowControl w:val="0"/>
        <w:rPr>
          <w:rFonts w:eastAsia="Calibri"/>
          <w:sz w:val="24"/>
          <w:szCs w:val="24"/>
          <w:lang w:eastAsia="en-US"/>
        </w:rPr>
      </w:pPr>
    </w:p>
    <w:p w14:paraId="5939F77E" w14:textId="77777777" w:rsidR="00C74307" w:rsidRPr="00C74307" w:rsidRDefault="00C74307" w:rsidP="00C74307">
      <w:pPr>
        <w:widowControl w:val="0"/>
        <w:spacing w:before="12"/>
        <w:rPr>
          <w:rFonts w:eastAsia="Calibri"/>
          <w:sz w:val="24"/>
          <w:szCs w:val="24"/>
          <w:lang w:eastAsia="en-US"/>
        </w:rPr>
      </w:pPr>
    </w:p>
    <w:p w14:paraId="1FD88440" w14:textId="77777777" w:rsidR="00C74307" w:rsidRPr="00C74307" w:rsidRDefault="00C74307" w:rsidP="00C74307">
      <w:pPr>
        <w:widowControl w:val="0"/>
        <w:ind w:right="818"/>
        <w:rPr>
          <w:sz w:val="20"/>
          <w:szCs w:val="20"/>
          <w:lang w:eastAsia="en-US"/>
        </w:rPr>
      </w:pPr>
      <w:r w:rsidRPr="00C74307">
        <w:rPr>
          <w:noProof/>
        </w:rPr>
        <mc:AlternateContent>
          <mc:Choice Requires="wpg">
            <w:drawing>
              <wp:anchor distT="0" distB="0" distL="114300" distR="114300" simplePos="0" relativeHeight="251678208" behindDoc="1" locked="0" layoutInCell="1" allowOverlap="1" wp14:anchorId="2DAF4242" wp14:editId="378DA3D0">
                <wp:simplePos x="0" y="0"/>
                <wp:positionH relativeFrom="page">
                  <wp:posOffset>4302760</wp:posOffset>
                </wp:positionH>
                <wp:positionV relativeFrom="paragraph">
                  <wp:posOffset>211455</wp:posOffset>
                </wp:positionV>
                <wp:extent cx="2735580" cy="1270"/>
                <wp:effectExtent l="0" t="0" r="26670" b="17780"/>
                <wp:wrapNone/>
                <wp:docPr id="1" name="Group 2"/>
                <wp:cNvGraphicFramePr/>
                <a:graphic xmlns:a="http://schemas.openxmlformats.org/drawingml/2006/main">
                  <a:graphicData uri="http://schemas.microsoft.com/office/word/2010/wordprocessingGroup">
                    <wpg:wgp>
                      <wpg:cNvGrpSpPr/>
                      <wpg:grpSpPr bwMode="auto">
                        <a:xfrm>
                          <a:off x="0" y="0"/>
                          <a:ext cx="2735580" cy="1270"/>
                          <a:chOff x="0" y="0"/>
                          <a:chExt cx="4308" cy="2"/>
                        </a:xfrm>
                      </wpg:grpSpPr>
                      <wps:wsp>
                        <wps:cNvPr id="40" name="Freeform 3"/>
                        <wps:cNvSpPr>
                          <a:spLocks/>
                        </wps:cNvSpPr>
                        <wps:spPr bwMode="auto">
                          <a:xfrm>
                            <a:off x="0" y="0"/>
                            <a:ext cx="4308" cy="2"/>
                          </a:xfrm>
                          <a:custGeom>
                            <a:avLst/>
                            <a:gdLst>
                              <a:gd name="T0" fmla="+- 0 6776 6776"/>
                              <a:gd name="T1" fmla="*/ T0 w 4308"/>
                              <a:gd name="T2" fmla="+- 0 11084 6776"/>
                              <a:gd name="T3" fmla="*/ T2 w 4308"/>
                            </a:gdLst>
                            <a:ahLst/>
                            <a:cxnLst>
                              <a:cxn ang="0">
                                <a:pos x="T1" y="0"/>
                              </a:cxn>
                              <a:cxn ang="0">
                                <a:pos x="T3" y="0"/>
                              </a:cxn>
                            </a:cxnLst>
                            <a:rect l="0" t="0" r="r" b="b"/>
                            <a:pathLst>
                              <a:path w="4308">
                                <a:moveTo>
                                  <a:pt x="0" y="0"/>
                                </a:moveTo>
                                <a:lnTo>
                                  <a:pt x="4308"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496498" id="Group 2" o:spid="_x0000_s1026" style="position:absolute;margin-left:338.8pt;margin-top:16.65pt;width:215.4pt;height:.1pt;z-index:-251638272;mso-position-horizontal-relative:page" coordsize="43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">
                <v:shape id="Freeform 3" o:spid="_x0000_s1027" style="position:absolute;width:4308;height:2;visibility:visible;mso-wrap-style:square;v-text-anchor:top" coordsize="4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4K78A&#10;AADbAAAADwAAAGRycy9kb3ducmV2LnhtbERPy2rCQBTdC/7DcAvudNKioaSOIpJCt0bBurtkrnk0&#10;cydkpnn8vbMQXB7Oe7sfTSN66lxlWcH7KgJBnFtdcaHgcv5efoJwHlljY5kUTORgv5vPtphoO/CJ&#10;+swXIoSwS1BB6X2bSOnykgy6lW2JA3e3nUEfYFdI3eEQwk0jP6IolgYrDg0ltnQsKf/L/o2Ce32r&#10;r7/pEJviwoepTttNqm9KLd7GwxcIT6N/iZ/uH61gHdaHL+EHyN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ngrvwAAANsAAAAPAAAAAAAAAAAAAAAAAJgCAABkcnMvZG93bnJl&#10;di54bWxQSwUGAAAAAAQABAD1AAAAhAMAAAAA&#10;" path="m,l4308,e" filled="f" strokeweight=".20442mm">
                  <v:path arrowok="t" o:connecttype="custom" o:connectlocs="0,0;4308,0" o:connectangles="0,0"/>
                </v:shape>
                <w10:wrap anchorx="page"/>
              </v:group>
            </w:pict>
          </mc:Fallback>
        </mc:AlternateContent>
      </w:r>
      <w:r w:rsidRPr="00C74307">
        <w:rPr>
          <w:sz w:val="20"/>
          <w:szCs w:val="20"/>
          <w:lang w:eastAsia="en-US"/>
        </w:rPr>
        <w:t>Д</w:t>
      </w:r>
      <w:r w:rsidRPr="00C74307">
        <w:rPr>
          <w:spacing w:val="1"/>
          <w:sz w:val="20"/>
          <w:szCs w:val="20"/>
          <w:lang w:eastAsia="en-US"/>
        </w:rPr>
        <w:t>о</w:t>
      </w:r>
      <w:r w:rsidRPr="00C74307">
        <w:rPr>
          <w:spacing w:val="-1"/>
          <w:sz w:val="20"/>
          <w:szCs w:val="20"/>
          <w:lang w:eastAsia="en-US"/>
        </w:rPr>
        <w:t>л</w:t>
      </w:r>
      <w:r w:rsidRPr="00C74307">
        <w:rPr>
          <w:spacing w:val="-2"/>
          <w:sz w:val="20"/>
          <w:szCs w:val="20"/>
          <w:lang w:eastAsia="en-US"/>
        </w:rPr>
        <w:t>ж</w:t>
      </w:r>
      <w:r w:rsidRPr="00C74307">
        <w:rPr>
          <w:sz w:val="20"/>
          <w:szCs w:val="20"/>
          <w:lang w:eastAsia="en-US"/>
        </w:rPr>
        <w:t>н</w:t>
      </w:r>
      <w:r w:rsidRPr="00C74307">
        <w:rPr>
          <w:spacing w:val="-2"/>
          <w:sz w:val="20"/>
          <w:szCs w:val="20"/>
          <w:lang w:eastAsia="en-US"/>
        </w:rPr>
        <w:t>о</w:t>
      </w:r>
      <w:r w:rsidRPr="00C74307">
        <w:rPr>
          <w:sz w:val="20"/>
          <w:szCs w:val="20"/>
          <w:lang w:eastAsia="en-US"/>
        </w:rPr>
        <w:t>ст</w:t>
      </w:r>
      <w:r w:rsidRPr="00C74307">
        <w:rPr>
          <w:spacing w:val="-2"/>
          <w:sz w:val="20"/>
          <w:szCs w:val="20"/>
          <w:lang w:eastAsia="en-US"/>
        </w:rPr>
        <w:t>н</w:t>
      </w:r>
      <w:r w:rsidRPr="00C74307">
        <w:rPr>
          <w:sz w:val="20"/>
          <w:szCs w:val="20"/>
          <w:lang w:eastAsia="en-US"/>
        </w:rPr>
        <w:t xml:space="preserve">ое </w:t>
      </w:r>
      <w:r w:rsidRPr="00C74307">
        <w:rPr>
          <w:spacing w:val="-2"/>
          <w:sz w:val="20"/>
          <w:szCs w:val="20"/>
          <w:lang w:eastAsia="en-US"/>
        </w:rPr>
        <w:t>лиц</w:t>
      </w:r>
      <w:r w:rsidRPr="00C74307">
        <w:rPr>
          <w:sz w:val="20"/>
          <w:szCs w:val="20"/>
          <w:lang w:eastAsia="en-US"/>
        </w:rPr>
        <w:t>о</w:t>
      </w:r>
      <w:r w:rsidRPr="00C74307">
        <w:rPr>
          <w:spacing w:val="1"/>
          <w:sz w:val="20"/>
          <w:szCs w:val="20"/>
          <w:lang w:eastAsia="en-US"/>
        </w:rPr>
        <w:t xml:space="preserve"> </w:t>
      </w:r>
      <w:r w:rsidRPr="00C74307">
        <w:rPr>
          <w:sz w:val="20"/>
          <w:szCs w:val="20"/>
          <w:lang w:eastAsia="en-US"/>
        </w:rPr>
        <w:t>(</w:t>
      </w:r>
      <w:r w:rsidRPr="00C74307">
        <w:rPr>
          <w:spacing w:val="-2"/>
          <w:sz w:val="20"/>
          <w:szCs w:val="20"/>
          <w:lang w:eastAsia="en-US"/>
        </w:rPr>
        <w:t>ФИО</w:t>
      </w:r>
      <w:r w:rsidRPr="00C74307">
        <w:rPr>
          <w:sz w:val="20"/>
          <w:szCs w:val="20"/>
          <w:lang w:eastAsia="en-US"/>
        </w:rPr>
        <w:t>)</w:t>
      </w:r>
    </w:p>
    <w:p w14:paraId="50565F2B" w14:textId="77777777" w:rsidR="00C74307" w:rsidRPr="00C74307" w:rsidRDefault="00C74307" w:rsidP="00E433AE">
      <w:pPr>
        <w:widowControl w:val="0"/>
        <w:rPr>
          <w:rFonts w:eastAsia="Calibri"/>
          <w:sz w:val="24"/>
          <w:szCs w:val="24"/>
          <w:lang w:eastAsia="en-US"/>
        </w:rPr>
      </w:pPr>
    </w:p>
    <w:p w14:paraId="1C8DDF3F" w14:textId="77777777" w:rsidR="00C74307" w:rsidRPr="00C74307" w:rsidRDefault="00C74307" w:rsidP="00E433AE">
      <w:pPr>
        <w:widowControl w:val="0"/>
        <w:ind w:left="5245"/>
        <w:jc w:val="center"/>
        <w:rPr>
          <w:spacing w:val="1"/>
          <w:sz w:val="20"/>
          <w:szCs w:val="20"/>
          <w:lang w:eastAsia="en-US"/>
        </w:rPr>
      </w:pPr>
      <w:r w:rsidRPr="00C74307">
        <w:rPr>
          <w:sz w:val="20"/>
          <w:szCs w:val="20"/>
          <w:lang w:eastAsia="en-US"/>
        </w:rPr>
        <w:t>(</w:t>
      </w:r>
      <w:r w:rsidRPr="00C74307">
        <w:rPr>
          <w:spacing w:val="-1"/>
          <w:sz w:val="20"/>
          <w:szCs w:val="20"/>
          <w:lang w:eastAsia="en-US"/>
        </w:rPr>
        <w:t>п</w:t>
      </w:r>
      <w:r w:rsidRPr="00C74307">
        <w:rPr>
          <w:spacing w:val="1"/>
          <w:sz w:val="20"/>
          <w:szCs w:val="20"/>
          <w:lang w:eastAsia="en-US"/>
        </w:rPr>
        <w:t>о</w:t>
      </w:r>
      <w:r w:rsidRPr="00C74307">
        <w:rPr>
          <w:sz w:val="20"/>
          <w:szCs w:val="20"/>
          <w:lang w:eastAsia="en-US"/>
        </w:rPr>
        <w:t>д</w:t>
      </w:r>
      <w:r w:rsidRPr="00C74307">
        <w:rPr>
          <w:spacing w:val="1"/>
          <w:sz w:val="20"/>
          <w:szCs w:val="20"/>
          <w:lang w:eastAsia="en-US"/>
        </w:rPr>
        <w:t>п</w:t>
      </w:r>
      <w:r w:rsidRPr="00C74307">
        <w:rPr>
          <w:spacing w:val="-1"/>
          <w:sz w:val="20"/>
          <w:szCs w:val="20"/>
          <w:lang w:eastAsia="en-US"/>
        </w:rPr>
        <w:t>и</w:t>
      </w:r>
      <w:r w:rsidRPr="00C74307">
        <w:rPr>
          <w:sz w:val="20"/>
          <w:szCs w:val="20"/>
          <w:lang w:eastAsia="en-US"/>
        </w:rPr>
        <w:t>сь</w:t>
      </w:r>
      <w:r w:rsidRPr="00C74307">
        <w:rPr>
          <w:spacing w:val="-10"/>
          <w:sz w:val="20"/>
          <w:szCs w:val="20"/>
          <w:lang w:eastAsia="en-US"/>
        </w:rPr>
        <w:t xml:space="preserve"> </w:t>
      </w:r>
      <w:r w:rsidRPr="00C74307">
        <w:rPr>
          <w:sz w:val="20"/>
          <w:szCs w:val="20"/>
          <w:lang w:eastAsia="en-US"/>
        </w:rPr>
        <w:t>до</w:t>
      </w:r>
      <w:r w:rsidRPr="00C74307">
        <w:rPr>
          <w:spacing w:val="1"/>
          <w:sz w:val="20"/>
          <w:szCs w:val="20"/>
          <w:lang w:eastAsia="en-US"/>
        </w:rPr>
        <w:t>л</w:t>
      </w:r>
      <w:r w:rsidRPr="00C74307">
        <w:rPr>
          <w:spacing w:val="-1"/>
          <w:sz w:val="20"/>
          <w:szCs w:val="20"/>
          <w:lang w:eastAsia="en-US"/>
        </w:rPr>
        <w:t>жн</w:t>
      </w:r>
      <w:r w:rsidRPr="00C74307">
        <w:rPr>
          <w:spacing w:val="1"/>
          <w:sz w:val="20"/>
          <w:szCs w:val="20"/>
          <w:lang w:eastAsia="en-US"/>
        </w:rPr>
        <w:t>о</w:t>
      </w:r>
      <w:r w:rsidRPr="00C74307">
        <w:rPr>
          <w:sz w:val="20"/>
          <w:szCs w:val="20"/>
          <w:lang w:eastAsia="en-US"/>
        </w:rPr>
        <w:t>с</w:t>
      </w:r>
      <w:r w:rsidRPr="00C74307">
        <w:rPr>
          <w:spacing w:val="2"/>
          <w:sz w:val="20"/>
          <w:szCs w:val="20"/>
          <w:lang w:eastAsia="en-US"/>
        </w:rPr>
        <w:t>т</w:t>
      </w:r>
      <w:r w:rsidRPr="00C74307">
        <w:rPr>
          <w:spacing w:val="-1"/>
          <w:sz w:val="20"/>
          <w:szCs w:val="20"/>
          <w:lang w:eastAsia="en-US"/>
        </w:rPr>
        <w:t>н</w:t>
      </w:r>
      <w:r w:rsidRPr="00C74307">
        <w:rPr>
          <w:spacing w:val="1"/>
          <w:sz w:val="20"/>
          <w:szCs w:val="20"/>
          <w:lang w:eastAsia="en-US"/>
        </w:rPr>
        <w:t>о</w:t>
      </w:r>
      <w:r w:rsidRPr="00C74307">
        <w:rPr>
          <w:sz w:val="20"/>
          <w:szCs w:val="20"/>
          <w:lang w:eastAsia="en-US"/>
        </w:rPr>
        <w:t>го</w:t>
      </w:r>
      <w:r w:rsidRPr="00C74307">
        <w:rPr>
          <w:spacing w:val="-10"/>
          <w:sz w:val="20"/>
          <w:szCs w:val="20"/>
          <w:lang w:eastAsia="en-US"/>
        </w:rPr>
        <w:t xml:space="preserve"> </w:t>
      </w:r>
      <w:r w:rsidRPr="00C74307">
        <w:rPr>
          <w:spacing w:val="1"/>
          <w:sz w:val="20"/>
          <w:szCs w:val="20"/>
          <w:lang w:eastAsia="en-US"/>
        </w:rPr>
        <w:t>л</w:t>
      </w:r>
      <w:r w:rsidRPr="00C74307">
        <w:rPr>
          <w:spacing w:val="-1"/>
          <w:sz w:val="20"/>
          <w:szCs w:val="20"/>
          <w:lang w:eastAsia="en-US"/>
        </w:rPr>
        <w:t>и</w:t>
      </w:r>
      <w:r w:rsidRPr="00C74307">
        <w:rPr>
          <w:spacing w:val="1"/>
          <w:sz w:val="20"/>
          <w:szCs w:val="20"/>
          <w:lang w:eastAsia="en-US"/>
        </w:rPr>
        <w:t>ц</w:t>
      </w:r>
      <w:r w:rsidRPr="00C74307">
        <w:rPr>
          <w:sz w:val="20"/>
          <w:szCs w:val="20"/>
          <w:lang w:eastAsia="en-US"/>
        </w:rPr>
        <w:t>а</w:t>
      </w:r>
      <w:r w:rsidRPr="00C74307">
        <w:rPr>
          <w:spacing w:val="-9"/>
          <w:sz w:val="20"/>
          <w:szCs w:val="20"/>
          <w:lang w:eastAsia="en-US"/>
        </w:rPr>
        <w:t xml:space="preserve"> </w:t>
      </w:r>
      <w:r w:rsidRPr="00C74307">
        <w:rPr>
          <w:spacing w:val="1"/>
          <w:sz w:val="20"/>
          <w:szCs w:val="20"/>
          <w:lang w:eastAsia="en-US"/>
        </w:rPr>
        <w:t>ор</w:t>
      </w:r>
      <w:r w:rsidRPr="00C74307">
        <w:rPr>
          <w:sz w:val="20"/>
          <w:szCs w:val="20"/>
          <w:lang w:eastAsia="en-US"/>
        </w:rPr>
        <w:t>га</w:t>
      </w:r>
      <w:r w:rsidRPr="00C74307">
        <w:rPr>
          <w:spacing w:val="-1"/>
          <w:sz w:val="20"/>
          <w:szCs w:val="20"/>
          <w:lang w:eastAsia="en-US"/>
        </w:rPr>
        <w:t>н</w:t>
      </w:r>
      <w:r w:rsidRPr="00C74307">
        <w:rPr>
          <w:sz w:val="20"/>
          <w:szCs w:val="20"/>
          <w:lang w:eastAsia="en-US"/>
        </w:rPr>
        <w:t>а,</w:t>
      </w:r>
      <w:r w:rsidRPr="00C74307">
        <w:rPr>
          <w:w w:val="99"/>
          <w:sz w:val="20"/>
          <w:szCs w:val="20"/>
          <w:lang w:eastAsia="en-US"/>
        </w:rPr>
        <w:t xml:space="preserve"> </w:t>
      </w:r>
      <w:r w:rsidRPr="00C74307">
        <w:rPr>
          <w:spacing w:val="1"/>
          <w:sz w:val="20"/>
          <w:szCs w:val="20"/>
          <w:lang w:eastAsia="en-US"/>
        </w:rPr>
        <w:t>о</w:t>
      </w:r>
      <w:r w:rsidRPr="00C74307">
        <w:rPr>
          <w:sz w:val="20"/>
          <w:szCs w:val="20"/>
          <w:lang w:eastAsia="en-US"/>
        </w:rPr>
        <w:t>с</w:t>
      </w:r>
      <w:r w:rsidRPr="00C74307">
        <w:rPr>
          <w:spacing w:val="-1"/>
          <w:sz w:val="20"/>
          <w:szCs w:val="20"/>
          <w:lang w:eastAsia="en-US"/>
        </w:rPr>
        <w:t>у</w:t>
      </w:r>
      <w:r w:rsidRPr="00C74307">
        <w:rPr>
          <w:sz w:val="20"/>
          <w:szCs w:val="20"/>
          <w:lang w:eastAsia="en-US"/>
        </w:rPr>
        <w:t>щес</w:t>
      </w:r>
      <w:r w:rsidRPr="00C74307">
        <w:rPr>
          <w:spacing w:val="-1"/>
          <w:sz w:val="20"/>
          <w:szCs w:val="20"/>
          <w:lang w:eastAsia="en-US"/>
        </w:rPr>
        <w:t>т</w:t>
      </w:r>
      <w:r w:rsidRPr="00C74307">
        <w:rPr>
          <w:spacing w:val="1"/>
          <w:sz w:val="20"/>
          <w:szCs w:val="20"/>
          <w:lang w:eastAsia="en-US"/>
        </w:rPr>
        <w:t>в</w:t>
      </w:r>
      <w:r w:rsidRPr="00C74307">
        <w:rPr>
          <w:spacing w:val="-1"/>
          <w:sz w:val="20"/>
          <w:szCs w:val="20"/>
          <w:lang w:eastAsia="en-US"/>
        </w:rPr>
        <w:t>л</w:t>
      </w:r>
      <w:r w:rsidRPr="00C74307">
        <w:rPr>
          <w:sz w:val="20"/>
          <w:szCs w:val="20"/>
          <w:lang w:eastAsia="en-US"/>
        </w:rPr>
        <w:t>я</w:t>
      </w:r>
      <w:r w:rsidRPr="00C74307">
        <w:rPr>
          <w:spacing w:val="1"/>
          <w:sz w:val="20"/>
          <w:szCs w:val="20"/>
          <w:lang w:eastAsia="en-US"/>
        </w:rPr>
        <w:t>ю</w:t>
      </w:r>
      <w:r w:rsidRPr="00C74307">
        <w:rPr>
          <w:sz w:val="20"/>
          <w:szCs w:val="20"/>
          <w:lang w:eastAsia="en-US"/>
        </w:rPr>
        <w:t xml:space="preserve">щего </w:t>
      </w:r>
      <w:r w:rsidRPr="00C74307">
        <w:rPr>
          <w:spacing w:val="-1"/>
          <w:sz w:val="20"/>
          <w:szCs w:val="20"/>
          <w:lang w:eastAsia="en-US"/>
        </w:rPr>
        <w:t>п</w:t>
      </w:r>
      <w:r w:rsidRPr="00C74307">
        <w:rPr>
          <w:spacing w:val="1"/>
          <w:sz w:val="20"/>
          <w:szCs w:val="20"/>
          <w:lang w:eastAsia="en-US"/>
        </w:rPr>
        <w:t>р</w:t>
      </w:r>
      <w:r w:rsidRPr="00C74307">
        <w:rPr>
          <w:sz w:val="20"/>
          <w:szCs w:val="20"/>
          <w:lang w:eastAsia="en-US"/>
        </w:rPr>
        <w:t>едоста</w:t>
      </w:r>
      <w:r w:rsidRPr="00C74307">
        <w:rPr>
          <w:spacing w:val="1"/>
          <w:sz w:val="20"/>
          <w:szCs w:val="20"/>
          <w:lang w:eastAsia="en-US"/>
        </w:rPr>
        <w:t>в</w:t>
      </w:r>
      <w:r w:rsidRPr="00C74307">
        <w:rPr>
          <w:spacing w:val="-1"/>
          <w:sz w:val="20"/>
          <w:szCs w:val="20"/>
          <w:lang w:eastAsia="en-US"/>
        </w:rPr>
        <w:t>л</w:t>
      </w:r>
      <w:r w:rsidRPr="00C74307">
        <w:rPr>
          <w:sz w:val="20"/>
          <w:szCs w:val="20"/>
          <w:lang w:eastAsia="en-US"/>
        </w:rPr>
        <w:t>е</w:t>
      </w:r>
      <w:r w:rsidRPr="00C74307">
        <w:rPr>
          <w:spacing w:val="1"/>
          <w:sz w:val="20"/>
          <w:szCs w:val="20"/>
          <w:lang w:eastAsia="en-US"/>
        </w:rPr>
        <w:t>н</w:t>
      </w:r>
      <w:r w:rsidRPr="00C74307">
        <w:rPr>
          <w:spacing w:val="-1"/>
          <w:sz w:val="20"/>
          <w:szCs w:val="20"/>
          <w:lang w:eastAsia="en-US"/>
        </w:rPr>
        <w:t>и</w:t>
      </w:r>
      <w:r w:rsidRPr="00C74307">
        <w:rPr>
          <w:sz w:val="20"/>
          <w:szCs w:val="20"/>
          <w:lang w:eastAsia="en-US"/>
        </w:rPr>
        <w:t>е</w:t>
      </w:r>
    </w:p>
    <w:p w14:paraId="09BA3993" w14:textId="77777777" w:rsidR="005068C3" w:rsidRDefault="00C74307" w:rsidP="005068C3">
      <w:pPr>
        <w:widowControl w:val="0"/>
        <w:spacing w:before="4"/>
        <w:ind w:right="1147" w:firstLine="6379"/>
        <w:jc w:val="center"/>
        <w:rPr>
          <w:spacing w:val="-2"/>
          <w:sz w:val="24"/>
          <w:szCs w:val="24"/>
          <w:lang w:eastAsia="en-US"/>
        </w:rPr>
        <w:sectPr w:rsidR="005068C3" w:rsidSect="005068C3">
          <w:pgSz w:w="11920" w:h="16838"/>
          <w:pgMar w:top="567" w:right="1134" w:bottom="1701" w:left="1134" w:header="703" w:footer="0" w:gutter="0"/>
          <w:cols w:space="720"/>
        </w:sectPr>
      </w:pPr>
      <w:r w:rsidRPr="00C74307">
        <w:rPr>
          <w:spacing w:val="1"/>
          <w:sz w:val="20"/>
          <w:szCs w:val="20"/>
          <w:lang w:eastAsia="en-US"/>
        </w:rPr>
        <w:t>м</w:t>
      </w:r>
      <w:r w:rsidRPr="00C74307">
        <w:rPr>
          <w:spacing w:val="-2"/>
          <w:sz w:val="20"/>
          <w:szCs w:val="20"/>
          <w:lang w:eastAsia="en-US"/>
        </w:rPr>
        <w:t>у</w:t>
      </w:r>
      <w:r w:rsidRPr="00C74307">
        <w:rPr>
          <w:spacing w:val="-1"/>
          <w:sz w:val="20"/>
          <w:szCs w:val="20"/>
          <w:lang w:eastAsia="en-US"/>
        </w:rPr>
        <w:t>н</w:t>
      </w:r>
      <w:r w:rsidRPr="00C74307">
        <w:rPr>
          <w:spacing w:val="1"/>
          <w:sz w:val="20"/>
          <w:szCs w:val="20"/>
          <w:lang w:eastAsia="en-US"/>
        </w:rPr>
        <w:t>иц</w:t>
      </w:r>
      <w:r w:rsidRPr="00C74307">
        <w:rPr>
          <w:spacing w:val="-1"/>
          <w:sz w:val="20"/>
          <w:szCs w:val="20"/>
          <w:lang w:eastAsia="en-US"/>
        </w:rPr>
        <w:t>ип</w:t>
      </w:r>
      <w:r w:rsidRPr="00C74307">
        <w:rPr>
          <w:spacing w:val="2"/>
          <w:sz w:val="20"/>
          <w:szCs w:val="20"/>
          <w:lang w:eastAsia="en-US"/>
        </w:rPr>
        <w:t>а</w:t>
      </w:r>
      <w:r w:rsidRPr="00C74307">
        <w:rPr>
          <w:spacing w:val="-1"/>
          <w:sz w:val="20"/>
          <w:szCs w:val="20"/>
          <w:lang w:eastAsia="en-US"/>
        </w:rPr>
        <w:t>л</w:t>
      </w:r>
      <w:r w:rsidRPr="00C74307">
        <w:rPr>
          <w:sz w:val="20"/>
          <w:szCs w:val="20"/>
          <w:lang w:eastAsia="en-US"/>
        </w:rPr>
        <w:t>ь</w:t>
      </w:r>
      <w:r w:rsidRPr="00C74307">
        <w:rPr>
          <w:spacing w:val="-1"/>
          <w:sz w:val="20"/>
          <w:szCs w:val="20"/>
          <w:lang w:eastAsia="en-US"/>
        </w:rPr>
        <w:t>н</w:t>
      </w:r>
      <w:r w:rsidRPr="00C74307">
        <w:rPr>
          <w:spacing w:val="3"/>
          <w:sz w:val="20"/>
          <w:szCs w:val="20"/>
          <w:lang w:eastAsia="en-US"/>
        </w:rPr>
        <w:t>о</w:t>
      </w:r>
      <w:r w:rsidRPr="00C74307">
        <w:rPr>
          <w:spacing w:val="-1"/>
          <w:sz w:val="20"/>
          <w:szCs w:val="20"/>
          <w:lang w:eastAsia="en-US"/>
        </w:rPr>
        <w:t>й</w:t>
      </w:r>
      <w:r w:rsidRPr="00C74307">
        <w:rPr>
          <w:spacing w:val="-18"/>
          <w:sz w:val="20"/>
          <w:szCs w:val="20"/>
          <w:lang w:eastAsia="en-US"/>
        </w:rPr>
        <w:t xml:space="preserve"> </w:t>
      </w:r>
      <w:r w:rsidRPr="00C74307">
        <w:rPr>
          <w:spacing w:val="-5"/>
          <w:sz w:val="20"/>
          <w:szCs w:val="20"/>
          <w:lang w:eastAsia="en-US"/>
        </w:rPr>
        <w:t>у</w:t>
      </w:r>
      <w:r w:rsidRPr="00C74307">
        <w:rPr>
          <w:sz w:val="20"/>
          <w:szCs w:val="20"/>
          <w:lang w:eastAsia="en-US"/>
        </w:rPr>
        <w:t>с</w:t>
      </w:r>
      <w:r w:rsidRPr="00C74307">
        <w:rPr>
          <w:spacing w:val="1"/>
          <w:sz w:val="20"/>
          <w:szCs w:val="20"/>
          <w:lang w:eastAsia="en-US"/>
        </w:rPr>
        <w:t>л</w:t>
      </w:r>
      <w:r w:rsidRPr="00C74307">
        <w:rPr>
          <w:spacing w:val="-2"/>
          <w:sz w:val="20"/>
          <w:szCs w:val="20"/>
          <w:lang w:eastAsia="en-US"/>
        </w:rPr>
        <w:t>у</w:t>
      </w:r>
      <w:r w:rsidRPr="00C74307">
        <w:rPr>
          <w:spacing w:val="2"/>
          <w:sz w:val="20"/>
          <w:szCs w:val="20"/>
          <w:lang w:eastAsia="en-US"/>
        </w:rPr>
        <w:t>г</w:t>
      </w:r>
      <w:r>
        <w:rPr>
          <w:spacing w:val="1"/>
          <w:sz w:val="20"/>
          <w:szCs w:val="20"/>
          <w:lang w:eastAsia="en-US"/>
        </w:rPr>
        <w:t>и</w:t>
      </w:r>
    </w:p>
    <w:p w14:paraId="483F6D08" w14:textId="77777777" w:rsidR="00C74307" w:rsidRPr="00C74307" w:rsidRDefault="00C74307" w:rsidP="00C74307">
      <w:pPr>
        <w:widowControl w:val="0"/>
        <w:tabs>
          <w:tab w:val="left" w:pos="9781"/>
        </w:tabs>
        <w:ind w:left="9639" w:right="289"/>
        <w:jc w:val="both"/>
        <w:rPr>
          <w:sz w:val="24"/>
          <w:szCs w:val="24"/>
          <w:lang w:eastAsia="en-US"/>
        </w:rPr>
      </w:pPr>
      <w:r w:rsidRPr="00C74307">
        <w:rPr>
          <w:spacing w:val="-2"/>
          <w:sz w:val="24"/>
          <w:szCs w:val="24"/>
          <w:lang w:eastAsia="en-US"/>
        </w:rPr>
        <w:t>П</w:t>
      </w:r>
      <w:r w:rsidRPr="00C74307">
        <w:rPr>
          <w:sz w:val="24"/>
          <w:szCs w:val="24"/>
          <w:lang w:eastAsia="en-US"/>
        </w:rPr>
        <w:t>ри</w:t>
      </w:r>
      <w:r w:rsidRPr="00C74307">
        <w:rPr>
          <w:spacing w:val="-1"/>
          <w:sz w:val="24"/>
          <w:szCs w:val="24"/>
          <w:lang w:eastAsia="en-US"/>
        </w:rPr>
        <w:t>л</w:t>
      </w:r>
      <w:r w:rsidRPr="00C74307">
        <w:rPr>
          <w:spacing w:val="-2"/>
          <w:sz w:val="24"/>
          <w:szCs w:val="24"/>
          <w:lang w:eastAsia="en-US"/>
        </w:rPr>
        <w:t>о</w:t>
      </w:r>
      <w:r w:rsidRPr="00C74307">
        <w:rPr>
          <w:sz w:val="24"/>
          <w:szCs w:val="24"/>
          <w:lang w:eastAsia="en-US"/>
        </w:rPr>
        <w:t>ж</w:t>
      </w:r>
      <w:r w:rsidRPr="00C74307">
        <w:rPr>
          <w:spacing w:val="-2"/>
          <w:sz w:val="24"/>
          <w:szCs w:val="24"/>
          <w:lang w:eastAsia="en-US"/>
        </w:rPr>
        <w:t>е</w:t>
      </w:r>
      <w:r w:rsidRPr="00C74307">
        <w:rPr>
          <w:sz w:val="24"/>
          <w:szCs w:val="24"/>
          <w:lang w:eastAsia="en-US"/>
        </w:rPr>
        <w:t>ние</w:t>
      </w:r>
      <w:r w:rsidRPr="00C74307">
        <w:rPr>
          <w:spacing w:val="-3"/>
          <w:sz w:val="24"/>
          <w:szCs w:val="24"/>
          <w:lang w:eastAsia="en-US"/>
        </w:rPr>
        <w:t xml:space="preserve"> 5</w:t>
      </w:r>
      <w:r w:rsidRPr="00C74307">
        <w:rPr>
          <w:sz w:val="24"/>
          <w:szCs w:val="24"/>
          <w:lang w:eastAsia="en-US"/>
        </w:rPr>
        <w:t xml:space="preserve"> к </w:t>
      </w:r>
      <w:r w:rsidR="00E433AE">
        <w:rPr>
          <w:spacing w:val="-2"/>
          <w:sz w:val="24"/>
          <w:szCs w:val="24"/>
          <w:lang w:eastAsia="en-US"/>
        </w:rPr>
        <w:t>а</w:t>
      </w:r>
      <w:r w:rsidRPr="00C74307">
        <w:rPr>
          <w:sz w:val="24"/>
          <w:szCs w:val="24"/>
          <w:lang w:eastAsia="en-US"/>
        </w:rPr>
        <w:t>дм</w:t>
      </w:r>
      <w:r w:rsidRPr="00C74307">
        <w:rPr>
          <w:spacing w:val="-2"/>
          <w:sz w:val="24"/>
          <w:szCs w:val="24"/>
          <w:lang w:eastAsia="en-US"/>
        </w:rPr>
        <w:t>и</w:t>
      </w:r>
      <w:r w:rsidRPr="00C74307">
        <w:rPr>
          <w:sz w:val="24"/>
          <w:szCs w:val="24"/>
          <w:lang w:eastAsia="en-US"/>
        </w:rPr>
        <w:t>н</w:t>
      </w:r>
      <w:r w:rsidRPr="00C74307">
        <w:rPr>
          <w:spacing w:val="-2"/>
          <w:sz w:val="24"/>
          <w:szCs w:val="24"/>
          <w:lang w:eastAsia="en-US"/>
        </w:rPr>
        <w:t>и</w:t>
      </w:r>
      <w:r w:rsidRPr="00C74307">
        <w:rPr>
          <w:sz w:val="24"/>
          <w:szCs w:val="24"/>
          <w:lang w:eastAsia="en-US"/>
        </w:rPr>
        <w:t>стра</w:t>
      </w:r>
      <w:r w:rsidRPr="00C74307">
        <w:rPr>
          <w:spacing w:val="-3"/>
          <w:sz w:val="24"/>
          <w:szCs w:val="24"/>
          <w:lang w:eastAsia="en-US"/>
        </w:rPr>
        <w:t>т</w:t>
      </w:r>
      <w:r w:rsidRPr="00C74307">
        <w:rPr>
          <w:sz w:val="24"/>
          <w:szCs w:val="24"/>
          <w:lang w:eastAsia="en-US"/>
        </w:rPr>
        <w:t>и</w:t>
      </w:r>
      <w:r w:rsidRPr="00C74307">
        <w:rPr>
          <w:spacing w:val="-3"/>
          <w:sz w:val="24"/>
          <w:szCs w:val="24"/>
          <w:lang w:eastAsia="en-US"/>
        </w:rPr>
        <w:t>в</w:t>
      </w:r>
      <w:r w:rsidRPr="00C74307">
        <w:rPr>
          <w:sz w:val="24"/>
          <w:szCs w:val="24"/>
          <w:lang w:eastAsia="en-US"/>
        </w:rPr>
        <w:t>н</w:t>
      </w:r>
      <w:r w:rsidRPr="00C74307">
        <w:rPr>
          <w:spacing w:val="-2"/>
          <w:sz w:val="24"/>
          <w:szCs w:val="24"/>
          <w:lang w:eastAsia="en-US"/>
        </w:rPr>
        <w:t>о</w:t>
      </w:r>
      <w:r w:rsidRPr="00C74307">
        <w:rPr>
          <w:sz w:val="24"/>
          <w:szCs w:val="24"/>
          <w:lang w:eastAsia="en-US"/>
        </w:rPr>
        <w:t>му</w:t>
      </w:r>
      <w:r w:rsidRPr="00C74307">
        <w:rPr>
          <w:spacing w:val="-4"/>
          <w:sz w:val="24"/>
          <w:szCs w:val="24"/>
          <w:lang w:eastAsia="en-US"/>
        </w:rPr>
        <w:t xml:space="preserve"> </w:t>
      </w:r>
      <w:r w:rsidRPr="00C74307">
        <w:rPr>
          <w:sz w:val="24"/>
          <w:szCs w:val="24"/>
          <w:lang w:eastAsia="en-US"/>
        </w:rPr>
        <w:t>регламенту по</w:t>
      </w:r>
      <w:r w:rsidRPr="00C74307">
        <w:rPr>
          <w:spacing w:val="-3"/>
          <w:sz w:val="24"/>
          <w:szCs w:val="24"/>
          <w:lang w:eastAsia="en-US"/>
        </w:rPr>
        <w:t xml:space="preserve"> </w:t>
      </w:r>
      <w:r w:rsidRPr="00C74307">
        <w:rPr>
          <w:sz w:val="24"/>
          <w:szCs w:val="24"/>
          <w:lang w:eastAsia="en-US"/>
        </w:rPr>
        <w:t>пр</w:t>
      </w:r>
      <w:r w:rsidRPr="00C74307">
        <w:rPr>
          <w:spacing w:val="-3"/>
          <w:sz w:val="24"/>
          <w:szCs w:val="24"/>
          <w:lang w:eastAsia="en-US"/>
        </w:rPr>
        <w:t>е</w:t>
      </w:r>
      <w:r w:rsidRPr="00C74307">
        <w:rPr>
          <w:spacing w:val="-2"/>
          <w:sz w:val="24"/>
          <w:szCs w:val="24"/>
          <w:lang w:eastAsia="en-US"/>
        </w:rPr>
        <w:t>д</w:t>
      </w:r>
      <w:r w:rsidRPr="00C74307">
        <w:rPr>
          <w:sz w:val="24"/>
          <w:szCs w:val="24"/>
          <w:lang w:eastAsia="en-US"/>
        </w:rPr>
        <w:t>остав</w:t>
      </w:r>
      <w:r w:rsidRPr="00C74307">
        <w:rPr>
          <w:spacing w:val="-2"/>
          <w:sz w:val="24"/>
          <w:szCs w:val="24"/>
          <w:lang w:eastAsia="en-US"/>
        </w:rPr>
        <w:t>л</w:t>
      </w:r>
      <w:r w:rsidRPr="00C74307">
        <w:rPr>
          <w:spacing w:val="-3"/>
          <w:sz w:val="24"/>
          <w:szCs w:val="24"/>
          <w:lang w:eastAsia="en-US"/>
        </w:rPr>
        <w:t>е</w:t>
      </w:r>
      <w:r w:rsidRPr="00C74307">
        <w:rPr>
          <w:sz w:val="24"/>
          <w:szCs w:val="24"/>
          <w:lang w:eastAsia="en-US"/>
        </w:rPr>
        <w:t xml:space="preserve">нию </w:t>
      </w:r>
      <w:r w:rsidRPr="00C74307">
        <w:rPr>
          <w:spacing w:val="-4"/>
          <w:sz w:val="24"/>
          <w:szCs w:val="24"/>
          <w:lang w:eastAsia="en-US"/>
        </w:rPr>
        <w:t>му</w:t>
      </w:r>
      <w:r w:rsidRPr="00C74307">
        <w:rPr>
          <w:sz w:val="24"/>
          <w:szCs w:val="24"/>
          <w:lang w:eastAsia="en-US"/>
        </w:rPr>
        <w:t>ници</w:t>
      </w:r>
      <w:r w:rsidRPr="00C74307">
        <w:rPr>
          <w:spacing w:val="-2"/>
          <w:sz w:val="24"/>
          <w:szCs w:val="24"/>
          <w:lang w:eastAsia="en-US"/>
        </w:rPr>
        <w:t>п</w:t>
      </w:r>
      <w:r w:rsidRPr="00C74307">
        <w:rPr>
          <w:sz w:val="24"/>
          <w:szCs w:val="24"/>
          <w:lang w:eastAsia="en-US"/>
        </w:rPr>
        <w:t>ал</w:t>
      </w:r>
      <w:r w:rsidRPr="00C74307">
        <w:rPr>
          <w:spacing w:val="-2"/>
          <w:sz w:val="24"/>
          <w:szCs w:val="24"/>
          <w:lang w:eastAsia="en-US"/>
        </w:rPr>
        <w:t>ь</w:t>
      </w:r>
      <w:r w:rsidRPr="00C74307">
        <w:rPr>
          <w:sz w:val="24"/>
          <w:szCs w:val="24"/>
          <w:lang w:eastAsia="en-US"/>
        </w:rPr>
        <w:t>н</w:t>
      </w:r>
      <w:r w:rsidRPr="00C74307">
        <w:rPr>
          <w:spacing w:val="-2"/>
          <w:sz w:val="24"/>
          <w:szCs w:val="24"/>
          <w:lang w:eastAsia="en-US"/>
        </w:rPr>
        <w:t>о</w:t>
      </w:r>
      <w:r w:rsidRPr="00C74307">
        <w:rPr>
          <w:sz w:val="24"/>
          <w:szCs w:val="24"/>
          <w:lang w:eastAsia="en-US"/>
        </w:rPr>
        <w:t>й</w:t>
      </w:r>
      <w:r w:rsidRPr="00C74307">
        <w:rPr>
          <w:spacing w:val="-4"/>
          <w:sz w:val="24"/>
          <w:szCs w:val="24"/>
          <w:lang w:eastAsia="en-US"/>
        </w:rPr>
        <w:t xml:space="preserve"> у</w:t>
      </w:r>
      <w:r w:rsidRPr="00C74307">
        <w:rPr>
          <w:sz w:val="24"/>
          <w:szCs w:val="24"/>
          <w:lang w:eastAsia="en-US"/>
        </w:rPr>
        <w:t>с</w:t>
      </w:r>
      <w:r w:rsidRPr="00C74307">
        <w:rPr>
          <w:spacing w:val="1"/>
          <w:sz w:val="24"/>
          <w:szCs w:val="24"/>
          <w:lang w:eastAsia="en-US"/>
        </w:rPr>
        <w:t>л</w:t>
      </w:r>
      <w:r w:rsidRPr="00C74307">
        <w:rPr>
          <w:spacing w:val="-2"/>
          <w:sz w:val="24"/>
          <w:szCs w:val="24"/>
          <w:lang w:eastAsia="en-US"/>
        </w:rPr>
        <w:t>у</w:t>
      </w:r>
      <w:r w:rsidRPr="00C74307">
        <w:rPr>
          <w:sz w:val="24"/>
          <w:szCs w:val="24"/>
          <w:lang w:eastAsia="en-US"/>
        </w:rPr>
        <w:t>ги</w:t>
      </w:r>
      <w:r>
        <w:rPr>
          <w:sz w:val="24"/>
          <w:szCs w:val="24"/>
          <w:lang w:eastAsia="en-US"/>
        </w:rPr>
        <w:t xml:space="preserve"> </w:t>
      </w:r>
      <w:r w:rsidRPr="00C74307">
        <w:rPr>
          <w:sz w:val="24"/>
          <w:szCs w:val="24"/>
          <w:lang w:eastAsia="en-US"/>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4446A153" w14:textId="77777777" w:rsidR="00C74307" w:rsidRPr="005068C3" w:rsidRDefault="00C74307" w:rsidP="00C74307">
      <w:pPr>
        <w:widowControl w:val="0"/>
        <w:rPr>
          <w:rFonts w:eastAsia="Calibri"/>
          <w:lang w:eastAsia="en-US"/>
        </w:rPr>
      </w:pPr>
    </w:p>
    <w:p w14:paraId="64A7C9B0" w14:textId="77777777" w:rsidR="005068C3" w:rsidRPr="005068C3" w:rsidRDefault="005068C3" w:rsidP="00C74307">
      <w:pPr>
        <w:widowControl w:val="0"/>
        <w:rPr>
          <w:rFonts w:eastAsia="Calibri"/>
          <w:lang w:eastAsia="en-US"/>
        </w:rPr>
      </w:pPr>
    </w:p>
    <w:p w14:paraId="13F14B4B" w14:textId="77777777" w:rsidR="00C74307" w:rsidRPr="00E433AE" w:rsidRDefault="00C74307" w:rsidP="00E433AE">
      <w:pPr>
        <w:widowControl w:val="0"/>
        <w:jc w:val="center"/>
        <w:rPr>
          <w:sz w:val="24"/>
          <w:szCs w:val="24"/>
          <w:lang w:eastAsia="en-US"/>
        </w:rPr>
      </w:pPr>
      <w:r w:rsidRPr="00E433AE">
        <w:rPr>
          <w:b/>
          <w:bCs/>
          <w:sz w:val="24"/>
          <w:szCs w:val="24"/>
          <w:lang w:eastAsia="en-US"/>
        </w:rPr>
        <w:t>Состав, последовательность и сроки выполнения административных процедур (действий) при предоставлении муниципальной услуги</w:t>
      </w:r>
    </w:p>
    <w:tbl>
      <w:tblPr>
        <w:tblStyle w:val="ab"/>
        <w:tblW w:w="14879" w:type="dxa"/>
        <w:jc w:val="center"/>
        <w:tblLayout w:type="fixed"/>
        <w:tblLook w:val="04A0" w:firstRow="1" w:lastRow="0" w:firstColumn="1" w:lastColumn="0" w:noHBand="0" w:noVBand="1"/>
      </w:tblPr>
      <w:tblGrid>
        <w:gridCol w:w="2296"/>
        <w:gridCol w:w="2237"/>
        <w:gridCol w:w="2408"/>
        <w:gridCol w:w="2047"/>
        <w:gridCol w:w="2347"/>
        <w:gridCol w:w="1242"/>
        <w:gridCol w:w="2302"/>
      </w:tblGrid>
      <w:tr w:rsidR="009713F3" w:rsidRPr="009713F3" w14:paraId="3A3925B4" w14:textId="77777777" w:rsidTr="009713F3">
        <w:trPr>
          <w:jc w:val="center"/>
        </w:trPr>
        <w:tc>
          <w:tcPr>
            <w:tcW w:w="2296" w:type="dxa"/>
          </w:tcPr>
          <w:p w14:paraId="2AE2345E" w14:textId="77777777" w:rsidR="009713F3" w:rsidRPr="009713F3" w:rsidRDefault="009713F3" w:rsidP="009713F3">
            <w:pPr>
              <w:jc w:val="center"/>
              <w:rPr>
                <w:rFonts w:eastAsia="Calibri"/>
                <w:b/>
                <w:sz w:val="24"/>
                <w:szCs w:val="24"/>
                <w:lang w:eastAsia="en-US"/>
              </w:rPr>
            </w:pPr>
            <w:r w:rsidRPr="009713F3">
              <w:rPr>
                <w:b/>
                <w:bCs/>
                <w:sz w:val="24"/>
                <w:szCs w:val="24"/>
                <w:lang w:eastAsia="en-US"/>
              </w:rPr>
              <w:t>Основание для начала</w:t>
            </w:r>
            <w:r w:rsidRPr="009713F3">
              <w:rPr>
                <w:b/>
                <w:bCs/>
                <w:w w:val="99"/>
                <w:sz w:val="24"/>
                <w:szCs w:val="24"/>
                <w:lang w:eastAsia="en-US"/>
              </w:rPr>
              <w:t xml:space="preserve"> </w:t>
            </w:r>
            <w:r w:rsidRPr="009713F3">
              <w:rPr>
                <w:b/>
                <w:bCs/>
                <w:sz w:val="24"/>
                <w:szCs w:val="24"/>
                <w:lang w:eastAsia="en-US"/>
              </w:rPr>
              <w:t>административной</w:t>
            </w:r>
            <w:r w:rsidRPr="009713F3">
              <w:rPr>
                <w:b/>
                <w:bCs/>
                <w:w w:val="99"/>
                <w:sz w:val="24"/>
                <w:szCs w:val="24"/>
                <w:lang w:eastAsia="en-US"/>
              </w:rPr>
              <w:t xml:space="preserve"> </w:t>
            </w:r>
            <w:r w:rsidRPr="009713F3">
              <w:rPr>
                <w:b/>
                <w:bCs/>
                <w:sz w:val="24"/>
                <w:szCs w:val="24"/>
                <w:lang w:eastAsia="en-US"/>
              </w:rPr>
              <w:t>процедуры</w:t>
            </w:r>
          </w:p>
        </w:tc>
        <w:tc>
          <w:tcPr>
            <w:tcW w:w="2237" w:type="dxa"/>
            <w:tcBorders>
              <w:top w:val="single" w:sz="5" w:space="0" w:color="000000"/>
              <w:left w:val="single" w:sz="5" w:space="0" w:color="000000"/>
              <w:bottom w:val="single" w:sz="5" w:space="0" w:color="000000"/>
              <w:right w:val="single" w:sz="5" w:space="0" w:color="000000"/>
            </w:tcBorders>
          </w:tcPr>
          <w:p w14:paraId="42FFD5DC" w14:textId="77777777" w:rsidR="009713F3" w:rsidRPr="009713F3" w:rsidRDefault="009713F3" w:rsidP="009713F3">
            <w:pPr>
              <w:pStyle w:val="TableParagraph"/>
              <w:jc w:val="center"/>
              <w:rPr>
                <w:rFonts w:ascii="Times New Roman" w:eastAsia="Times New Roman" w:hAnsi="Times New Roman"/>
                <w:sz w:val="24"/>
                <w:szCs w:val="24"/>
              </w:rPr>
            </w:pPr>
            <w:proofErr w:type="spellStart"/>
            <w:r w:rsidRPr="009713F3">
              <w:rPr>
                <w:rFonts w:ascii="Times New Roman" w:eastAsia="Times New Roman" w:hAnsi="Times New Roman"/>
                <w:b/>
                <w:bCs/>
                <w:sz w:val="24"/>
                <w:szCs w:val="24"/>
              </w:rPr>
              <w:t>Содержание</w:t>
            </w:r>
            <w:proofErr w:type="spellEnd"/>
            <w:r w:rsidRPr="009713F3">
              <w:rPr>
                <w:rFonts w:ascii="Times New Roman" w:eastAsia="Times New Roman" w:hAnsi="Times New Roman"/>
                <w:b/>
                <w:bCs/>
                <w:w w:val="99"/>
                <w:sz w:val="24"/>
                <w:szCs w:val="24"/>
              </w:rPr>
              <w:t xml:space="preserve"> </w:t>
            </w:r>
            <w:proofErr w:type="spellStart"/>
            <w:r w:rsidRPr="009713F3">
              <w:rPr>
                <w:rFonts w:ascii="Times New Roman" w:eastAsia="Times New Roman" w:hAnsi="Times New Roman"/>
                <w:b/>
                <w:bCs/>
                <w:w w:val="95"/>
                <w:sz w:val="24"/>
                <w:szCs w:val="24"/>
              </w:rPr>
              <w:t>административных</w:t>
            </w:r>
            <w:proofErr w:type="spellEnd"/>
            <w:r w:rsidRPr="009713F3">
              <w:rPr>
                <w:rFonts w:ascii="Times New Roman" w:eastAsia="Times New Roman" w:hAnsi="Times New Roman"/>
                <w:b/>
                <w:bCs/>
                <w:w w:val="99"/>
                <w:sz w:val="24"/>
                <w:szCs w:val="24"/>
              </w:rPr>
              <w:t xml:space="preserve"> </w:t>
            </w:r>
            <w:proofErr w:type="spellStart"/>
            <w:r w:rsidRPr="009713F3">
              <w:rPr>
                <w:rFonts w:ascii="Times New Roman" w:eastAsia="Times New Roman" w:hAnsi="Times New Roman"/>
                <w:b/>
                <w:bCs/>
                <w:sz w:val="24"/>
                <w:szCs w:val="24"/>
              </w:rPr>
              <w:t>действий</w:t>
            </w:r>
            <w:proofErr w:type="spellEnd"/>
          </w:p>
        </w:tc>
        <w:tc>
          <w:tcPr>
            <w:tcW w:w="2408" w:type="dxa"/>
            <w:tcBorders>
              <w:top w:val="single" w:sz="5" w:space="0" w:color="000000"/>
              <w:left w:val="single" w:sz="5" w:space="0" w:color="000000"/>
              <w:bottom w:val="single" w:sz="5" w:space="0" w:color="000000"/>
              <w:right w:val="single" w:sz="5" w:space="0" w:color="000000"/>
            </w:tcBorders>
          </w:tcPr>
          <w:p w14:paraId="6BBC3F59" w14:textId="77777777" w:rsidR="009713F3" w:rsidRPr="009713F3" w:rsidRDefault="009713F3" w:rsidP="009713F3">
            <w:pPr>
              <w:pStyle w:val="TableParagraph"/>
              <w:jc w:val="center"/>
              <w:rPr>
                <w:rFonts w:ascii="Times New Roman" w:eastAsia="Times New Roman" w:hAnsi="Times New Roman"/>
                <w:b/>
                <w:bCs/>
                <w:sz w:val="24"/>
                <w:szCs w:val="24"/>
                <w:lang w:val="ru-RU"/>
              </w:rPr>
            </w:pPr>
            <w:r w:rsidRPr="009713F3">
              <w:rPr>
                <w:rFonts w:ascii="Times New Roman" w:eastAsia="Times New Roman" w:hAnsi="Times New Roman"/>
                <w:b/>
                <w:bCs/>
                <w:sz w:val="24"/>
                <w:szCs w:val="24"/>
                <w:lang w:val="ru-RU"/>
              </w:rPr>
              <w:t>Срок</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sz w:val="24"/>
                <w:szCs w:val="24"/>
                <w:lang w:val="ru-RU"/>
              </w:rPr>
              <w:t>выполнения</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sz w:val="24"/>
                <w:szCs w:val="24"/>
                <w:lang w:val="ru-RU"/>
              </w:rPr>
              <w:t>административных</w:t>
            </w:r>
          </w:p>
          <w:p w14:paraId="2FD71EC9" w14:textId="77777777" w:rsidR="009713F3" w:rsidRPr="009713F3" w:rsidRDefault="009713F3" w:rsidP="009713F3">
            <w:pPr>
              <w:pStyle w:val="TableParagraph"/>
              <w:jc w:val="center"/>
              <w:rPr>
                <w:rFonts w:ascii="Times New Roman" w:eastAsia="Times New Roman" w:hAnsi="Times New Roman"/>
                <w:sz w:val="24"/>
                <w:szCs w:val="24"/>
                <w:lang w:val="ru-RU"/>
              </w:rPr>
            </w:pPr>
            <w:r w:rsidRPr="009713F3">
              <w:rPr>
                <w:rFonts w:ascii="Times New Roman" w:eastAsia="Times New Roman" w:hAnsi="Times New Roman"/>
                <w:b/>
                <w:bCs/>
                <w:sz w:val="24"/>
                <w:szCs w:val="24"/>
                <w:lang w:val="ru-RU"/>
              </w:rPr>
              <w:t>действий</w:t>
            </w:r>
          </w:p>
        </w:tc>
        <w:tc>
          <w:tcPr>
            <w:tcW w:w="2047" w:type="dxa"/>
            <w:tcBorders>
              <w:top w:val="single" w:sz="5" w:space="0" w:color="000000"/>
              <w:left w:val="single" w:sz="5" w:space="0" w:color="000000"/>
              <w:bottom w:val="single" w:sz="5" w:space="0" w:color="000000"/>
              <w:right w:val="single" w:sz="5" w:space="0" w:color="000000"/>
            </w:tcBorders>
          </w:tcPr>
          <w:p w14:paraId="6AC4DCC2" w14:textId="77777777" w:rsidR="009713F3" w:rsidRPr="009713F3" w:rsidRDefault="009713F3" w:rsidP="009713F3">
            <w:pPr>
              <w:pStyle w:val="TableParagraph"/>
              <w:jc w:val="center"/>
              <w:rPr>
                <w:rFonts w:ascii="Times New Roman" w:eastAsia="Times New Roman" w:hAnsi="Times New Roman"/>
                <w:sz w:val="24"/>
                <w:szCs w:val="24"/>
                <w:lang w:val="ru-RU"/>
              </w:rPr>
            </w:pPr>
            <w:r w:rsidRPr="009713F3">
              <w:rPr>
                <w:rFonts w:ascii="Times New Roman" w:eastAsia="Times New Roman" w:hAnsi="Times New Roman"/>
                <w:b/>
                <w:bCs/>
                <w:sz w:val="24"/>
                <w:szCs w:val="24"/>
                <w:lang w:val="ru-RU"/>
              </w:rPr>
              <w:t>Должностное лицо,</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w w:val="95"/>
                <w:sz w:val="24"/>
                <w:szCs w:val="24"/>
                <w:lang w:val="ru-RU"/>
              </w:rPr>
              <w:t>ответственн</w:t>
            </w:r>
            <w:r w:rsidRPr="009713F3">
              <w:rPr>
                <w:rFonts w:ascii="Times New Roman" w:eastAsia="Times New Roman" w:hAnsi="Times New Roman"/>
                <w:b/>
                <w:bCs/>
                <w:sz w:val="24"/>
                <w:szCs w:val="24"/>
                <w:lang w:val="ru-RU"/>
              </w:rPr>
              <w:t>ое за</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w w:val="95"/>
                <w:sz w:val="24"/>
                <w:szCs w:val="24"/>
                <w:lang w:val="ru-RU"/>
              </w:rPr>
              <w:t>выполнение</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sz w:val="24"/>
                <w:szCs w:val="24"/>
                <w:lang w:val="ru-RU"/>
              </w:rPr>
              <w:t>административного</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sz w:val="24"/>
                <w:szCs w:val="24"/>
                <w:lang w:val="ru-RU"/>
              </w:rPr>
              <w:t>действия</w:t>
            </w:r>
          </w:p>
        </w:tc>
        <w:tc>
          <w:tcPr>
            <w:tcW w:w="2347" w:type="dxa"/>
            <w:tcBorders>
              <w:top w:val="single" w:sz="5" w:space="0" w:color="000000"/>
              <w:left w:val="single" w:sz="5" w:space="0" w:color="000000"/>
              <w:bottom w:val="single" w:sz="5" w:space="0" w:color="000000"/>
              <w:right w:val="single" w:sz="5" w:space="0" w:color="000000"/>
            </w:tcBorders>
          </w:tcPr>
          <w:p w14:paraId="1D55F338" w14:textId="77777777" w:rsidR="009713F3" w:rsidRDefault="009713F3" w:rsidP="009713F3">
            <w:pPr>
              <w:pStyle w:val="TableParagraph"/>
              <w:jc w:val="center"/>
              <w:rPr>
                <w:rFonts w:ascii="Times New Roman" w:eastAsia="Times New Roman" w:hAnsi="Times New Roman"/>
                <w:b/>
                <w:bCs/>
                <w:w w:val="95"/>
                <w:sz w:val="24"/>
                <w:szCs w:val="24"/>
                <w:lang w:val="ru-RU"/>
              </w:rPr>
            </w:pPr>
            <w:r w:rsidRPr="009713F3">
              <w:rPr>
                <w:rFonts w:ascii="Times New Roman" w:eastAsia="Times New Roman" w:hAnsi="Times New Roman"/>
                <w:b/>
                <w:bCs/>
                <w:w w:val="95"/>
                <w:sz w:val="24"/>
                <w:szCs w:val="24"/>
                <w:lang w:val="ru-RU"/>
              </w:rPr>
              <w:t>Место выполнения администра</w:t>
            </w:r>
            <w:r>
              <w:rPr>
                <w:rFonts w:ascii="Times New Roman" w:eastAsia="Times New Roman" w:hAnsi="Times New Roman"/>
                <w:b/>
                <w:bCs/>
                <w:w w:val="95"/>
                <w:sz w:val="24"/>
                <w:szCs w:val="24"/>
                <w:lang w:val="ru-RU"/>
              </w:rPr>
              <w:t>тивного действия/</w:t>
            </w:r>
          </w:p>
          <w:p w14:paraId="05605ED3" w14:textId="77777777" w:rsidR="009713F3" w:rsidRPr="009713F3" w:rsidRDefault="009713F3" w:rsidP="009713F3">
            <w:pPr>
              <w:pStyle w:val="TableParagraph"/>
              <w:jc w:val="center"/>
              <w:rPr>
                <w:rFonts w:ascii="Times New Roman" w:eastAsia="Times New Roman" w:hAnsi="Times New Roman"/>
                <w:sz w:val="24"/>
                <w:szCs w:val="24"/>
                <w:lang w:val="ru-RU"/>
              </w:rPr>
            </w:pPr>
            <w:r w:rsidRPr="009713F3">
              <w:rPr>
                <w:rFonts w:ascii="Times New Roman" w:eastAsia="Times New Roman" w:hAnsi="Times New Roman"/>
                <w:b/>
                <w:bCs/>
                <w:w w:val="95"/>
                <w:sz w:val="24"/>
                <w:szCs w:val="24"/>
                <w:lang w:val="ru-RU"/>
              </w:rPr>
              <w:t xml:space="preserve">используемая информационная </w:t>
            </w:r>
            <w:r w:rsidRPr="009713F3">
              <w:rPr>
                <w:rFonts w:ascii="Times New Roman" w:eastAsia="Times New Roman" w:hAnsi="Times New Roman"/>
                <w:b/>
                <w:bCs/>
                <w:sz w:val="24"/>
                <w:szCs w:val="24"/>
                <w:lang w:val="ru-RU"/>
              </w:rPr>
              <w:t>система</w:t>
            </w:r>
          </w:p>
        </w:tc>
        <w:tc>
          <w:tcPr>
            <w:tcW w:w="1242" w:type="dxa"/>
            <w:tcBorders>
              <w:top w:val="single" w:sz="5" w:space="0" w:color="000000"/>
              <w:left w:val="single" w:sz="5" w:space="0" w:color="000000"/>
              <w:bottom w:val="single" w:sz="5" w:space="0" w:color="000000"/>
              <w:right w:val="single" w:sz="5" w:space="0" w:color="000000"/>
            </w:tcBorders>
          </w:tcPr>
          <w:p w14:paraId="5D226FF6" w14:textId="77777777" w:rsidR="009713F3" w:rsidRPr="009713F3" w:rsidRDefault="009713F3" w:rsidP="009713F3">
            <w:pPr>
              <w:pStyle w:val="TableParagraph"/>
              <w:jc w:val="center"/>
              <w:rPr>
                <w:rFonts w:ascii="Times New Roman" w:eastAsia="Times New Roman" w:hAnsi="Times New Roman"/>
                <w:sz w:val="24"/>
                <w:szCs w:val="24"/>
              </w:rPr>
            </w:pPr>
            <w:proofErr w:type="spellStart"/>
            <w:r w:rsidRPr="009713F3">
              <w:rPr>
                <w:rFonts w:ascii="Times New Roman" w:eastAsia="Times New Roman" w:hAnsi="Times New Roman"/>
                <w:b/>
                <w:bCs/>
                <w:w w:val="95"/>
                <w:sz w:val="24"/>
                <w:szCs w:val="24"/>
              </w:rPr>
              <w:t>Критерии</w:t>
            </w:r>
            <w:proofErr w:type="spellEnd"/>
            <w:r w:rsidRPr="009713F3">
              <w:rPr>
                <w:rFonts w:ascii="Times New Roman" w:eastAsia="Times New Roman" w:hAnsi="Times New Roman"/>
                <w:b/>
                <w:bCs/>
                <w:w w:val="99"/>
                <w:sz w:val="24"/>
                <w:szCs w:val="24"/>
              </w:rPr>
              <w:t xml:space="preserve"> </w:t>
            </w:r>
            <w:proofErr w:type="spellStart"/>
            <w:r w:rsidRPr="009713F3">
              <w:rPr>
                <w:rFonts w:ascii="Times New Roman" w:eastAsia="Times New Roman" w:hAnsi="Times New Roman"/>
                <w:b/>
                <w:bCs/>
                <w:w w:val="95"/>
                <w:sz w:val="24"/>
                <w:szCs w:val="24"/>
              </w:rPr>
              <w:t>принятия</w:t>
            </w:r>
            <w:proofErr w:type="spellEnd"/>
            <w:r w:rsidRPr="009713F3">
              <w:rPr>
                <w:rFonts w:ascii="Times New Roman" w:eastAsia="Times New Roman" w:hAnsi="Times New Roman"/>
                <w:b/>
                <w:bCs/>
                <w:w w:val="99"/>
                <w:sz w:val="24"/>
                <w:szCs w:val="24"/>
              </w:rPr>
              <w:t xml:space="preserve"> </w:t>
            </w:r>
            <w:proofErr w:type="spellStart"/>
            <w:r w:rsidRPr="009713F3">
              <w:rPr>
                <w:rFonts w:ascii="Times New Roman" w:eastAsia="Times New Roman" w:hAnsi="Times New Roman"/>
                <w:b/>
                <w:bCs/>
                <w:sz w:val="24"/>
                <w:szCs w:val="24"/>
              </w:rPr>
              <w:t>решения</w:t>
            </w:r>
            <w:proofErr w:type="spellEnd"/>
          </w:p>
        </w:tc>
        <w:tc>
          <w:tcPr>
            <w:tcW w:w="2302" w:type="dxa"/>
            <w:tcBorders>
              <w:top w:val="single" w:sz="5" w:space="0" w:color="000000"/>
              <w:left w:val="single" w:sz="5" w:space="0" w:color="000000"/>
              <w:bottom w:val="single" w:sz="5" w:space="0" w:color="000000"/>
              <w:right w:val="single" w:sz="5" w:space="0" w:color="000000"/>
            </w:tcBorders>
          </w:tcPr>
          <w:p w14:paraId="0D2E09C3" w14:textId="77777777" w:rsidR="009713F3" w:rsidRPr="009713F3" w:rsidRDefault="009713F3" w:rsidP="009713F3">
            <w:pPr>
              <w:pStyle w:val="TableParagraph"/>
              <w:jc w:val="center"/>
              <w:rPr>
                <w:rFonts w:ascii="Times New Roman" w:eastAsia="Times New Roman" w:hAnsi="Times New Roman"/>
                <w:sz w:val="24"/>
                <w:szCs w:val="24"/>
                <w:lang w:val="ru-RU"/>
              </w:rPr>
            </w:pPr>
            <w:r w:rsidRPr="009713F3">
              <w:rPr>
                <w:rFonts w:ascii="Times New Roman" w:eastAsia="Times New Roman" w:hAnsi="Times New Roman"/>
                <w:b/>
                <w:bCs/>
                <w:sz w:val="24"/>
                <w:szCs w:val="24"/>
                <w:lang w:val="ru-RU"/>
              </w:rPr>
              <w:t>Результат</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w w:val="95"/>
                <w:sz w:val="24"/>
                <w:szCs w:val="24"/>
                <w:lang w:val="ru-RU"/>
              </w:rPr>
              <w:t>административ</w:t>
            </w:r>
            <w:r w:rsidRPr="009713F3">
              <w:rPr>
                <w:rFonts w:ascii="Times New Roman" w:eastAsia="Times New Roman" w:hAnsi="Times New Roman"/>
                <w:b/>
                <w:bCs/>
                <w:sz w:val="24"/>
                <w:szCs w:val="24"/>
                <w:lang w:val="ru-RU"/>
              </w:rPr>
              <w:t>ного действия,</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sz w:val="24"/>
                <w:szCs w:val="24"/>
                <w:lang w:val="ru-RU"/>
              </w:rPr>
              <w:t>способ</w:t>
            </w:r>
            <w:r w:rsidRPr="009713F3">
              <w:rPr>
                <w:rFonts w:ascii="Times New Roman" w:eastAsia="Times New Roman" w:hAnsi="Times New Roman"/>
                <w:b/>
                <w:bCs/>
                <w:w w:val="99"/>
                <w:sz w:val="24"/>
                <w:szCs w:val="24"/>
                <w:lang w:val="ru-RU"/>
              </w:rPr>
              <w:t xml:space="preserve"> </w:t>
            </w:r>
            <w:r w:rsidRPr="009713F3">
              <w:rPr>
                <w:rFonts w:ascii="Times New Roman" w:eastAsia="Times New Roman" w:hAnsi="Times New Roman"/>
                <w:b/>
                <w:bCs/>
                <w:sz w:val="24"/>
                <w:szCs w:val="24"/>
                <w:lang w:val="ru-RU"/>
              </w:rPr>
              <w:t>фиксации</w:t>
            </w:r>
          </w:p>
        </w:tc>
      </w:tr>
      <w:tr w:rsidR="009713F3" w:rsidRPr="009713F3" w14:paraId="0188FDC8" w14:textId="77777777" w:rsidTr="005D5892">
        <w:trPr>
          <w:jc w:val="center"/>
        </w:trPr>
        <w:tc>
          <w:tcPr>
            <w:tcW w:w="2296" w:type="dxa"/>
            <w:tcBorders>
              <w:top w:val="single" w:sz="5" w:space="0" w:color="000000"/>
              <w:left w:val="single" w:sz="5" w:space="0" w:color="000000"/>
              <w:bottom w:val="single" w:sz="5" w:space="0" w:color="000000"/>
              <w:right w:val="single" w:sz="5" w:space="0" w:color="000000"/>
            </w:tcBorders>
          </w:tcPr>
          <w:p w14:paraId="3D683625" w14:textId="77777777" w:rsidR="009713F3" w:rsidRPr="009713F3" w:rsidRDefault="009713F3" w:rsidP="009713F3">
            <w:pPr>
              <w:pStyle w:val="TableParagraph"/>
              <w:ind w:left="2"/>
              <w:jc w:val="center"/>
              <w:rPr>
                <w:rFonts w:ascii="Times New Roman" w:eastAsia="Times New Roman" w:hAnsi="Times New Roman"/>
                <w:b/>
                <w:sz w:val="24"/>
                <w:szCs w:val="24"/>
              </w:rPr>
            </w:pPr>
            <w:r w:rsidRPr="009713F3">
              <w:rPr>
                <w:rFonts w:ascii="Times New Roman" w:eastAsia="Times New Roman" w:hAnsi="Times New Roman"/>
                <w:b/>
                <w:sz w:val="24"/>
                <w:szCs w:val="24"/>
              </w:rPr>
              <w:t>1</w:t>
            </w:r>
          </w:p>
        </w:tc>
        <w:tc>
          <w:tcPr>
            <w:tcW w:w="2237" w:type="dxa"/>
            <w:tcBorders>
              <w:top w:val="single" w:sz="5" w:space="0" w:color="000000"/>
              <w:left w:val="single" w:sz="5" w:space="0" w:color="000000"/>
              <w:bottom w:val="single" w:sz="5" w:space="0" w:color="000000"/>
              <w:right w:val="single" w:sz="5" w:space="0" w:color="000000"/>
            </w:tcBorders>
          </w:tcPr>
          <w:p w14:paraId="61F1F56B" w14:textId="77777777" w:rsidR="009713F3" w:rsidRPr="009713F3" w:rsidRDefault="009713F3" w:rsidP="009713F3">
            <w:pPr>
              <w:pStyle w:val="TableParagraph"/>
              <w:ind w:left="3"/>
              <w:jc w:val="center"/>
              <w:rPr>
                <w:rFonts w:ascii="Times New Roman" w:eastAsia="Times New Roman" w:hAnsi="Times New Roman"/>
                <w:b/>
                <w:sz w:val="24"/>
                <w:szCs w:val="24"/>
              </w:rPr>
            </w:pPr>
            <w:r w:rsidRPr="009713F3">
              <w:rPr>
                <w:rFonts w:ascii="Times New Roman" w:eastAsia="Times New Roman" w:hAnsi="Times New Roman"/>
                <w:b/>
                <w:sz w:val="24"/>
                <w:szCs w:val="24"/>
              </w:rPr>
              <w:t>2</w:t>
            </w:r>
          </w:p>
        </w:tc>
        <w:tc>
          <w:tcPr>
            <w:tcW w:w="2408" w:type="dxa"/>
            <w:tcBorders>
              <w:top w:val="single" w:sz="5" w:space="0" w:color="000000"/>
              <w:left w:val="single" w:sz="5" w:space="0" w:color="000000"/>
              <w:bottom w:val="single" w:sz="5" w:space="0" w:color="000000"/>
              <w:right w:val="single" w:sz="5" w:space="0" w:color="000000"/>
            </w:tcBorders>
          </w:tcPr>
          <w:p w14:paraId="1A60EAC2" w14:textId="77777777" w:rsidR="009713F3" w:rsidRPr="009713F3" w:rsidRDefault="009713F3" w:rsidP="009713F3">
            <w:pPr>
              <w:pStyle w:val="TableParagraph"/>
              <w:jc w:val="center"/>
              <w:rPr>
                <w:rFonts w:ascii="Times New Roman" w:eastAsia="Times New Roman" w:hAnsi="Times New Roman"/>
                <w:b/>
                <w:sz w:val="24"/>
                <w:szCs w:val="24"/>
              </w:rPr>
            </w:pPr>
            <w:r w:rsidRPr="009713F3">
              <w:rPr>
                <w:rFonts w:ascii="Times New Roman" w:eastAsia="Times New Roman" w:hAnsi="Times New Roman"/>
                <w:b/>
                <w:sz w:val="24"/>
                <w:szCs w:val="24"/>
              </w:rPr>
              <w:t>3</w:t>
            </w:r>
          </w:p>
        </w:tc>
        <w:tc>
          <w:tcPr>
            <w:tcW w:w="2047" w:type="dxa"/>
            <w:tcBorders>
              <w:top w:val="single" w:sz="5" w:space="0" w:color="000000"/>
              <w:left w:val="single" w:sz="5" w:space="0" w:color="000000"/>
              <w:bottom w:val="single" w:sz="5" w:space="0" w:color="000000"/>
              <w:right w:val="single" w:sz="5" w:space="0" w:color="000000"/>
            </w:tcBorders>
          </w:tcPr>
          <w:p w14:paraId="131AC2A3" w14:textId="77777777" w:rsidR="009713F3" w:rsidRPr="009713F3" w:rsidRDefault="009713F3" w:rsidP="009713F3">
            <w:pPr>
              <w:pStyle w:val="TableParagraph"/>
              <w:ind w:left="2"/>
              <w:jc w:val="center"/>
              <w:rPr>
                <w:rFonts w:ascii="Times New Roman" w:eastAsia="Times New Roman" w:hAnsi="Times New Roman"/>
                <w:b/>
                <w:sz w:val="24"/>
                <w:szCs w:val="24"/>
              </w:rPr>
            </w:pPr>
            <w:r w:rsidRPr="009713F3">
              <w:rPr>
                <w:rFonts w:ascii="Times New Roman" w:eastAsia="Times New Roman" w:hAnsi="Times New Roman"/>
                <w:b/>
                <w:sz w:val="24"/>
                <w:szCs w:val="24"/>
              </w:rPr>
              <w:t>4</w:t>
            </w:r>
          </w:p>
        </w:tc>
        <w:tc>
          <w:tcPr>
            <w:tcW w:w="2347" w:type="dxa"/>
            <w:tcBorders>
              <w:top w:val="single" w:sz="5" w:space="0" w:color="000000"/>
              <w:left w:val="single" w:sz="5" w:space="0" w:color="000000"/>
              <w:bottom w:val="single" w:sz="5" w:space="0" w:color="000000"/>
              <w:right w:val="single" w:sz="5" w:space="0" w:color="000000"/>
            </w:tcBorders>
          </w:tcPr>
          <w:p w14:paraId="04A99680" w14:textId="77777777" w:rsidR="009713F3" w:rsidRPr="009713F3" w:rsidRDefault="009713F3" w:rsidP="009713F3">
            <w:pPr>
              <w:pStyle w:val="TableParagraph"/>
              <w:ind w:left="3"/>
              <w:jc w:val="center"/>
              <w:rPr>
                <w:rFonts w:ascii="Times New Roman" w:eastAsia="Times New Roman" w:hAnsi="Times New Roman"/>
                <w:b/>
                <w:sz w:val="24"/>
                <w:szCs w:val="24"/>
              </w:rPr>
            </w:pPr>
            <w:r w:rsidRPr="009713F3">
              <w:rPr>
                <w:rFonts w:ascii="Times New Roman" w:eastAsia="Times New Roman" w:hAnsi="Times New Roman"/>
                <w:b/>
                <w:sz w:val="24"/>
                <w:szCs w:val="24"/>
              </w:rPr>
              <w:t>5</w:t>
            </w:r>
          </w:p>
        </w:tc>
        <w:tc>
          <w:tcPr>
            <w:tcW w:w="1242" w:type="dxa"/>
            <w:tcBorders>
              <w:top w:val="single" w:sz="5" w:space="0" w:color="000000"/>
              <w:left w:val="single" w:sz="5" w:space="0" w:color="000000"/>
              <w:bottom w:val="single" w:sz="5" w:space="0" w:color="000000"/>
              <w:right w:val="single" w:sz="5" w:space="0" w:color="000000"/>
            </w:tcBorders>
          </w:tcPr>
          <w:p w14:paraId="78FF5136" w14:textId="77777777" w:rsidR="009713F3" w:rsidRPr="009713F3" w:rsidRDefault="009713F3" w:rsidP="009713F3">
            <w:pPr>
              <w:pStyle w:val="TableParagraph"/>
              <w:ind w:left="2"/>
              <w:jc w:val="center"/>
              <w:rPr>
                <w:rFonts w:ascii="Times New Roman" w:eastAsia="Times New Roman" w:hAnsi="Times New Roman"/>
                <w:b/>
                <w:sz w:val="24"/>
                <w:szCs w:val="24"/>
              </w:rPr>
            </w:pPr>
            <w:r w:rsidRPr="009713F3">
              <w:rPr>
                <w:rFonts w:ascii="Times New Roman" w:eastAsia="Times New Roman" w:hAnsi="Times New Roman"/>
                <w:b/>
                <w:sz w:val="24"/>
                <w:szCs w:val="24"/>
              </w:rPr>
              <w:t>6</w:t>
            </w:r>
          </w:p>
        </w:tc>
        <w:tc>
          <w:tcPr>
            <w:tcW w:w="2302" w:type="dxa"/>
            <w:tcBorders>
              <w:top w:val="single" w:sz="5" w:space="0" w:color="000000"/>
              <w:left w:val="single" w:sz="5" w:space="0" w:color="000000"/>
              <w:bottom w:val="single" w:sz="5" w:space="0" w:color="000000"/>
              <w:right w:val="single" w:sz="5" w:space="0" w:color="000000"/>
            </w:tcBorders>
          </w:tcPr>
          <w:p w14:paraId="75DB84F7" w14:textId="77777777" w:rsidR="009713F3" w:rsidRPr="009713F3" w:rsidRDefault="009713F3" w:rsidP="009713F3">
            <w:pPr>
              <w:pStyle w:val="TableParagraph"/>
              <w:ind w:left="5"/>
              <w:jc w:val="center"/>
              <w:rPr>
                <w:rFonts w:ascii="Times New Roman" w:eastAsia="Times New Roman" w:hAnsi="Times New Roman"/>
                <w:b/>
                <w:sz w:val="24"/>
                <w:szCs w:val="24"/>
              </w:rPr>
            </w:pPr>
            <w:r w:rsidRPr="009713F3">
              <w:rPr>
                <w:rFonts w:ascii="Times New Roman" w:eastAsia="Times New Roman" w:hAnsi="Times New Roman"/>
                <w:b/>
                <w:sz w:val="24"/>
                <w:szCs w:val="24"/>
              </w:rPr>
              <w:t>7</w:t>
            </w:r>
          </w:p>
        </w:tc>
      </w:tr>
      <w:tr w:rsidR="009713F3" w:rsidRPr="009713F3" w14:paraId="6932CDDE" w14:textId="77777777" w:rsidTr="006B7468">
        <w:trPr>
          <w:jc w:val="center"/>
        </w:trPr>
        <w:tc>
          <w:tcPr>
            <w:tcW w:w="14879" w:type="dxa"/>
            <w:gridSpan w:val="7"/>
            <w:tcBorders>
              <w:top w:val="single" w:sz="5" w:space="0" w:color="000000"/>
              <w:left w:val="single" w:sz="5" w:space="0" w:color="000000"/>
              <w:bottom w:val="single" w:sz="5" w:space="0" w:color="000000"/>
              <w:right w:val="single" w:sz="5" w:space="0" w:color="000000"/>
            </w:tcBorders>
          </w:tcPr>
          <w:p w14:paraId="7F7C937B" w14:textId="77777777" w:rsidR="009713F3" w:rsidRPr="009713F3" w:rsidRDefault="009713F3" w:rsidP="009713F3">
            <w:pPr>
              <w:pStyle w:val="TableParagraph"/>
              <w:jc w:val="center"/>
              <w:rPr>
                <w:rFonts w:ascii="Times New Roman" w:eastAsia="Times New Roman" w:hAnsi="Times New Roman"/>
                <w:b/>
                <w:sz w:val="24"/>
                <w:szCs w:val="24"/>
                <w:lang w:val="ru-RU"/>
              </w:rPr>
            </w:pPr>
            <w:r w:rsidRPr="009713F3">
              <w:rPr>
                <w:rFonts w:ascii="Times New Roman" w:eastAsia="Times New Roman" w:hAnsi="Times New Roman"/>
                <w:b/>
                <w:sz w:val="24"/>
                <w:szCs w:val="24"/>
                <w:lang w:val="ru-RU"/>
              </w:rPr>
              <w:t>1. Проверка документов и регистрация заявления</w:t>
            </w:r>
          </w:p>
        </w:tc>
      </w:tr>
      <w:tr w:rsidR="009713F3" w:rsidRPr="009713F3" w14:paraId="19360141" w14:textId="77777777" w:rsidTr="00D402D2">
        <w:trPr>
          <w:jc w:val="center"/>
        </w:trPr>
        <w:tc>
          <w:tcPr>
            <w:tcW w:w="2296" w:type="dxa"/>
            <w:vMerge w:val="restart"/>
            <w:tcBorders>
              <w:top w:val="single" w:sz="5" w:space="0" w:color="000000"/>
              <w:left w:val="single" w:sz="5" w:space="0" w:color="000000"/>
              <w:right w:val="single" w:sz="5" w:space="0" w:color="000000"/>
            </w:tcBorders>
          </w:tcPr>
          <w:p w14:paraId="5D10B083" w14:textId="77777777" w:rsidR="009713F3" w:rsidRPr="009713F3" w:rsidRDefault="009713F3" w:rsidP="009713F3">
            <w:pPr>
              <w:pStyle w:val="TableParagraph"/>
              <w:jc w:val="both"/>
              <w:rPr>
                <w:rFonts w:ascii="Times New Roman" w:eastAsia="Times New Roman" w:hAnsi="Times New Roman"/>
                <w:sz w:val="24"/>
                <w:szCs w:val="24"/>
                <w:lang w:val="ru-RU"/>
              </w:rPr>
            </w:pPr>
            <w:r w:rsidRPr="009713F3">
              <w:rPr>
                <w:rFonts w:ascii="Times New Roman" w:eastAsia="Times New Roman" w:hAnsi="Times New Roman"/>
                <w:sz w:val="24"/>
                <w:szCs w:val="24"/>
                <w:lang w:val="ru-RU"/>
              </w:rPr>
              <w:t>Поступление заявления и</w:t>
            </w:r>
            <w:r>
              <w:rPr>
                <w:rFonts w:ascii="Times New Roman" w:eastAsia="Times New Roman" w:hAnsi="Times New Roman"/>
                <w:sz w:val="24"/>
                <w:szCs w:val="24"/>
                <w:lang w:val="ru-RU"/>
              </w:rPr>
              <w:t xml:space="preserve"> </w:t>
            </w:r>
            <w:r w:rsidRPr="009713F3">
              <w:rPr>
                <w:rFonts w:ascii="Times New Roman" w:eastAsia="Times New Roman" w:hAnsi="Times New Roman"/>
                <w:sz w:val="24"/>
                <w:szCs w:val="24"/>
                <w:lang w:val="ru-RU"/>
              </w:rPr>
              <w:t>документов для</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предоставления</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муниципальной услуги</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в Уполномоченный</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орган</w:t>
            </w:r>
          </w:p>
        </w:tc>
        <w:tc>
          <w:tcPr>
            <w:tcW w:w="2237" w:type="dxa"/>
            <w:tcBorders>
              <w:top w:val="single" w:sz="5" w:space="0" w:color="000000"/>
              <w:left w:val="single" w:sz="5" w:space="0" w:color="000000"/>
              <w:bottom w:val="single" w:sz="5" w:space="0" w:color="000000"/>
              <w:right w:val="single" w:sz="5" w:space="0" w:color="000000"/>
            </w:tcBorders>
          </w:tcPr>
          <w:p w14:paraId="64507CE3" w14:textId="77777777" w:rsidR="009713F3" w:rsidRPr="009713F3" w:rsidRDefault="009713F3" w:rsidP="009713F3">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пр</w:t>
            </w:r>
            <w:r w:rsidRPr="009713F3">
              <w:rPr>
                <w:rFonts w:ascii="Times New Roman" w:eastAsia="Times New Roman" w:hAnsi="Times New Roman"/>
                <w:sz w:val="24"/>
                <w:szCs w:val="24"/>
                <w:lang w:val="ru-RU"/>
              </w:rPr>
              <w:t>ием и проверка</w:t>
            </w:r>
            <w:r>
              <w:rPr>
                <w:rFonts w:ascii="Times New Roman" w:eastAsia="Times New Roman" w:hAnsi="Times New Roman"/>
                <w:sz w:val="24"/>
                <w:szCs w:val="24"/>
                <w:lang w:val="ru-RU"/>
              </w:rPr>
              <w:t xml:space="preserve"> </w:t>
            </w:r>
            <w:r w:rsidRPr="009713F3">
              <w:rPr>
                <w:rFonts w:ascii="Times New Roman" w:eastAsia="Times New Roman" w:hAnsi="Times New Roman"/>
                <w:sz w:val="24"/>
                <w:szCs w:val="24"/>
                <w:lang w:val="ru-RU"/>
              </w:rPr>
              <w:t>комплектности</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документов на</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наличие/отсутствие</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оснований для отказа в</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приеме документов,</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предусмотренных</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пунктом 2.8</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Административного</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регламента</w:t>
            </w:r>
          </w:p>
        </w:tc>
        <w:tc>
          <w:tcPr>
            <w:tcW w:w="2408" w:type="dxa"/>
            <w:tcBorders>
              <w:top w:val="single" w:sz="5" w:space="0" w:color="000000"/>
              <w:left w:val="single" w:sz="5" w:space="0" w:color="000000"/>
              <w:bottom w:val="single" w:sz="5" w:space="0" w:color="000000"/>
              <w:right w:val="single" w:sz="5" w:space="0" w:color="000000"/>
            </w:tcBorders>
          </w:tcPr>
          <w:p w14:paraId="7ED3EE7F" w14:textId="77777777" w:rsidR="009713F3" w:rsidRPr="009713F3" w:rsidRDefault="009713F3" w:rsidP="009713F3">
            <w:pPr>
              <w:pStyle w:val="TableParagraph"/>
              <w:jc w:val="both"/>
              <w:rPr>
                <w:rFonts w:ascii="Times New Roman" w:eastAsia="Times New Roman" w:hAnsi="Times New Roman"/>
                <w:sz w:val="24"/>
                <w:szCs w:val="24"/>
                <w:lang w:val="ru-RU"/>
              </w:rPr>
            </w:pPr>
            <w:proofErr w:type="spellStart"/>
            <w:r>
              <w:rPr>
                <w:rFonts w:ascii="Times New Roman" w:eastAsia="Times New Roman" w:hAnsi="Times New Roman"/>
                <w:sz w:val="24"/>
                <w:szCs w:val="24"/>
              </w:rPr>
              <w:t>д</w:t>
            </w:r>
            <w:r w:rsidRPr="009713F3">
              <w:rPr>
                <w:rFonts w:ascii="Times New Roman" w:eastAsia="Times New Roman" w:hAnsi="Times New Roman"/>
                <w:sz w:val="24"/>
                <w:szCs w:val="24"/>
              </w:rPr>
              <w:t>о</w:t>
            </w:r>
            <w:proofErr w:type="spellEnd"/>
            <w:r w:rsidRPr="009713F3">
              <w:rPr>
                <w:rFonts w:ascii="Times New Roman" w:eastAsia="Times New Roman" w:hAnsi="Times New Roman"/>
                <w:sz w:val="24"/>
                <w:szCs w:val="24"/>
              </w:rPr>
              <w:t xml:space="preserve"> 1</w:t>
            </w:r>
            <w:r w:rsidRPr="009713F3">
              <w:rPr>
                <w:rFonts w:ascii="Times New Roman" w:eastAsia="Times New Roman" w:hAnsi="Times New Roman"/>
                <w:sz w:val="24"/>
                <w:szCs w:val="24"/>
                <w:lang w:val="ru-RU"/>
              </w:rPr>
              <w:t>0</w:t>
            </w:r>
            <w:r w:rsidRPr="009713F3">
              <w:rPr>
                <w:rFonts w:ascii="Times New Roman" w:eastAsia="Times New Roman" w:hAnsi="Times New Roman"/>
                <w:sz w:val="24"/>
                <w:szCs w:val="24"/>
              </w:rPr>
              <w:t xml:space="preserve"> </w:t>
            </w:r>
            <w:proofErr w:type="spellStart"/>
            <w:r w:rsidRPr="009713F3">
              <w:rPr>
                <w:rFonts w:ascii="Times New Roman" w:eastAsia="Times New Roman" w:hAnsi="Times New Roman"/>
                <w:sz w:val="24"/>
                <w:szCs w:val="24"/>
              </w:rPr>
              <w:t>рабоч</w:t>
            </w:r>
            <w:proofErr w:type="spellEnd"/>
            <w:r w:rsidRPr="009713F3">
              <w:rPr>
                <w:rFonts w:ascii="Times New Roman" w:eastAsia="Times New Roman" w:hAnsi="Times New Roman"/>
                <w:sz w:val="24"/>
                <w:szCs w:val="24"/>
                <w:lang w:val="ru-RU"/>
              </w:rPr>
              <w:t>их</w:t>
            </w:r>
            <w:r w:rsidRPr="009713F3">
              <w:rPr>
                <w:rFonts w:ascii="Times New Roman" w:eastAsia="Times New Roman" w:hAnsi="Times New Roman"/>
                <w:sz w:val="24"/>
                <w:szCs w:val="24"/>
              </w:rPr>
              <w:t xml:space="preserve"> </w:t>
            </w:r>
            <w:proofErr w:type="spellStart"/>
            <w:r w:rsidRPr="009713F3">
              <w:rPr>
                <w:rFonts w:ascii="Times New Roman" w:eastAsia="Times New Roman" w:hAnsi="Times New Roman"/>
                <w:sz w:val="24"/>
                <w:szCs w:val="24"/>
              </w:rPr>
              <w:t>дн</w:t>
            </w:r>
            <w:proofErr w:type="spellEnd"/>
            <w:r w:rsidRPr="009713F3">
              <w:rPr>
                <w:rFonts w:ascii="Times New Roman" w:eastAsia="Times New Roman" w:hAnsi="Times New Roman"/>
                <w:sz w:val="24"/>
                <w:szCs w:val="24"/>
                <w:lang w:val="ru-RU"/>
              </w:rPr>
              <w:t>ей</w:t>
            </w:r>
          </w:p>
        </w:tc>
        <w:tc>
          <w:tcPr>
            <w:tcW w:w="2047" w:type="dxa"/>
            <w:tcBorders>
              <w:top w:val="single" w:sz="5" w:space="0" w:color="000000"/>
              <w:left w:val="single" w:sz="5" w:space="0" w:color="000000"/>
              <w:bottom w:val="single" w:sz="5" w:space="0" w:color="000000"/>
              <w:right w:val="single" w:sz="5" w:space="0" w:color="000000"/>
            </w:tcBorders>
          </w:tcPr>
          <w:p w14:paraId="23717CC5" w14:textId="77777777" w:rsidR="009713F3" w:rsidRPr="009713F3" w:rsidRDefault="009713F3" w:rsidP="009713F3">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с</w:t>
            </w:r>
            <w:r w:rsidRPr="009713F3">
              <w:rPr>
                <w:rFonts w:ascii="Times New Roman" w:eastAsia="Times New Roman" w:hAnsi="Times New Roman"/>
                <w:sz w:val="24"/>
                <w:szCs w:val="24"/>
                <w:lang w:val="ru-RU"/>
              </w:rPr>
              <w:t>пециалисты отдела территориального планирования и градостроительного зонирования управления градостроительства, развития жилищно-коммунального комплекса и энергетики администрации района (далее – специалисты отдела)</w:t>
            </w:r>
          </w:p>
          <w:p w14:paraId="53CC4424" w14:textId="77777777" w:rsidR="009713F3" w:rsidRPr="009713F3" w:rsidRDefault="009713F3" w:rsidP="009713F3">
            <w:pPr>
              <w:pStyle w:val="TableParagraph"/>
              <w:jc w:val="both"/>
              <w:rPr>
                <w:rFonts w:ascii="Times New Roman" w:eastAsia="Times New Roman" w:hAnsi="Times New Roman"/>
                <w:sz w:val="24"/>
                <w:szCs w:val="24"/>
                <w:lang w:val="ru-RU"/>
              </w:rPr>
            </w:pPr>
          </w:p>
        </w:tc>
        <w:tc>
          <w:tcPr>
            <w:tcW w:w="2347" w:type="dxa"/>
            <w:tcBorders>
              <w:top w:val="single" w:sz="5" w:space="0" w:color="000000"/>
              <w:left w:val="single" w:sz="5" w:space="0" w:color="000000"/>
              <w:bottom w:val="single" w:sz="5" w:space="0" w:color="000000"/>
              <w:right w:val="single" w:sz="5" w:space="0" w:color="000000"/>
            </w:tcBorders>
          </w:tcPr>
          <w:p w14:paraId="5E5F0A38" w14:textId="77777777" w:rsidR="009713F3" w:rsidRPr="009713F3" w:rsidRDefault="009713F3" w:rsidP="009713F3">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а</w:t>
            </w:r>
            <w:r w:rsidRPr="009713F3">
              <w:rPr>
                <w:rFonts w:ascii="Times New Roman" w:eastAsia="Times New Roman" w:hAnsi="Times New Roman"/>
                <w:sz w:val="24"/>
                <w:szCs w:val="24"/>
                <w:lang w:val="ru-RU"/>
              </w:rPr>
              <w:t>дминистрация района</w:t>
            </w:r>
            <w:r>
              <w:rPr>
                <w:rFonts w:ascii="Times New Roman" w:eastAsia="Times New Roman" w:hAnsi="Times New Roman"/>
                <w:sz w:val="24"/>
                <w:szCs w:val="24"/>
                <w:lang w:val="ru-RU"/>
              </w:rPr>
              <w:t>/</w:t>
            </w:r>
            <w:r w:rsidRPr="009713F3">
              <w:rPr>
                <w:rFonts w:ascii="Times New Roman" w:eastAsia="Times New Roman" w:hAnsi="Times New Roman"/>
                <w:sz w:val="24"/>
                <w:szCs w:val="24"/>
                <w:lang w:val="ru-RU"/>
              </w:rPr>
              <w:t xml:space="preserve">ГИСОГД </w:t>
            </w:r>
            <w:r>
              <w:rPr>
                <w:rFonts w:ascii="Times New Roman" w:eastAsia="Times New Roman" w:hAnsi="Times New Roman"/>
                <w:sz w:val="24"/>
                <w:szCs w:val="24"/>
                <w:lang w:val="ru-RU"/>
              </w:rPr>
              <w:t xml:space="preserve">ХМАО – </w:t>
            </w:r>
            <w:r w:rsidRPr="009713F3">
              <w:rPr>
                <w:rFonts w:ascii="Times New Roman" w:eastAsia="Times New Roman" w:hAnsi="Times New Roman"/>
                <w:sz w:val="24"/>
                <w:szCs w:val="24"/>
                <w:lang w:val="ru-RU"/>
              </w:rPr>
              <w:t xml:space="preserve">Югры </w:t>
            </w:r>
          </w:p>
        </w:tc>
        <w:tc>
          <w:tcPr>
            <w:tcW w:w="1242" w:type="dxa"/>
            <w:tcBorders>
              <w:top w:val="single" w:sz="5" w:space="0" w:color="000000"/>
              <w:left w:val="single" w:sz="5" w:space="0" w:color="000000"/>
              <w:bottom w:val="single" w:sz="5" w:space="0" w:color="000000"/>
              <w:right w:val="single" w:sz="5" w:space="0" w:color="000000"/>
            </w:tcBorders>
          </w:tcPr>
          <w:p w14:paraId="7F17EAD2" w14:textId="77777777" w:rsidR="009713F3" w:rsidRPr="009713F3" w:rsidRDefault="009713F3" w:rsidP="009713F3">
            <w:pPr>
              <w:jc w:val="both"/>
              <w:rPr>
                <w:sz w:val="24"/>
                <w:szCs w:val="24"/>
              </w:rPr>
            </w:pPr>
          </w:p>
        </w:tc>
        <w:tc>
          <w:tcPr>
            <w:tcW w:w="2302" w:type="dxa"/>
            <w:tcBorders>
              <w:top w:val="single" w:sz="5" w:space="0" w:color="000000"/>
              <w:left w:val="single" w:sz="5" w:space="0" w:color="000000"/>
              <w:bottom w:val="single" w:sz="5" w:space="0" w:color="000000"/>
              <w:right w:val="single" w:sz="5" w:space="0" w:color="000000"/>
            </w:tcBorders>
          </w:tcPr>
          <w:p w14:paraId="53986A62" w14:textId="77777777" w:rsidR="009713F3" w:rsidRPr="009713F3" w:rsidRDefault="009713F3" w:rsidP="009713F3">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р</w:t>
            </w:r>
            <w:r w:rsidRPr="009713F3">
              <w:rPr>
                <w:rFonts w:ascii="Times New Roman" w:eastAsia="Times New Roman" w:hAnsi="Times New Roman"/>
                <w:sz w:val="24"/>
                <w:szCs w:val="24"/>
                <w:lang w:val="ru-RU"/>
              </w:rPr>
              <w:t>егистрация</w:t>
            </w:r>
            <w:r>
              <w:rPr>
                <w:rFonts w:ascii="Times New Roman" w:eastAsia="Times New Roman" w:hAnsi="Times New Roman"/>
                <w:sz w:val="24"/>
                <w:szCs w:val="24"/>
                <w:lang w:val="ru-RU"/>
              </w:rPr>
              <w:t xml:space="preserve"> </w:t>
            </w:r>
            <w:r w:rsidRPr="009713F3">
              <w:rPr>
                <w:rFonts w:ascii="Times New Roman" w:eastAsia="Times New Roman" w:hAnsi="Times New Roman"/>
                <w:sz w:val="24"/>
                <w:szCs w:val="24"/>
                <w:lang w:val="ru-RU"/>
              </w:rPr>
              <w:t>заявления и документов в а</w:t>
            </w:r>
            <w:r>
              <w:rPr>
                <w:rFonts w:ascii="Times New Roman" w:eastAsia="Times New Roman" w:hAnsi="Times New Roman"/>
                <w:sz w:val="24"/>
                <w:szCs w:val="24"/>
                <w:lang w:val="ru-RU"/>
              </w:rPr>
              <w:t xml:space="preserve">дминистрации района/ГИСОГД ХМАО – </w:t>
            </w:r>
            <w:r w:rsidRPr="009713F3">
              <w:rPr>
                <w:rFonts w:ascii="Times New Roman" w:eastAsia="Times New Roman" w:hAnsi="Times New Roman"/>
                <w:sz w:val="24"/>
                <w:szCs w:val="24"/>
                <w:lang w:val="ru-RU"/>
              </w:rPr>
              <w:t>Югры</w:t>
            </w:r>
            <w:r>
              <w:rPr>
                <w:rFonts w:ascii="Times New Roman" w:eastAsia="Times New Roman" w:hAnsi="Times New Roman"/>
                <w:sz w:val="24"/>
                <w:szCs w:val="24"/>
                <w:lang w:val="ru-RU"/>
              </w:rPr>
              <w:t xml:space="preserve"> </w:t>
            </w:r>
            <w:r w:rsidRPr="009713F3">
              <w:rPr>
                <w:rFonts w:ascii="Times New Roman" w:eastAsia="Times New Roman" w:hAnsi="Times New Roman"/>
                <w:sz w:val="24"/>
                <w:szCs w:val="24"/>
                <w:lang w:val="ru-RU"/>
              </w:rPr>
              <w:t>(присвоение</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номера и</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датирование);</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назначение</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должностного</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лица,</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ответственного</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за</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предоставление</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муниципальной</w:t>
            </w:r>
            <w:r>
              <w:rPr>
                <w:rFonts w:ascii="Times New Roman" w:eastAsia="Times New Roman" w:hAnsi="Times New Roman"/>
                <w:sz w:val="24"/>
                <w:szCs w:val="24"/>
                <w:lang w:val="ru-RU"/>
              </w:rPr>
              <w:t xml:space="preserve"> </w:t>
            </w:r>
            <w:r w:rsidRPr="009713F3">
              <w:rPr>
                <w:rFonts w:ascii="Times New Roman" w:eastAsia="Times New Roman" w:hAnsi="Times New Roman"/>
                <w:sz w:val="24"/>
                <w:szCs w:val="24"/>
                <w:lang w:val="ru-RU"/>
              </w:rPr>
              <w:t>услуги, и</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передача ему</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документов</w:t>
            </w:r>
          </w:p>
        </w:tc>
      </w:tr>
      <w:tr w:rsidR="009713F3" w:rsidRPr="009713F3" w14:paraId="1A9E39FD" w14:textId="77777777" w:rsidTr="00D402D2">
        <w:trPr>
          <w:jc w:val="center"/>
        </w:trPr>
        <w:tc>
          <w:tcPr>
            <w:tcW w:w="2296" w:type="dxa"/>
            <w:vMerge/>
            <w:tcBorders>
              <w:left w:val="single" w:sz="5" w:space="0" w:color="000000"/>
              <w:right w:val="single" w:sz="5" w:space="0" w:color="000000"/>
            </w:tcBorders>
          </w:tcPr>
          <w:p w14:paraId="47DAD150" w14:textId="77777777" w:rsidR="009713F3" w:rsidRPr="009713F3" w:rsidRDefault="009713F3" w:rsidP="009713F3">
            <w:pPr>
              <w:pStyle w:val="TableParagraph"/>
              <w:jc w:val="both"/>
              <w:rPr>
                <w:rFonts w:ascii="Times New Roman" w:eastAsia="Times New Roman" w:hAnsi="Times New Roman"/>
                <w:sz w:val="24"/>
                <w:szCs w:val="24"/>
                <w:lang w:val="ru-RU"/>
              </w:rPr>
            </w:pPr>
          </w:p>
        </w:tc>
        <w:tc>
          <w:tcPr>
            <w:tcW w:w="2237" w:type="dxa"/>
            <w:tcBorders>
              <w:top w:val="single" w:sz="5" w:space="0" w:color="000000"/>
              <w:left w:val="single" w:sz="5" w:space="0" w:color="000000"/>
              <w:bottom w:val="single" w:sz="5" w:space="0" w:color="000000"/>
              <w:right w:val="single" w:sz="5" w:space="0" w:color="000000"/>
            </w:tcBorders>
          </w:tcPr>
          <w:p w14:paraId="309CB478" w14:textId="77777777" w:rsidR="009713F3" w:rsidRPr="009713F3" w:rsidRDefault="009713F3" w:rsidP="009713F3">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Pr="009713F3">
              <w:rPr>
                <w:rFonts w:ascii="Times New Roman" w:eastAsia="Times New Roman" w:hAnsi="Times New Roman"/>
                <w:sz w:val="24"/>
                <w:szCs w:val="24"/>
                <w:lang w:val="ru-RU"/>
              </w:rPr>
              <w:t>ринятие решения об</w:t>
            </w:r>
            <w:r>
              <w:rPr>
                <w:rFonts w:ascii="Times New Roman" w:eastAsia="Times New Roman" w:hAnsi="Times New Roman"/>
                <w:sz w:val="24"/>
                <w:szCs w:val="24"/>
                <w:lang w:val="ru-RU"/>
              </w:rPr>
              <w:t xml:space="preserve"> </w:t>
            </w:r>
            <w:r w:rsidRPr="009713F3">
              <w:rPr>
                <w:rFonts w:ascii="Times New Roman" w:eastAsia="Times New Roman" w:hAnsi="Times New Roman"/>
                <w:sz w:val="24"/>
                <w:szCs w:val="24"/>
                <w:lang w:val="ru-RU"/>
              </w:rPr>
              <w:t>отказе в приеме</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документов, в случае</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выявления оснований</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для отказа в приеме</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документов</w:t>
            </w:r>
          </w:p>
        </w:tc>
        <w:tc>
          <w:tcPr>
            <w:tcW w:w="2408" w:type="dxa"/>
            <w:tcBorders>
              <w:top w:val="single" w:sz="5" w:space="0" w:color="000000"/>
              <w:left w:val="single" w:sz="5" w:space="0" w:color="000000"/>
              <w:bottom w:val="single" w:sz="5" w:space="0" w:color="000000"/>
              <w:right w:val="single" w:sz="5" w:space="0" w:color="000000"/>
            </w:tcBorders>
          </w:tcPr>
          <w:p w14:paraId="06C4213C" w14:textId="77777777" w:rsidR="009713F3" w:rsidRPr="009713F3" w:rsidRDefault="009713F3" w:rsidP="009713F3">
            <w:pPr>
              <w:jc w:val="both"/>
              <w:rPr>
                <w:sz w:val="24"/>
                <w:szCs w:val="24"/>
              </w:rPr>
            </w:pPr>
          </w:p>
        </w:tc>
        <w:tc>
          <w:tcPr>
            <w:tcW w:w="2047" w:type="dxa"/>
            <w:tcBorders>
              <w:top w:val="single" w:sz="5" w:space="0" w:color="000000"/>
              <w:left w:val="single" w:sz="5" w:space="0" w:color="000000"/>
              <w:bottom w:val="single" w:sz="5" w:space="0" w:color="000000"/>
              <w:right w:val="single" w:sz="5" w:space="0" w:color="000000"/>
            </w:tcBorders>
          </w:tcPr>
          <w:p w14:paraId="2D3BB2C5" w14:textId="77777777" w:rsidR="009713F3" w:rsidRPr="009713F3" w:rsidRDefault="009713F3" w:rsidP="009713F3">
            <w:pPr>
              <w:jc w:val="both"/>
              <w:rPr>
                <w:sz w:val="24"/>
                <w:szCs w:val="24"/>
              </w:rPr>
            </w:pPr>
          </w:p>
        </w:tc>
        <w:tc>
          <w:tcPr>
            <w:tcW w:w="2347" w:type="dxa"/>
            <w:tcBorders>
              <w:top w:val="single" w:sz="5" w:space="0" w:color="000000"/>
              <w:left w:val="single" w:sz="5" w:space="0" w:color="000000"/>
              <w:bottom w:val="single" w:sz="5" w:space="0" w:color="000000"/>
              <w:right w:val="single" w:sz="5" w:space="0" w:color="000000"/>
            </w:tcBorders>
          </w:tcPr>
          <w:p w14:paraId="6645FD57" w14:textId="77777777" w:rsidR="009713F3" w:rsidRPr="009713F3" w:rsidRDefault="009713F3" w:rsidP="009713F3">
            <w:pPr>
              <w:jc w:val="both"/>
              <w:rPr>
                <w:sz w:val="24"/>
                <w:szCs w:val="24"/>
              </w:rPr>
            </w:pPr>
          </w:p>
        </w:tc>
        <w:tc>
          <w:tcPr>
            <w:tcW w:w="1242" w:type="dxa"/>
            <w:tcBorders>
              <w:top w:val="single" w:sz="5" w:space="0" w:color="000000"/>
              <w:left w:val="single" w:sz="5" w:space="0" w:color="000000"/>
              <w:bottom w:val="single" w:sz="5" w:space="0" w:color="000000"/>
              <w:right w:val="single" w:sz="5" w:space="0" w:color="000000"/>
            </w:tcBorders>
          </w:tcPr>
          <w:p w14:paraId="2614E147" w14:textId="77777777" w:rsidR="009713F3" w:rsidRPr="009713F3" w:rsidRDefault="009713F3" w:rsidP="009713F3">
            <w:pPr>
              <w:jc w:val="both"/>
              <w:rPr>
                <w:sz w:val="24"/>
                <w:szCs w:val="24"/>
              </w:rPr>
            </w:pPr>
          </w:p>
        </w:tc>
        <w:tc>
          <w:tcPr>
            <w:tcW w:w="2302" w:type="dxa"/>
            <w:tcBorders>
              <w:top w:val="single" w:sz="5" w:space="0" w:color="000000"/>
              <w:left w:val="single" w:sz="5" w:space="0" w:color="000000"/>
              <w:bottom w:val="single" w:sz="5" w:space="0" w:color="000000"/>
              <w:right w:val="single" w:sz="5" w:space="0" w:color="000000"/>
            </w:tcBorders>
          </w:tcPr>
          <w:p w14:paraId="0A131F23" w14:textId="77777777" w:rsidR="009713F3" w:rsidRPr="009713F3" w:rsidRDefault="009713F3" w:rsidP="009713F3">
            <w:pPr>
              <w:jc w:val="both"/>
              <w:rPr>
                <w:sz w:val="24"/>
                <w:szCs w:val="24"/>
              </w:rPr>
            </w:pPr>
          </w:p>
        </w:tc>
      </w:tr>
      <w:tr w:rsidR="009713F3" w:rsidRPr="009713F3" w14:paraId="336CCBCD" w14:textId="77777777" w:rsidTr="0085751C">
        <w:trPr>
          <w:jc w:val="center"/>
        </w:trPr>
        <w:tc>
          <w:tcPr>
            <w:tcW w:w="2296" w:type="dxa"/>
            <w:vMerge/>
            <w:tcBorders>
              <w:left w:val="single" w:sz="5" w:space="0" w:color="000000"/>
              <w:right w:val="single" w:sz="5" w:space="0" w:color="000000"/>
            </w:tcBorders>
          </w:tcPr>
          <w:p w14:paraId="43236232" w14:textId="77777777" w:rsidR="009713F3" w:rsidRPr="009713F3" w:rsidRDefault="009713F3" w:rsidP="009713F3">
            <w:pPr>
              <w:pStyle w:val="TableParagraph"/>
              <w:jc w:val="both"/>
              <w:rPr>
                <w:rFonts w:ascii="Times New Roman" w:eastAsia="Times New Roman" w:hAnsi="Times New Roman"/>
                <w:sz w:val="24"/>
                <w:szCs w:val="24"/>
                <w:lang w:val="ru-RU"/>
              </w:rPr>
            </w:pPr>
          </w:p>
        </w:tc>
        <w:tc>
          <w:tcPr>
            <w:tcW w:w="2237" w:type="dxa"/>
            <w:tcBorders>
              <w:top w:val="single" w:sz="5" w:space="0" w:color="000000"/>
              <w:left w:val="single" w:sz="5" w:space="0" w:color="000000"/>
              <w:bottom w:val="single" w:sz="5" w:space="0" w:color="000000"/>
              <w:right w:val="single" w:sz="5" w:space="0" w:color="000000"/>
            </w:tcBorders>
          </w:tcPr>
          <w:p w14:paraId="3F7AF659" w14:textId="77777777" w:rsidR="009713F3" w:rsidRPr="009713F3" w:rsidRDefault="009713F3" w:rsidP="009713F3">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р</w:t>
            </w:r>
            <w:r w:rsidRPr="009713F3">
              <w:rPr>
                <w:rFonts w:ascii="Times New Roman" w:eastAsia="Times New Roman" w:hAnsi="Times New Roman"/>
                <w:sz w:val="24"/>
                <w:szCs w:val="24"/>
                <w:lang w:val="ru-RU"/>
              </w:rPr>
              <w:t>егистрация заявления,</w:t>
            </w:r>
            <w:r>
              <w:rPr>
                <w:rFonts w:ascii="Times New Roman" w:eastAsia="Times New Roman" w:hAnsi="Times New Roman"/>
                <w:sz w:val="24"/>
                <w:szCs w:val="24"/>
                <w:lang w:val="ru-RU"/>
              </w:rPr>
              <w:t xml:space="preserve"> </w:t>
            </w:r>
            <w:r w:rsidRPr="009713F3">
              <w:rPr>
                <w:rFonts w:ascii="Times New Roman" w:eastAsia="Times New Roman" w:hAnsi="Times New Roman"/>
                <w:sz w:val="24"/>
                <w:szCs w:val="24"/>
                <w:lang w:val="ru-RU"/>
              </w:rPr>
              <w:t>в случае отсутствия</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оснований для отказа в</w:t>
            </w:r>
            <w:r w:rsidRPr="009713F3">
              <w:rPr>
                <w:rFonts w:ascii="Times New Roman" w:eastAsia="Times New Roman" w:hAnsi="Times New Roman"/>
                <w:w w:val="99"/>
                <w:sz w:val="24"/>
                <w:szCs w:val="24"/>
                <w:lang w:val="ru-RU"/>
              </w:rPr>
              <w:t xml:space="preserve"> </w:t>
            </w:r>
            <w:r w:rsidRPr="009713F3">
              <w:rPr>
                <w:rFonts w:ascii="Times New Roman" w:eastAsia="Times New Roman" w:hAnsi="Times New Roman"/>
                <w:sz w:val="24"/>
                <w:szCs w:val="24"/>
                <w:lang w:val="ru-RU"/>
              </w:rPr>
              <w:t>приеме документов</w:t>
            </w:r>
          </w:p>
        </w:tc>
        <w:tc>
          <w:tcPr>
            <w:tcW w:w="2408" w:type="dxa"/>
            <w:tcBorders>
              <w:top w:val="single" w:sz="5" w:space="0" w:color="000000"/>
              <w:left w:val="single" w:sz="5" w:space="0" w:color="000000"/>
              <w:bottom w:val="single" w:sz="5" w:space="0" w:color="000000"/>
              <w:right w:val="single" w:sz="5" w:space="0" w:color="000000"/>
            </w:tcBorders>
          </w:tcPr>
          <w:p w14:paraId="6B499A88" w14:textId="77777777" w:rsidR="009713F3" w:rsidRPr="009713F3" w:rsidRDefault="009713F3" w:rsidP="009713F3">
            <w:pPr>
              <w:jc w:val="both"/>
              <w:rPr>
                <w:sz w:val="24"/>
                <w:szCs w:val="24"/>
              </w:rPr>
            </w:pPr>
          </w:p>
        </w:tc>
        <w:tc>
          <w:tcPr>
            <w:tcW w:w="2047" w:type="dxa"/>
            <w:tcBorders>
              <w:top w:val="single" w:sz="5" w:space="0" w:color="000000"/>
              <w:left w:val="single" w:sz="5" w:space="0" w:color="000000"/>
              <w:bottom w:val="single" w:sz="5" w:space="0" w:color="000000"/>
              <w:right w:val="single" w:sz="5" w:space="0" w:color="000000"/>
            </w:tcBorders>
          </w:tcPr>
          <w:p w14:paraId="01BA4A52" w14:textId="77777777" w:rsidR="009713F3" w:rsidRPr="009713F3" w:rsidRDefault="009713F3" w:rsidP="009713F3">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с</w:t>
            </w:r>
            <w:r w:rsidRPr="009713F3">
              <w:rPr>
                <w:rFonts w:ascii="Times New Roman" w:eastAsia="Times New Roman" w:hAnsi="Times New Roman"/>
                <w:sz w:val="24"/>
                <w:szCs w:val="24"/>
                <w:lang w:val="ru-RU"/>
              </w:rPr>
              <w:t xml:space="preserve">пециалисты отдела </w:t>
            </w:r>
          </w:p>
        </w:tc>
        <w:tc>
          <w:tcPr>
            <w:tcW w:w="2347" w:type="dxa"/>
            <w:tcBorders>
              <w:top w:val="single" w:sz="5" w:space="0" w:color="000000"/>
              <w:left w:val="single" w:sz="5" w:space="0" w:color="000000"/>
              <w:bottom w:val="single" w:sz="5" w:space="0" w:color="000000"/>
              <w:right w:val="single" w:sz="5" w:space="0" w:color="000000"/>
            </w:tcBorders>
          </w:tcPr>
          <w:p w14:paraId="62C1E974" w14:textId="77777777" w:rsidR="009713F3" w:rsidRPr="009713F3" w:rsidRDefault="009713F3" w:rsidP="009713F3">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а</w:t>
            </w:r>
            <w:r w:rsidRPr="009713F3">
              <w:rPr>
                <w:rFonts w:ascii="Times New Roman" w:eastAsia="Times New Roman" w:hAnsi="Times New Roman"/>
                <w:sz w:val="24"/>
                <w:szCs w:val="24"/>
                <w:lang w:val="ru-RU"/>
              </w:rPr>
              <w:t>дминистрация района/ГИСОГД ХМАО</w:t>
            </w:r>
            <w:r>
              <w:rPr>
                <w:rFonts w:ascii="Times New Roman" w:eastAsia="Times New Roman" w:hAnsi="Times New Roman"/>
                <w:sz w:val="24"/>
                <w:szCs w:val="24"/>
                <w:lang w:val="ru-RU"/>
              </w:rPr>
              <w:t xml:space="preserve"> – </w:t>
            </w:r>
            <w:r w:rsidRPr="009713F3">
              <w:rPr>
                <w:rFonts w:ascii="Times New Roman" w:eastAsia="Times New Roman" w:hAnsi="Times New Roman"/>
                <w:sz w:val="24"/>
                <w:szCs w:val="24"/>
                <w:lang w:val="ru-RU"/>
              </w:rPr>
              <w:t xml:space="preserve">Югры </w:t>
            </w:r>
          </w:p>
        </w:tc>
        <w:tc>
          <w:tcPr>
            <w:tcW w:w="1242" w:type="dxa"/>
            <w:tcBorders>
              <w:top w:val="single" w:sz="5" w:space="0" w:color="000000"/>
              <w:left w:val="single" w:sz="5" w:space="0" w:color="000000"/>
              <w:bottom w:val="single" w:sz="5" w:space="0" w:color="000000"/>
              <w:right w:val="single" w:sz="5" w:space="0" w:color="000000"/>
            </w:tcBorders>
          </w:tcPr>
          <w:p w14:paraId="4425F3CA" w14:textId="77777777" w:rsidR="009713F3" w:rsidRPr="009713F3" w:rsidRDefault="009713F3" w:rsidP="009713F3">
            <w:pPr>
              <w:jc w:val="both"/>
              <w:rPr>
                <w:sz w:val="24"/>
                <w:szCs w:val="24"/>
              </w:rPr>
            </w:pPr>
          </w:p>
        </w:tc>
        <w:tc>
          <w:tcPr>
            <w:tcW w:w="2302" w:type="dxa"/>
            <w:tcBorders>
              <w:top w:val="single" w:sz="5" w:space="0" w:color="000000"/>
              <w:left w:val="single" w:sz="5" w:space="0" w:color="000000"/>
              <w:bottom w:val="single" w:sz="5" w:space="0" w:color="000000"/>
              <w:right w:val="single" w:sz="5" w:space="0" w:color="000000"/>
            </w:tcBorders>
          </w:tcPr>
          <w:p w14:paraId="7F066565" w14:textId="77777777" w:rsidR="009713F3" w:rsidRPr="009713F3" w:rsidRDefault="009713F3" w:rsidP="009713F3">
            <w:pPr>
              <w:jc w:val="both"/>
              <w:rPr>
                <w:sz w:val="24"/>
                <w:szCs w:val="24"/>
              </w:rPr>
            </w:pPr>
          </w:p>
        </w:tc>
      </w:tr>
      <w:tr w:rsidR="0085751C" w:rsidRPr="0085751C" w14:paraId="19E0305B" w14:textId="77777777" w:rsidTr="00022CDD">
        <w:trPr>
          <w:jc w:val="center"/>
        </w:trPr>
        <w:tc>
          <w:tcPr>
            <w:tcW w:w="14879" w:type="dxa"/>
            <w:gridSpan w:val="7"/>
            <w:tcBorders>
              <w:left w:val="single" w:sz="5" w:space="0" w:color="000000"/>
              <w:right w:val="single" w:sz="5" w:space="0" w:color="000000"/>
            </w:tcBorders>
          </w:tcPr>
          <w:p w14:paraId="6FD357E7" w14:textId="77777777" w:rsidR="0085751C" w:rsidRPr="0085751C" w:rsidRDefault="0085751C" w:rsidP="0085751C">
            <w:pPr>
              <w:jc w:val="center"/>
              <w:rPr>
                <w:b/>
                <w:sz w:val="24"/>
                <w:szCs w:val="24"/>
              </w:rPr>
            </w:pPr>
            <w:r w:rsidRPr="0085751C">
              <w:rPr>
                <w:b/>
                <w:sz w:val="24"/>
                <w:szCs w:val="24"/>
                <w:lang w:val="en-US" w:eastAsia="en-US"/>
              </w:rPr>
              <w:t xml:space="preserve">2. </w:t>
            </w:r>
            <w:proofErr w:type="spellStart"/>
            <w:r w:rsidRPr="0085751C">
              <w:rPr>
                <w:b/>
                <w:sz w:val="24"/>
                <w:szCs w:val="24"/>
                <w:lang w:val="en-US" w:eastAsia="en-US"/>
              </w:rPr>
              <w:t>По</w:t>
            </w:r>
            <w:r w:rsidRPr="0085751C">
              <w:rPr>
                <w:b/>
                <w:spacing w:val="1"/>
                <w:sz w:val="24"/>
                <w:szCs w:val="24"/>
                <w:lang w:val="en-US" w:eastAsia="en-US"/>
              </w:rPr>
              <w:t>л</w:t>
            </w:r>
            <w:r w:rsidRPr="0085751C">
              <w:rPr>
                <w:b/>
                <w:spacing w:val="-6"/>
                <w:sz w:val="24"/>
                <w:szCs w:val="24"/>
                <w:lang w:val="en-US" w:eastAsia="en-US"/>
              </w:rPr>
              <w:t>у</w:t>
            </w:r>
            <w:r w:rsidRPr="0085751C">
              <w:rPr>
                <w:b/>
                <w:spacing w:val="1"/>
                <w:sz w:val="24"/>
                <w:szCs w:val="24"/>
                <w:lang w:val="en-US" w:eastAsia="en-US"/>
              </w:rPr>
              <w:t>ч</w:t>
            </w:r>
            <w:r w:rsidRPr="0085751C">
              <w:rPr>
                <w:b/>
                <w:spacing w:val="-1"/>
                <w:sz w:val="24"/>
                <w:szCs w:val="24"/>
                <w:lang w:val="en-US" w:eastAsia="en-US"/>
              </w:rPr>
              <w:t>е</w:t>
            </w:r>
            <w:r w:rsidRPr="0085751C">
              <w:rPr>
                <w:b/>
                <w:sz w:val="24"/>
                <w:szCs w:val="24"/>
                <w:lang w:val="en-US" w:eastAsia="en-US"/>
              </w:rPr>
              <w:t>ние</w:t>
            </w:r>
            <w:proofErr w:type="spellEnd"/>
            <w:r w:rsidRPr="0085751C">
              <w:rPr>
                <w:b/>
                <w:spacing w:val="-15"/>
                <w:sz w:val="24"/>
                <w:szCs w:val="24"/>
                <w:lang w:val="en-US" w:eastAsia="en-US"/>
              </w:rPr>
              <w:t xml:space="preserve"> </w:t>
            </w:r>
            <w:proofErr w:type="spellStart"/>
            <w:r w:rsidRPr="0085751C">
              <w:rPr>
                <w:b/>
                <w:spacing w:val="-1"/>
                <w:sz w:val="24"/>
                <w:szCs w:val="24"/>
                <w:lang w:val="en-US" w:eastAsia="en-US"/>
              </w:rPr>
              <w:t>с</w:t>
            </w:r>
            <w:r w:rsidRPr="0085751C">
              <w:rPr>
                <w:b/>
                <w:sz w:val="24"/>
                <w:szCs w:val="24"/>
                <w:lang w:val="en-US" w:eastAsia="en-US"/>
              </w:rPr>
              <w:t>в</w:t>
            </w:r>
            <w:r w:rsidRPr="0085751C">
              <w:rPr>
                <w:b/>
                <w:spacing w:val="-2"/>
                <w:sz w:val="24"/>
                <w:szCs w:val="24"/>
                <w:lang w:val="en-US" w:eastAsia="en-US"/>
              </w:rPr>
              <w:t>е</w:t>
            </w:r>
            <w:r w:rsidRPr="0085751C">
              <w:rPr>
                <w:b/>
                <w:spacing w:val="2"/>
                <w:sz w:val="24"/>
                <w:szCs w:val="24"/>
                <w:lang w:val="en-US" w:eastAsia="en-US"/>
              </w:rPr>
              <w:t>д</w:t>
            </w:r>
            <w:r w:rsidRPr="0085751C">
              <w:rPr>
                <w:b/>
                <w:spacing w:val="-1"/>
                <w:sz w:val="24"/>
                <w:szCs w:val="24"/>
                <w:lang w:val="en-US" w:eastAsia="en-US"/>
              </w:rPr>
              <w:t>е</w:t>
            </w:r>
            <w:r w:rsidRPr="0085751C">
              <w:rPr>
                <w:b/>
                <w:sz w:val="24"/>
                <w:szCs w:val="24"/>
                <w:lang w:val="en-US" w:eastAsia="en-US"/>
              </w:rPr>
              <w:t>ний</w:t>
            </w:r>
            <w:proofErr w:type="spellEnd"/>
            <w:r w:rsidRPr="0085751C">
              <w:rPr>
                <w:b/>
                <w:spacing w:val="-13"/>
                <w:sz w:val="24"/>
                <w:szCs w:val="24"/>
                <w:lang w:val="en-US" w:eastAsia="en-US"/>
              </w:rPr>
              <w:t xml:space="preserve"> </w:t>
            </w:r>
            <w:proofErr w:type="spellStart"/>
            <w:r w:rsidRPr="0085751C">
              <w:rPr>
                <w:b/>
                <w:sz w:val="24"/>
                <w:szCs w:val="24"/>
                <w:lang w:val="en-US" w:eastAsia="en-US"/>
              </w:rPr>
              <w:t>п</w:t>
            </w:r>
            <w:r w:rsidRPr="0085751C">
              <w:rPr>
                <w:b/>
                <w:spacing w:val="-3"/>
                <w:sz w:val="24"/>
                <w:szCs w:val="24"/>
                <w:lang w:val="en-US" w:eastAsia="en-US"/>
              </w:rPr>
              <w:t>о</w:t>
            </w:r>
            <w:r w:rsidRPr="0085751C">
              <w:rPr>
                <w:b/>
                <w:spacing w:val="-1"/>
                <w:sz w:val="24"/>
                <w:szCs w:val="24"/>
                <w:lang w:val="en-US" w:eastAsia="en-US"/>
              </w:rPr>
              <w:t>с</w:t>
            </w:r>
            <w:r w:rsidRPr="0085751C">
              <w:rPr>
                <w:b/>
                <w:sz w:val="24"/>
                <w:szCs w:val="24"/>
                <w:lang w:val="en-US" w:eastAsia="en-US"/>
              </w:rPr>
              <w:t>р</w:t>
            </w:r>
            <w:r w:rsidRPr="0085751C">
              <w:rPr>
                <w:b/>
                <w:spacing w:val="-1"/>
                <w:sz w:val="24"/>
                <w:szCs w:val="24"/>
                <w:lang w:val="en-US" w:eastAsia="en-US"/>
              </w:rPr>
              <w:t>е</w:t>
            </w:r>
            <w:r w:rsidRPr="0085751C">
              <w:rPr>
                <w:b/>
                <w:sz w:val="24"/>
                <w:szCs w:val="24"/>
                <w:lang w:val="en-US" w:eastAsia="en-US"/>
              </w:rPr>
              <w:t>д</w:t>
            </w:r>
            <w:r w:rsidRPr="0085751C">
              <w:rPr>
                <w:b/>
                <w:spacing w:val="-1"/>
                <w:sz w:val="24"/>
                <w:szCs w:val="24"/>
                <w:lang w:val="en-US" w:eastAsia="en-US"/>
              </w:rPr>
              <w:t>с</w:t>
            </w:r>
            <w:r w:rsidRPr="0085751C">
              <w:rPr>
                <w:b/>
                <w:sz w:val="24"/>
                <w:szCs w:val="24"/>
                <w:lang w:val="en-US" w:eastAsia="en-US"/>
              </w:rPr>
              <w:t>твом</w:t>
            </w:r>
            <w:proofErr w:type="spellEnd"/>
            <w:r w:rsidRPr="0085751C">
              <w:rPr>
                <w:b/>
                <w:spacing w:val="-13"/>
                <w:sz w:val="24"/>
                <w:szCs w:val="24"/>
                <w:lang w:val="en-US" w:eastAsia="en-US"/>
              </w:rPr>
              <w:t xml:space="preserve"> </w:t>
            </w:r>
            <w:r w:rsidRPr="0085751C">
              <w:rPr>
                <w:b/>
                <w:sz w:val="24"/>
                <w:szCs w:val="24"/>
                <w:lang w:val="en-US" w:eastAsia="en-US"/>
              </w:rPr>
              <w:t>СМ</w:t>
            </w:r>
            <w:r w:rsidRPr="0085751C">
              <w:rPr>
                <w:b/>
                <w:spacing w:val="2"/>
                <w:sz w:val="24"/>
                <w:szCs w:val="24"/>
                <w:lang w:val="en-US" w:eastAsia="en-US"/>
              </w:rPr>
              <w:t>Э</w:t>
            </w:r>
            <w:r w:rsidRPr="0085751C">
              <w:rPr>
                <w:b/>
                <w:sz w:val="24"/>
                <w:szCs w:val="24"/>
                <w:lang w:val="en-US" w:eastAsia="en-US"/>
              </w:rPr>
              <w:t>В</w:t>
            </w:r>
          </w:p>
        </w:tc>
      </w:tr>
      <w:tr w:rsidR="0085751C" w:rsidRPr="009713F3" w14:paraId="74B22C6B" w14:textId="77777777" w:rsidTr="009F6479">
        <w:trPr>
          <w:jc w:val="center"/>
        </w:trPr>
        <w:tc>
          <w:tcPr>
            <w:tcW w:w="2296" w:type="dxa"/>
            <w:vMerge w:val="restart"/>
            <w:tcBorders>
              <w:top w:val="single" w:sz="5" w:space="0" w:color="000000"/>
              <w:left w:val="single" w:sz="5" w:space="0" w:color="000000"/>
              <w:right w:val="single" w:sz="5" w:space="0" w:color="000000"/>
            </w:tcBorders>
          </w:tcPr>
          <w:p w14:paraId="48ABDB37" w14:textId="77777777" w:rsidR="0085751C" w:rsidRPr="0085751C" w:rsidRDefault="0085751C" w:rsidP="0085751C">
            <w:pPr>
              <w:pStyle w:val="TableParagraph"/>
              <w:jc w:val="both"/>
              <w:rPr>
                <w:rFonts w:ascii="Times New Roman" w:eastAsia="Times New Roman" w:hAnsi="Times New Roman"/>
                <w:sz w:val="24"/>
                <w:szCs w:val="24"/>
                <w:lang w:val="ru-RU"/>
              </w:rPr>
            </w:pPr>
            <w:r w:rsidRPr="0085751C">
              <w:rPr>
                <w:rFonts w:ascii="Times New Roman" w:eastAsia="Times New Roman" w:hAnsi="Times New Roman"/>
                <w:sz w:val="24"/>
                <w:szCs w:val="24"/>
                <w:lang w:val="ru-RU"/>
              </w:rPr>
              <w:t>Пакет зарегистрированных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документов,</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поступивших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должностному лицу,</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ответственному за</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предоставление</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муниципальной услуги</w:t>
            </w:r>
          </w:p>
        </w:tc>
        <w:tc>
          <w:tcPr>
            <w:tcW w:w="2237" w:type="dxa"/>
            <w:tcBorders>
              <w:top w:val="single" w:sz="5" w:space="0" w:color="000000"/>
              <w:left w:val="single" w:sz="5" w:space="0" w:color="000000"/>
              <w:bottom w:val="single" w:sz="5" w:space="0" w:color="000000"/>
              <w:right w:val="single" w:sz="5" w:space="0" w:color="000000"/>
            </w:tcBorders>
          </w:tcPr>
          <w:p w14:paraId="0405A3C0"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н</w:t>
            </w:r>
            <w:r w:rsidRPr="0085751C">
              <w:rPr>
                <w:rFonts w:ascii="Times New Roman" w:eastAsia="Times New Roman" w:hAnsi="Times New Roman"/>
                <w:sz w:val="24"/>
                <w:szCs w:val="24"/>
                <w:lang w:val="ru-RU"/>
              </w:rPr>
              <w:t>аправление</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межведомственных запросов в органы и организации</w:t>
            </w:r>
          </w:p>
        </w:tc>
        <w:tc>
          <w:tcPr>
            <w:tcW w:w="2408" w:type="dxa"/>
            <w:tcBorders>
              <w:top w:val="single" w:sz="5" w:space="0" w:color="000000"/>
              <w:left w:val="single" w:sz="5" w:space="0" w:color="000000"/>
              <w:bottom w:val="single" w:sz="5" w:space="0" w:color="000000"/>
              <w:right w:val="single" w:sz="5" w:space="0" w:color="000000"/>
            </w:tcBorders>
          </w:tcPr>
          <w:p w14:paraId="6767BD43" w14:textId="77777777" w:rsidR="0085751C" w:rsidRPr="0085751C" w:rsidRDefault="0085751C" w:rsidP="0085751C">
            <w:pPr>
              <w:pStyle w:val="TableParagraph"/>
              <w:jc w:val="both"/>
              <w:rPr>
                <w:rFonts w:ascii="Times New Roman" w:eastAsia="Times New Roman" w:hAnsi="Times New Roman"/>
                <w:sz w:val="24"/>
                <w:szCs w:val="24"/>
                <w:lang w:val="ru-RU"/>
              </w:rPr>
            </w:pPr>
            <w:r w:rsidRPr="0085751C">
              <w:rPr>
                <w:rFonts w:ascii="Times New Roman" w:eastAsia="Times New Roman" w:hAnsi="Times New Roman"/>
                <w:sz w:val="24"/>
                <w:szCs w:val="24"/>
                <w:lang w:val="ru-RU"/>
              </w:rPr>
              <w:t>в день</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регистрации заявления и документов</w:t>
            </w:r>
          </w:p>
        </w:tc>
        <w:tc>
          <w:tcPr>
            <w:tcW w:w="2047" w:type="dxa"/>
            <w:tcBorders>
              <w:top w:val="single" w:sz="5" w:space="0" w:color="000000"/>
              <w:left w:val="single" w:sz="5" w:space="0" w:color="000000"/>
              <w:bottom w:val="single" w:sz="5" w:space="0" w:color="000000"/>
              <w:right w:val="single" w:sz="5" w:space="0" w:color="000000"/>
            </w:tcBorders>
          </w:tcPr>
          <w:p w14:paraId="11D49C3E"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с</w:t>
            </w:r>
            <w:r w:rsidRPr="0085751C">
              <w:rPr>
                <w:rFonts w:ascii="Times New Roman" w:eastAsia="Times New Roman" w:hAnsi="Times New Roman"/>
                <w:sz w:val="24"/>
                <w:szCs w:val="24"/>
                <w:lang w:val="ru-RU"/>
              </w:rPr>
              <w:t xml:space="preserve">пециалисты отдела </w:t>
            </w:r>
          </w:p>
        </w:tc>
        <w:tc>
          <w:tcPr>
            <w:tcW w:w="2347" w:type="dxa"/>
            <w:tcBorders>
              <w:top w:val="single" w:sz="5" w:space="0" w:color="000000"/>
              <w:left w:val="single" w:sz="5" w:space="0" w:color="000000"/>
              <w:bottom w:val="single" w:sz="5" w:space="0" w:color="000000"/>
              <w:right w:val="single" w:sz="5" w:space="0" w:color="000000"/>
            </w:tcBorders>
          </w:tcPr>
          <w:p w14:paraId="247AB564"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а</w:t>
            </w:r>
            <w:r w:rsidRPr="0085751C">
              <w:rPr>
                <w:rFonts w:ascii="Times New Roman" w:eastAsia="Times New Roman" w:hAnsi="Times New Roman"/>
                <w:sz w:val="24"/>
                <w:szCs w:val="24"/>
                <w:lang w:val="ru-RU"/>
              </w:rPr>
              <w:t xml:space="preserve">дминистрация района/ГИСОГД </w:t>
            </w:r>
            <w:r>
              <w:rPr>
                <w:rFonts w:ascii="Times New Roman" w:eastAsia="Times New Roman" w:hAnsi="Times New Roman"/>
                <w:sz w:val="24"/>
                <w:szCs w:val="24"/>
                <w:lang w:val="ru-RU"/>
              </w:rPr>
              <w:t xml:space="preserve">ХМАО – </w:t>
            </w:r>
            <w:r w:rsidRPr="0085751C">
              <w:rPr>
                <w:rFonts w:ascii="Times New Roman" w:eastAsia="Times New Roman" w:hAnsi="Times New Roman"/>
                <w:sz w:val="24"/>
                <w:szCs w:val="24"/>
                <w:lang w:val="ru-RU"/>
              </w:rPr>
              <w:t xml:space="preserve">Югры </w:t>
            </w:r>
          </w:p>
        </w:tc>
        <w:tc>
          <w:tcPr>
            <w:tcW w:w="1242" w:type="dxa"/>
            <w:tcBorders>
              <w:top w:val="single" w:sz="5" w:space="0" w:color="000000"/>
              <w:left w:val="single" w:sz="5" w:space="0" w:color="000000"/>
              <w:bottom w:val="single" w:sz="5" w:space="0" w:color="000000"/>
              <w:right w:val="single" w:sz="5" w:space="0" w:color="000000"/>
            </w:tcBorders>
          </w:tcPr>
          <w:p w14:paraId="128D8004"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о</w:t>
            </w:r>
            <w:r w:rsidRPr="0085751C">
              <w:rPr>
                <w:rFonts w:ascii="Times New Roman" w:eastAsia="Times New Roman" w:hAnsi="Times New Roman"/>
                <w:sz w:val="24"/>
                <w:szCs w:val="24"/>
                <w:lang w:val="ru-RU"/>
              </w:rPr>
              <w:t>тсутствие</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документов, необходимых для предоставления муниципальной услуги, находящихся в</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 xml:space="preserve">распоряжении государственных </w:t>
            </w:r>
            <w:r>
              <w:rPr>
                <w:rFonts w:ascii="Times New Roman" w:eastAsia="Times New Roman" w:hAnsi="Times New Roman"/>
                <w:sz w:val="24"/>
                <w:szCs w:val="24"/>
                <w:lang w:val="ru-RU"/>
              </w:rPr>
              <w:t>органов (организац</w:t>
            </w:r>
            <w:r w:rsidRPr="0085751C">
              <w:rPr>
                <w:rFonts w:ascii="Times New Roman" w:eastAsia="Times New Roman" w:hAnsi="Times New Roman"/>
                <w:sz w:val="24"/>
                <w:szCs w:val="24"/>
                <w:lang w:val="ru-RU"/>
              </w:rPr>
              <w:t>ий)</w:t>
            </w:r>
          </w:p>
        </w:tc>
        <w:tc>
          <w:tcPr>
            <w:tcW w:w="2302" w:type="dxa"/>
            <w:tcBorders>
              <w:top w:val="single" w:sz="5" w:space="0" w:color="000000"/>
              <w:left w:val="single" w:sz="5" w:space="0" w:color="000000"/>
              <w:bottom w:val="single" w:sz="5" w:space="0" w:color="000000"/>
              <w:right w:val="single" w:sz="5" w:space="0" w:color="000000"/>
            </w:tcBorders>
          </w:tcPr>
          <w:p w14:paraId="5974E641"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н</w:t>
            </w:r>
            <w:r w:rsidRPr="0085751C">
              <w:rPr>
                <w:rFonts w:ascii="Times New Roman" w:eastAsia="Times New Roman" w:hAnsi="Times New Roman"/>
                <w:sz w:val="24"/>
                <w:szCs w:val="24"/>
                <w:lang w:val="ru-RU"/>
              </w:rPr>
              <w:t>аправление</w:t>
            </w:r>
            <w:r>
              <w:rPr>
                <w:rFonts w:ascii="Times New Roman" w:eastAsia="Times New Roman" w:hAnsi="Times New Roman"/>
                <w:sz w:val="24"/>
                <w:szCs w:val="24"/>
                <w:lang w:val="ru-RU"/>
              </w:rPr>
              <w:t xml:space="preserve"> межведомственн</w:t>
            </w:r>
            <w:r w:rsidRPr="0085751C">
              <w:rPr>
                <w:rFonts w:ascii="Times New Roman" w:eastAsia="Times New Roman" w:hAnsi="Times New Roman"/>
                <w:sz w:val="24"/>
                <w:szCs w:val="24"/>
                <w:lang w:val="ru-RU"/>
              </w:rPr>
              <w:t>ого запроса в орга</w:t>
            </w:r>
            <w:r>
              <w:rPr>
                <w:rFonts w:ascii="Times New Roman" w:eastAsia="Times New Roman" w:hAnsi="Times New Roman"/>
                <w:sz w:val="24"/>
                <w:szCs w:val="24"/>
                <w:lang w:val="ru-RU"/>
              </w:rPr>
              <w:t>ны (организации), предоставляющ</w:t>
            </w:r>
            <w:r w:rsidRPr="0085751C">
              <w:rPr>
                <w:rFonts w:ascii="Times New Roman" w:eastAsia="Times New Roman" w:hAnsi="Times New Roman"/>
                <w:sz w:val="24"/>
                <w:szCs w:val="24"/>
                <w:lang w:val="ru-RU"/>
              </w:rPr>
              <w:t>ие документы (сведения), предусмотрен</w:t>
            </w:r>
            <w:r>
              <w:rPr>
                <w:rFonts w:ascii="Times New Roman" w:eastAsia="Times New Roman" w:hAnsi="Times New Roman"/>
                <w:sz w:val="24"/>
                <w:szCs w:val="24"/>
                <w:lang w:val="ru-RU"/>
              </w:rPr>
              <w:t>ны</w:t>
            </w:r>
            <w:r w:rsidRPr="0085751C">
              <w:rPr>
                <w:rFonts w:ascii="Times New Roman" w:eastAsia="Times New Roman" w:hAnsi="Times New Roman"/>
                <w:sz w:val="24"/>
                <w:szCs w:val="24"/>
                <w:lang w:val="ru-RU"/>
              </w:rPr>
              <w:t>е пунктом 2.7 Административного регламента, в</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том числе с использованием СМЭВ</w:t>
            </w:r>
          </w:p>
        </w:tc>
      </w:tr>
      <w:tr w:rsidR="0085751C" w:rsidRPr="009713F3" w14:paraId="503CB0B6" w14:textId="77777777" w:rsidTr="0085751C">
        <w:trPr>
          <w:jc w:val="center"/>
        </w:trPr>
        <w:tc>
          <w:tcPr>
            <w:tcW w:w="2296" w:type="dxa"/>
            <w:vMerge/>
            <w:tcBorders>
              <w:left w:val="single" w:sz="5" w:space="0" w:color="000000"/>
              <w:right w:val="single" w:sz="5" w:space="0" w:color="000000"/>
            </w:tcBorders>
          </w:tcPr>
          <w:p w14:paraId="725EF8C8" w14:textId="77777777" w:rsidR="0085751C" w:rsidRPr="0085751C" w:rsidRDefault="0085751C" w:rsidP="0085751C">
            <w:pPr>
              <w:pStyle w:val="TableParagraph"/>
              <w:jc w:val="both"/>
              <w:rPr>
                <w:rFonts w:ascii="Times New Roman" w:eastAsia="Times New Roman" w:hAnsi="Times New Roman"/>
                <w:sz w:val="24"/>
                <w:szCs w:val="24"/>
                <w:lang w:val="ru-RU"/>
              </w:rPr>
            </w:pPr>
          </w:p>
        </w:tc>
        <w:tc>
          <w:tcPr>
            <w:tcW w:w="2237" w:type="dxa"/>
            <w:tcBorders>
              <w:top w:val="single" w:sz="5" w:space="0" w:color="000000"/>
              <w:left w:val="single" w:sz="5" w:space="0" w:color="000000"/>
              <w:bottom w:val="single" w:sz="5" w:space="0" w:color="000000"/>
              <w:right w:val="single" w:sz="5" w:space="0" w:color="000000"/>
            </w:tcBorders>
          </w:tcPr>
          <w:p w14:paraId="407B10DC" w14:textId="77777777" w:rsidR="0085751C" w:rsidRPr="0085751C" w:rsidRDefault="0085751C" w:rsidP="0085751C">
            <w:pPr>
              <w:pStyle w:val="TableParagraph"/>
              <w:jc w:val="both"/>
              <w:rPr>
                <w:rFonts w:ascii="Times New Roman" w:eastAsia="Times New Roman" w:hAnsi="Times New Roman"/>
                <w:sz w:val="24"/>
                <w:szCs w:val="24"/>
                <w:lang w:val="ru-RU"/>
              </w:rPr>
            </w:pPr>
            <w:r w:rsidRPr="0085751C">
              <w:rPr>
                <w:rFonts w:ascii="Times New Roman" w:eastAsia="Times New Roman" w:hAnsi="Times New Roman"/>
                <w:sz w:val="24"/>
                <w:szCs w:val="24"/>
                <w:lang w:val="ru-RU"/>
              </w:rPr>
              <w:t>получение ответов на</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межведомственные</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запросы, формирование</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полного комплекта</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документов</w:t>
            </w:r>
          </w:p>
        </w:tc>
        <w:tc>
          <w:tcPr>
            <w:tcW w:w="2408" w:type="dxa"/>
            <w:tcBorders>
              <w:top w:val="single" w:sz="5" w:space="0" w:color="000000"/>
              <w:left w:val="single" w:sz="5" w:space="0" w:color="000000"/>
              <w:bottom w:val="single" w:sz="5" w:space="0" w:color="000000"/>
              <w:right w:val="single" w:sz="5" w:space="0" w:color="000000"/>
            </w:tcBorders>
          </w:tcPr>
          <w:p w14:paraId="4C4299AB" w14:textId="77777777" w:rsidR="0085751C" w:rsidRPr="0085751C" w:rsidRDefault="0085751C" w:rsidP="0085751C">
            <w:pPr>
              <w:pStyle w:val="TableParagraph"/>
              <w:jc w:val="both"/>
              <w:rPr>
                <w:rFonts w:ascii="Times New Roman" w:eastAsia="Times New Roman" w:hAnsi="Times New Roman"/>
                <w:sz w:val="24"/>
                <w:szCs w:val="24"/>
                <w:lang w:val="ru-RU"/>
              </w:rPr>
            </w:pPr>
            <w:r w:rsidRPr="0085751C">
              <w:rPr>
                <w:rFonts w:ascii="Times New Roman" w:eastAsia="Times New Roman" w:hAnsi="Times New Roman"/>
                <w:sz w:val="24"/>
                <w:szCs w:val="24"/>
                <w:lang w:val="ru-RU"/>
              </w:rPr>
              <w:t>3 рабочих дня со</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дня направления</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межведомственного запроса в орган</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или организацию,</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предоставляющие</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документ и</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информацию,</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если иные сроки</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не предусмотрены</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 xml:space="preserve">законодательством </w:t>
            </w:r>
            <w:r>
              <w:rPr>
                <w:rFonts w:ascii="Times New Roman" w:eastAsia="Times New Roman" w:hAnsi="Times New Roman"/>
                <w:sz w:val="24"/>
                <w:szCs w:val="24"/>
                <w:lang w:val="ru-RU"/>
              </w:rPr>
              <w:t>Российской Федерации</w:t>
            </w:r>
            <w:r w:rsidRPr="0085751C">
              <w:rPr>
                <w:rFonts w:ascii="Times New Roman" w:eastAsia="Times New Roman" w:hAnsi="Times New Roman"/>
                <w:sz w:val="24"/>
                <w:szCs w:val="24"/>
                <w:lang w:val="ru-RU"/>
              </w:rPr>
              <w:t xml:space="preserve"> и субъекта</w:t>
            </w:r>
            <w:r w:rsidRPr="0085751C">
              <w:rPr>
                <w:rFonts w:ascii="Times New Roman" w:eastAsia="Times New Roman" w:hAnsi="Times New Roman"/>
                <w:w w:val="99"/>
                <w:sz w:val="24"/>
                <w:szCs w:val="24"/>
                <w:lang w:val="ru-RU"/>
              </w:rPr>
              <w:t xml:space="preserve"> </w:t>
            </w:r>
            <w:r>
              <w:rPr>
                <w:rFonts w:ascii="Times New Roman" w:eastAsia="Times New Roman" w:hAnsi="Times New Roman"/>
                <w:sz w:val="24"/>
                <w:szCs w:val="24"/>
                <w:lang w:val="ru-RU"/>
              </w:rPr>
              <w:t>Российской Федерации</w:t>
            </w:r>
          </w:p>
        </w:tc>
        <w:tc>
          <w:tcPr>
            <w:tcW w:w="2047" w:type="dxa"/>
            <w:tcBorders>
              <w:top w:val="single" w:sz="5" w:space="0" w:color="000000"/>
              <w:left w:val="single" w:sz="5" w:space="0" w:color="000000"/>
              <w:bottom w:val="single" w:sz="5" w:space="0" w:color="000000"/>
              <w:right w:val="single" w:sz="5" w:space="0" w:color="000000"/>
            </w:tcBorders>
          </w:tcPr>
          <w:p w14:paraId="320E157B"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с</w:t>
            </w:r>
            <w:r w:rsidRPr="0085751C">
              <w:rPr>
                <w:rFonts w:ascii="Times New Roman" w:eastAsia="Times New Roman" w:hAnsi="Times New Roman"/>
                <w:sz w:val="24"/>
                <w:szCs w:val="24"/>
                <w:lang w:val="ru-RU"/>
              </w:rPr>
              <w:t xml:space="preserve">пециалисты отдела </w:t>
            </w:r>
          </w:p>
        </w:tc>
        <w:tc>
          <w:tcPr>
            <w:tcW w:w="2347" w:type="dxa"/>
            <w:tcBorders>
              <w:top w:val="single" w:sz="5" w:space="0" w:color="000000"/>
              <w:left w:val="single" w:sz="5" w:space="0" w:color="000000"/>
              <w:bottom w:val="single" w:sz="5" w:space="0" w:color="000000"/>
              <w:right w:val="single" w:sz="5" w:space="0" w:color="000000"/>
            </w:tcBorders>
          </w:tcPr>
          <w:p w14:paraId="615AD9C9"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а</w:t>
            </w:r>
            <w:r w:rsidRPr="0085751C">
              <w:rPr>
                <w:rFonts w:ascii="Times New Roman" w:eastAsia="Times New Roman" w:hAnsi="Times New Roman"/>
                <w:sz w:val="24"/>
                <w:szCs w:val="24"/>
                <w:lang w:val="ru-RU"/>
              </w:rPr>
              <w:t xml:space="preserve">дминистрация района/ГИСОГД </w:t>
            </w:r>
            <w:r>
              <w:rPr>
                <w:rFonts w:ascii="Times New Roman" w:eastAsia="Times New Roman" w:hAnsi="Times New Roman"/>
                <w:sz w:val="24"/>
                <w:szCs w:val="24"/>
                <w:lang w:val="ru-RU"/>
              </w:rPr>
              <w:t xml:space="preserve">ХМАО – </w:t>
            </w:r>
            <w:r w:rsidRPr="0085751C">
              <w:rPr>
                <w:rFonts w:ascii="Times New Roman" w:eastAsia="Times New Roman" w:hAnsi="Times New Roman"/>
                <w:sz w:val="24"/>
                <w:szCs w:val="24"/>
                <w:lang w:val="ru-RU"/>
              </w:rPr>
              <w:t xml:space="preserve">Югры </w:t>
            </w:r>
          </w:p>
        </w:tc>
        <w:tc>
          <w:tcPr>
            <w:tcW w:w="1242" w:type="dxa"/>
            <w:tcBorders>
              <w:top w:val="single" w:sz="5" w:space="0" w:color="000000"/>
              <w:left w:val="single" w:sz="5" w:space="0" w:color="000000"/>
              <w:bottom w:val="single" w:sz="5" w:space="0" w:color="000000"/>
              <w:right w:val="single" w:sz="5" w:space="0" w:color="000000"/>
            </w:tcBorders>
          </w:tcPr>
          <w:p w14:paraId="7561E682" w14:textId="77777777" w:rsidR="0085751C" w:rsidRPr="0085751C" w:rsidRDefault="0085751C" w:rsidP="0085751C">
            <w:pPr>
              <w:jc w:val="both"/>
              <w:rPr>
                <w:sz w:val="24"/>
                <w:szCs w:val="24"/>
              </w:rPr>
            </w:pPr>
          </w:p>
        </w:tc>
        <w:tc>
          <w:tcPr>
            <w:tcW w:w="2302" w:type="dxa"/>
            <w:tcBorders>
              <w:top w:val="single" w:sz="5" w:space="0" w:color="000000"/>
              <w:left w:val="single" w:sz="5" w:space="0" w:color="000000"/>
              <w:bottom w:val="single" w:sz="5" w:space="0" w:color="000000"/>
              <w:right w:val="single" w:sz="5" w:space="0" w:color="000000"/>
            </w:tcBorders>
          </w:tcPr>
          <w:p w14:paraId="47D4F80C"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Pr="0085751C">
              <w:rPr>
                <w:rFonts w:ascii="Times New Roman" w:eastAsia="Times New Roman" w:hAnsi="Times New Roman"/>
                <w:sz w:val="24"/>
                <w:szCs w:val="24"/>
                <w:lang w:val="ru-RU"/>
              </w:rPr>
              <w:t>олучение</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документов</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(сведений),</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необходимых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для</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предоставления</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муниципальной услуги</w:t>
            </w:r>
          </w:p>
        </w:tc>
      </w:tr>
      <w:tr w:rsidR="0085751C" w:rsidRPr="009713F3" w14:paraId="0B7C159A" w14:textId="77777777" w:rsidTr="00D25946">
        <w:trPr>
          <w:jc w:val="center"/>
        </w:trPr>
        <w:tc>
          <w:tcPr>
            <w:tcW w:w="14879" w:type="dxa"/>
            <w:gridSpan w:val="7"/>
            <w:tcBorders>
              <w:left w:val="single" w:sz="5" w:space="0" w:color="000000"/>
              <w:right w:val="single" w:sz="5" w:space="0" w:color="000000"/>
            </w:tcBorders>
          </w:tcPr>
          <w:p w14:paraId="4354137A" w14:textId="77777777" w:rsidR="0085751C" w:rsidRPr="0085751C" w:rsidRDefault="0085751C" w:rsidP="0085751C">
            <w:pPr>
              <w:pStyle w:val="TableParagraph"/>
              <w:jc w:val="center"/>
              <w:rPr>
                <w:rFonts w:ascii="Times New Roman" w:eastAsia="Times New Roman" w:hAnsi="Times New Roman"/>
                <w:b/>
                <w:sz w:val="24"/>
                <w:szCs w:val="24"/>
                <w:lang w:val="ru-RU"/>
              </w:rPr>
            </w:pPr>
            <w:r w:rsidRPr="0085751C">
              <w:rPr>
                <w:rFonts w:ascii="Times New Roman" w:eastAsia="Times New Roman" w:hAnsi="Times New Roman"/>
                <w:b/>
                <w:sz w:val="24"/>
                <w:szCs w:val="24"/>
                <w:lang w:val="ru-RU"/>
              </w:rPr>
              <w:t>3. Рассмотрение документов и сведений, проведение публичных слушаний или общественных обсуждений</w:t>
            </w:r>
          </w:p>
        </w:tc>
      </w:tr>
      <w:tr w:rsidR="0085751C" w:rsidRPr="009713F3" w14:paraId="79D8AEAB" w14:textId="77777777" w:rsidTr="00773EE3">
        <w:trPr>
          <w:jc w:val="center"/>
        </w:trPr>
        <w:tc>
          <w:tcPr>
            <w:tcW w:w="2296" w:type="dxa"/>
            <w:tcBorders>
              <w:top w:val="single" w:sz="5" w:space="0" w:color="000000"/>
              <w:left w:val="single" w:sz="5" w:space="0" w:color="000000"/>
              <w:bottom w:val="single" w:sz="5" w:space="0" w:color="000000"/>
              <w:right w:val="single" w:sz="5" w:space="0" w:color="000000"/>
            </w:tcBorders>
          </w:tcPr>
          <w:p w14:paraId="32556619"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Pr="0085751C">
              <w:rPr>
                <w:rFonts w:ascii="Times New Roman" w:eastAsia="Times New Roman" w:hAnsi="Times New Roman"/>
                <w:sz w:val="24"/>
                <w:szCs w:val="24"/>
                <w:lang w:val="ru-RU"/>
              </w:rPr>
              <w:t>акет</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зарегистрированных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документов,</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поступивших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должностному лицу,</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ответственному за</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предоставление</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муниципальной услуги</w:t>
            </w:r>
          </w:p>
        </w:tc>
        <w:tc>
          <w:tcPr>
            <w:tcW w:w="2237" w:type="dxa"/>
            <w:tcBorders>
              <w:top w:val="single" w:sz="5" w:space="0" w:color="000000"/>
              <w:left w:val="single" w:sz="5" w:space="0" w:color="000000"/>
              <w:bottom w:val="single" w:sz="5" w:space="0" w:color="000000"/>
              <w:right w:val="single" w:sz="5" w:space="0" w:color="000000"/>
            </w:tcBorders>
          </w:tcPr>
          <w:p w14:paraId="113AACEB"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Pr="0085751C">
              <w:rPr>
                <w:rFonts w:ascii="Times New Roman" w:eastAsia="Times New Roman" w:hAnsi="Times New Roman"/>
                <w:sz w:val="24"/>
                <w:szCs w:val="24"/>
                <w:lang w:val="ru-RU"/>
              </w:rPr>
              <w:t>роверка соответствия</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документов и сведений</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требованиям</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нормативных правовых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актов предоставления</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муниципальной</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услуги</w:t>
            </w:r>
          </w:p>
        </w:tc>
        <w:tc>
          <w:tcPr>
            <w:tcW w:w="2408" w:type="dxa"/>
            <w:tcBorders>
              <w:top w:val="single" w:sz="5" w:space="0" w:color="000000"/>
              <w:left w:val="single" w:sz="5" w:space="0" w:color="000000"/>
              <w:bottom w:val="single" w:sz="5" w:space="0" w:color="000000"/>
              <w:right w:val="single" w:sz="5" w:space="0" w:color="000000"/>
            </w:tcBorders>
          </w:tcPr>
          <w:p w14:paraId="13087310" w14:textId="77777777" w:rsidR="0085751C" w:rsidRPr="0085751C" w:rsidRDefault="0085751C" w:rsidP="0085751C">
            <w:pPr>
              <w:pStyle w:val="TableParagraph"/>
              <w:jc w:val="both"/>
              <w:rPr>
                <w:rFonts w:ascii="Times New Roman" w:eastAsia="Times New Roman" w:hAnsi="Times New Roman"/>
                <w:sz w:val="24"/>
                <w:szCs w:val="24"/>
              </w:rPr>
            </w:pPr>
            <w:proofErr w:type="spellStart"/>
            <w:r>
              <w:rPr>
                <w:rFonts w:ascii="Times New Roman" w:eastAsia="Times New Roman" w:hAnsi="Times New Roman"/>
                <w:sz w:val="24"/>
                <w:szCs w:val="24"/>
              </w:rPr>
              <w:t>д</w:t>
            </w:r>
            <w:r w:rsidRPr="0085751C">
              <w:rPr>
                <w:rFonts w:ascii="Times New Roman" w:eastAsia="Times New Roman" w:hAnsi="Times New Roman"/>
                <w:sz w:val="24"/>
                <w:szCs w:val="24"/>
              </w:rPr>
              <w:t>о</w:t>
            </w:r>
            <w:proofErr w:type="spellEnd"/>
            <w:r w:rsidRPr="0085751C">
              <w:rPr>
                <w:rFonts w:ascii="Times New Roman" w:eastAsia="Times New Roman" w:hAnsi="Times New Roman"/>
                <w:sz w:val="24"/>
                <w:szCs w:val="24"/>
              </w:rPr>
              <w:t xml:space="preserve"> </w:t>
            </w:r>
            <w:r w:rsidRPr="0085751C">
              <w:rPr>
                <w:rFonts w:ascii="Times New Roman" w:eastAsia="Times New Roman" w:hAnsi="Times New Roman"/>
                <w:sz w:val="24"/>
                <w:szCs w:val="24"/>
                <w:lang w:val="ru-RU"/>
              </w:rPr>
              <w:t>10</w:t>
            </w:r>
            <w:r w:rsidRPr="0085751C">
              <w:rPr>
                <w:rFonts w:ascii="Times New Roman" w:eastAsia="Times New Roman" w:hAnsi="Times New Roman"/>
                <w:sz w:val="24"/>
                <w:szCs w:val="24"/>
              </w:rPr>
              <w:t xml:space="preserve"> </w:t>
            </w:r>
            <w:proofErr w:type="spellStart"/>
            <w:r w:rsidRPr="0085751C">
              <w:rPr>
                <w:rFonts w:ascii="Times New Roman" w:eastAsia="Times New Roman" w:hAnsi="Times New Roman"/>
                <w:sz w:val="24"/>
                <w:szCs w:val="24"/>
              </w:rPr>
              <w:t>рабочих</w:t>
            </w:r>
            <w:proofErr w:type="spellEnd"/>
            <w:r w:rsidRPr="0085751C">
              <w:rPr>
                <w:rFonts w:ascii="Times New Roman" w:eastAsia="Times New Roman" w:hAnsi="Times New Roman"/>
                <w:sz w:val="24"/>
                <w:szCs w:val="24"/>
              </w:rPr>
              <w:t xml:space="preserve"> </w:t>
            </w:r>
            <w:proofErr w:type="spellStart"/>
            <w:r w:rsidRPr="0085751C">
              <w:rPr>
                <w:rFonts w:ascii="Times New Roman" w:eastAsia="Times New Roman" w:hAnsi="Times New Roman"/>
                <w:sz w:val="24"/>
                <w:szCs w:val="24"/>
              </w:rPr>
              <w:t>дней</w:t>
            </w:r>
            <w:proofErr w:type="spellEnd"/>
          </w:p>
        </w:tc>
        <w:tc>
          <w:tcPr>
            <w:tcW w:w="2047" w:type="dxa"/>
            <w:tcBorders>
              <w:top w:val="single" w:sz="5" w:space="0" w:color="000000"/>
              <w:left w:val="single" w:sz="5" w:space="0" w:color="000000"/>
              <w:bottom w:val="single" w:sz="5" w:space="0" w:color="000000"/>
              <w:right w:val="single" w:sz="5" w:space="0" w:color="000000"/>
            </w:tcBorders>
          </w:tcPr>
          <w:p w14:paraId="4632EF6C"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с</w:t>
            </w:r>
            <w:r w:rsidRPr="0085751C">
              <w:rPr>
                <w:rFonts w:ascii="Times New Roman" w:eastAsia="Times New Roman" w:hAnsi="Times New Roman"/>
                <w:sz w:val="24"/>
                <w:szCs w:val="24"/>
                <w:lang w:val="ru-RU"/>
              </w:rPr>
              <w:t>пециалисты отдела</w:t>
            </w:r>
          </w:p>
          <w:p w14:paraId="2B17EE6F" w14:textId="77777777" w:rsidR="0085751C" w:rsidRPr="0085751C" w:rsidRDefault="0085751C" w:rsidP="0085751C">
            <w:pPr>
              <w:pStyle w:val="TableParagraph"/>
              <w:jc w:val="both"/>
              <w:rPr>
                <w:rFonts w:ascii="Times New Roman" w:eastAsia="Times New Roman" w:hAnsi="Times New Roman"/>
                <w:sz w:val="24"/>
                <w:szCs w:val="24"/>
                <w:lang w:val="ru-RU"/>
              </w:rPr>
            </w:pPr>
          </w:p>
        </w:tc>
        <w:tc>
          <w:tcPr>
            <w:tcW w:w="2347" w:type="dxa"/>
            <w:tcBorders>
              <w:top w:val="single" w:sz="5" w:space="0" w:color="000000"/>
              <w:left w:val="single" w:sz="5" w:space="0" w:color="000000"/>
              <w:bottom w:val="single" w:sz="5" w:space="0" w:color="000000"/>
              <w:right w:val="single" w:sz="5" w:space="0" w:color="000000"/>
            </w:tcBorders>
          </w:tcPr>
          <w:p w14:paraId="5022D6E4"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а</w:t>
            </w:r>
            <w:r w:rsidRPr="0085751C">
              <w:rPr>
                <w:rFonts w:ascii="Times New Roman" w:eastAsia="Times New Roman" w:hAnsi="Times New Roman"/>
                <w:sz w:val="24"/>
                <w:szCs w:val="24"/>
                <w:lang w:val="ru-RU"/>
              </w:rPr>
              <w:t xml:space="preserve">дминистрация района </w:t>
            </w:r>
          </w:p>
        </w:tc>
        <w:tc>
          <w:tcPr>
            <w:tcW w:w="1242" w:type="dxa"/>
            <w:tcBorders>
              <w:top w:val="single" w:sz="5" w:space="0" w:color="000000"/>
              <w:left w:val="single" w:sz="5" w:space="0" w:color="000000"/>
              <w:bottom w:val="single" w:sz="5" w:space="0" w:color="000000"/>
              <w:right w:val="single" w:sz="5" w:space="0" w:color="000000"/>
            </w:tcBorders>
          </w:tcPr>
          <w:p w14:paraId="639AB601"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о</w:t>
            </w:r>
            <w:r w:rsidRPr="0085751C">
              <w:rPr>
                <w:rFonts w:ascii="Times New Roman" w:eastAsia="Times New Roman" w:hAnsi="Times New Roman"/>
                <w:sz w:val="24"/>
                <w:szCs w:val="24"/>
                <w:lang w:val="ru-RU"/>
              </w:rPr>
              <w:t>снования</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отказа в</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предоставлении</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муниципальной</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услуги, предусмотренные пунктом 2.9 Административного регламента</w:t>
            </w:r>
          </w:p>
        </w:tc>
        <w:tc>
          <w:tcPr>
            <w:tcW w:w="2302" w:type="dxa"/>
            <w:tcBorders>
              <w:top w:val="single" w:sz="5" w:space="0" w:color="000000"/>
              <w:left w:val="single" w:sz="5" w:space="0" w:color="000000"/>
              <w:bottom w:val="single" w:sz="5" w:space="0" w:color="000000"/>
              <w:right w:val="single" w:sz="5" w:space="0" w:color="000000"/>
            </w:tcBorders>
          </w:tcPr>
          <w:p w14:paraId="414521A6"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пр</w:t>
            </w:r>
            <w:r w:rsidRPr="0085751C">
              <w:rPr>
                <w:rFonts w:ascii="Times New Roman" w:eastAsia="Times New Roman" w:hAnsi="Times New Roman"/>
                <w:sz w:val="24"/>
                <w:szCs w:val="24"/>
                <w:lang w:val="ru-RU"/>
              </w:rPr>
              <w:t>инятие</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решения о</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проведении публичных слушаний или общественных обсуждений</w:t>
            </w:r>
          </w:p>
          <w:p w14:paraId="1428BC9E" w14:textId="77777777" w:rsidR="0085751C" w:rsidRPr="0085751C" w:rsidRDefault="0085751C" w:rsidP="0085751C">
            <w:pPr>
              <w:pStyle w:val="TableParagraph"/>
              <w:jc w:val="both"/>
              <w:rPr>
                <w:rFonts w:ascii="Times New Roman" w:eastAsia="Times New Roman" w:hAnsi="Times New Roman"/>
                <w:sz w:val="24"/>
                <w:szCs w:val="24"/>
                <w:lang w:val="ru-RU"/>
              </w:rPr>
            </w:pPr>
          </w:p>
        </w:tc>
      </w:tr>
      <w:tr w:rsidR="0085751C" w:rsidRPr="0085751C" w14:paraId="287146A9" w14:textId="77777777" w:rsidTr="00773EE3">
        <w:trPr>
          <w:jc w:val="center"/>
        </w:trPr>
        <w:tc>
          <w:tcPr>
            <w:tcW w:w="2296" w:type="dxa"/>
            <w:tcBorders>
              <w:top w:val="single" w:sz="5" w:space="0" w:color="000000"/>
              <w:left w:val="single" w:sz="5" w:space="0" w:color="000000"/>
              <w:bottom w:val="single" w:sz="5" w:space="0" w:color="000000"/>
              <w:right w:val="single" w:sz="5" w:space="0" w:color="000000"/>
            </w:tcBorders>
          </w:tcPr>
          <w:p w14:paraId="08B1DBF2" w14:textId="77777777" w:rsidR="0085751C" w:rsidRPr="0085751C" w:rsidRDefault="0085751C"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Со</w:t>
            </w:r>
            <w:r w:rsidRPr="0085751C">
              <w:rPr>
                <w:rFonts w:ascii="Times New Roman" w:eastAsia="Times New Roman" w:hAnsi="Times New Roman"/>
                <w:sz w:val="24"/>
                <w:szCs w:val="24"/>
                <w:lang w:val="ru-RU"/>
              </w:rPr>
              <w:t>ответствие документов</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и сведений требованиям</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нормативных правовых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актов предоставления</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муниципальной услуги</w:t>
            </w:r>
          </w:p>
        </w:tc>
        <w:tc>
          <w:tcPr>
            <w:tcW w:w="2237" w:type="dxa"/>
            <w:tcBorders>
              <w:top w:val="single" w:sz="5" w:space="0" w:color="000000"/>
              <w:left w:val="single" w:sz="5" w:space="0" w:color="000000"/>
              <w:bottom w:val="single" w:sz="5" w:space="0" w:color="000000"/>
              <w:right w:val="single" w:sz="5" w:space="0" w:color="000000"/>
            </w:tcBorders>
          </w:tcPr>
          <w:p w14:paraId="2A4F9647" w14:textId="77777777" w:rsidR="0085751C" w:rsidRPr="0085751C" w:rsidRDefault="0085751C" w:rsidP="0085751C">
            <w:pPr>
              <w:pStyle w:val="TableParagraph"/>
              <w:jc w:val="both"/>
              <w:rPr>
                <w:rFonts w:ascii="Times New Roman" w:eastAsia="Times New Roman" w:hAnsi="Times New Roman"/>
                <w:sz w:val="24"/>
                <w:szCs w:val="24"/>
                <w:lang w:val="ru-RU"/>
              </w:rPr>
            </w:pPr>
            <w:r w:rsidRPr="0085751C">
              <w:rPr>
                <w:rFonts w:ascii="Times New Roman" w:eastAsia="Times New Roman" w:hAnsi="Times New Roman"/>
                <w:sz w:val="24"/>
                <w:szCs w:val="24"/>
                <w:lang w:val="ru-RU"/>
              </w:rPr>
              <w:t>проведение публичных</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слушаний или общественных обсуждений</w:t>
            </w:r>
          </w:p>
        </w:tc>
        <w:tc>
          <w:tcPr>
            <w:tcW w:w="2408" w:type="dxa"/>
            <w:tcBorders>
              <w:top w:val="single" w:sz="5" w:space="0" w:color="000000"/>
              <w:left w:val="single" w:sz="5" w:space="0" w:color="000000"/>
              <w:bottom w:val="single" w:sz="5" w:space="0" w:color="000000"/>
              <w:right w:val="single" w:sz="5" w:space="0" w:color="000000"/>
            </w:tcBorders>
          </w:tcPr>
          <w:p w14:paraId="4A44E095" w14:textId="77777777" w:rsidR="0085751C" w:rsidRPr="0085751C" w:rsidRDefault="0085751C" w:rsidP="0085751C">
            <w:pPr>
              <w:pStyle w:val="TableParagraph"/>
              <w:jc w:val="both"/>
              <w:rPr>
                <w:rFonts w:ascii="Times New Roman" w:eastAsia="Times New Roman" w:hAnsi="Times New Roman"/>
                <w:sz w:val="24"/>
                <w:szCs w:val="24"/>
                <w:lang w:val="ru-RU"/>
              </w:rPr>
            </w:pPr>
            <w:r w:rsidRPr="0085751C">
              <w:rPr>
                <w:rFonts w:ascii="Times New Roman" w:eastAsia="Times New Roman" w:hAnsi="Times New Roman"/>
                <w:sz w:val="24"/>
                <w:szCs w:val="24"/>
                <w:lang w:val="ru-RU"/>
              </w:rPr>
              <w:t>не более 30 дней</w:t>
            </w:r>
            <w:r>
              <w:rPr>
                <w:rFonts w:ascii="Times New Roman" w:eastAsia="Times New Roman" w:hAnsi="Times New Roman"/>
                <w:sz w:val="24"/>
                <w:szCs w:val="24"/>
                <w:lang w:val="ru-RU"/>
              </w:rPr>
              <w:t xml:space="preserve"> </w:t>
            </w:r>
            <w:r w:rsidRPr="0085751C">
              <w:rPr>
                <w:rFonts w:ascii="Times New Roman" w:eastAsia="Times New Roman" w:hAnsi="Times New Roman"/>
                <w:sz w:val="24"/>
                <w:szCs w:val="24"/>
                <w:lang w:val="ru-RU"/>
              </w:rPr>
              <w:t>со дня</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оповещения</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жителей</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муниципального</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образования о</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проведении</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публичных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слушаний или</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общественных</w:t>
            </w:r>
            <w:r w:rsidRPr="0085751C">
              <w:rPr>
                <w:rFonts w:ascii="Times New Roman" w:eastAsia="Times New Roman" w:hAnsi="Times New Roman"/>
                <w:w w:val="99"/>
                <w:sz w:val="24"/>
                <w:szCs w:val="24"/>
                <w:lang w:val="ru-RU"/>
              </w:rPr>
              <w:t xml:space="preserve"> </w:t>
            </w:r>
            <w:r w:rsidRPr="0085751C">
              <w:rPr>
                <w:rFonts w:ascii="Times New Roman" w:eastAsia="Times New Roman" w:hAnsi="Times New Roman"/>
                <w:sz w:val="24"/>
                <w:szCs w:val="24"/>
                <w:lang w:val="ru-RU"/>
              </w:rPr>
              <w:t>обсуждений</w:t>
            </w:r>
          </w:p>
        </w:tc>
        <w:tc>
          <w:tcPr>
            <w:tcW w:w="2047" w:type="dxa"/>
            <w:tcBorders>
              <w:top w:val="single" w:sz="5" w:space="0" w:color="000000"/>
              <w:left w:val="single" w:sz="5" w:space="0" w:color="000000"/>
              <w:bottom w:val="single" w:sz="5" w:space="0" w:color="000000"/>
              <w:right w:val="single" w:sz="5" w:space="0" w:color="000000"/>
            </w:tcBorders>
          </w:tcPr>
          <w:p w14:paraId="4F689636" w14:textId="77777777" w:rsidR="0085751C" w:rsidRPr="0085751C" w:rsidRDefault="00470642"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у</w:t>
            </w:r>
            <w:r w:rsidR="0085751C" w:rsidRPr="0085751C">
              <w:rPr>
                <w:rFonts w:ascii="Times New Roman" w:eastAsia="Times New Roman" w:hAnsi="Times New Roman"/>
                <w:sz w:val="24"/>
                <w:szCs w:val="24"/>
                <w:lang w:val="ru-RU"/>
              </w:rPr>
              <w:t>правление градостроительства, развития жилищно-коммунального комплекса и энергетики администрации района;</w:t>
            </w:r>
          </w:p>
          <w:p w14:paraId="7A576689" w14:textId="77777777" w:rsidR="0085751C" w:rsidRPr="0085751C" w:rsidRDefault="00470642" w:rsidP="0085751C">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0085751C" w:rsidRPr="0085751C">
              <w:rPr>
                <w:rFonts w:ascii="Times New Roman" w:eastAsia="Times New Roman" w:hAnsi="Times New Roman"/>
                <w:sz w:val="24"/>
                <w:szCs w:val="24"/>
                <w:lang w:val="ru-RU"/>
              </w:rPr>
              <w:t xml:space="preserve">редседатель Комиссии  </w:t>
            </w:r>
          </w:p>
          <w:p w14:paraId="06059C92" w14:textId="77777777" w:rsidR="0085751C" w:rsidRPr="0085751C" w:rsidRDefault="0085751C" w:rsidP="0085751C">
            <w:pPr>
              <w:pStyle w:val="TableParagraph"/>
              <w:jc w:val="both"/>
              <w:rPr>
                <w:rFonts w:ascii="Times New Roman" w:eastAsia="Times New Roman" w:hAnsi="Times New Roman"/>
                <w:sz w:val="24"/>
                <w:szCs w:val="24"/>
                <w:lang w:val="ru-RU"/>
              </w:rPr>
            </w:pPr>
          </w:p>
        </w:tc>
        <w:tc>
          <w:tcPr>
            <w:tcW w:w="2347" w:type="dxa"/>
            <w:tcBorders>
              <w:top w:val="single" w:sz="5" w:space="0" w:color="000000"/>
              <w:left w:val="single" w:sz="5" w:space="0" w:color="000000"/>
              <w:bottom w:val="single" w:sz="5" w:space="0" w:color="000000"/>
              <w:right w:val="single" w:sz="5" w:space="0" w:color="000000"/>
            </w:tcBorders>
          </w:tcPr>
          <w:p w14:paraId="205437D3" w14:textId="77777777" w:rsidR="0085751C" w:rsidRPr="0085751C" w:rsidRDefault="0085751C" w:rsidP="0085751C">
            <w:pPr>
              <w:jc w:val="both"/>
              <w:rPr>
                <w:sz w:val="24"/>
                <w:szCs w:val="24"/>
              </w:rPr>
            </w:pPr>
          </w:p>
        </w:tc>
        <w:tc>
          <w:tcPr>
            <w:tcW w:w="1242" w:type="dxa"/>
            <w:tcBorders>
              <w:top w:val="single" w:sz="5" w:space="0" w:color="000000"/>
              <w:left w:val="single" w:sz="5" w:space="0" w:color="000000"/>
              <w:bottom w:val="single" w:sz="5" w:space="0" w:color="000000"/>
              <w:right w:val="single" w:sz="5" w:space="0" w:color="000000"/>
            </w:tcBorders>
          </w:tcPr>
          <w:p w14:paraId="59EE68A0" w14:textId="77777777" w:rsidR="0085751C" w:rsidRPr="0085751C" w:rsidRDefault="0085751C" w:rsidP="0085751C">
            <w:pPr>
              <w:jc w:val="both"/>
              <w:rPr>
                <w:sz w:val="24"/>
                <w:szCs w:val="24"/>
              </w:rPr>
            </w:pPr>
          </w:p>
        </w:tc>
        <w:tc>
          <w:tcPr>
            <w:tcW w:w="2302" w:type="dxa"/>
            <w:tcBorders>
              <w:top w:val="single" w:sz="5" w:space="0" w:color="000000"/>
              <w:left w:val="single" w:sz="5" w:space="0" w:color="000000"/>
              <w:bottom w:val="single" w:sz="5" w:space="0" w:color="000000"/>
              <w:right w:val="single" w:sz="5" w:space="0" w:color="000000"/>
            </w:tcBorders>
          </w:tcPr>
          <w:p w14:paraId="2A30AD33" w14:textId="77777777" w:rsidR="0085751C" w:rsidRPr="0085751C" w:rsidRDefault="00470642" w:rsidP="00470642">
            <w:pPr>
              <w:pStyle w:val="TableParagraph"/>
              <w:jc w:val="both"/>
              <w:rPr>
                <w:rFonts w:ascii="Times New Roman" w:eastAsia="Times New Roman" w:hAnsi="Times New Roman"/>
                <w:sz w:val="24"/>
                <w:szCs w:val="24"/>
              </w:rPr>
            </w:pPr>
            <w:proofErr w:type="spellStart"/>
            <w:r>
              <w:rPr>
                <w:rFonts w:ascii="Times New Roman" w:eastAsia="Times New Roman" w:hAnsi="Times New Roman"/>
                <w:sz w:val="24"/>
                <w:szCs w:val="24"/>
              </w:rPr>
              <w:t>п</w:t>
            </w:r>
            <w:r w:rsidR="0085751C" w:rsidRPr="0085751C">
              <w:rPr>
                <w:rFonts w:ascii="Times New Roman" w:eastAsia="Times New Roman" w:hAnsi="Times New Roman"/>
                <w:sz w:val="24"/>
                <w:szCs w:val="24"/>
              </w:rPr>
              <w:t>одготовка</w:t>
            </w:r>
            <w:proofErr w:type="spellEnd"/>
            <w:r>
              <w:rPr>
                <w:rFonts w:ascii="Times New Roman" w:eastAsia="Times New Roman" w:hAnsi="Times New Roman"/>
                <w:sz w:val="24"/>
                <w:szCs w:val="24"/>
                <w:lang w:val="ru-RU"/>
              </w:rPr>
              <w:t xml:space="preserve"> </w:t>
            </w:r>
            <w:proofErr w:type="spellStart"/>
            <w:r w:rsidR="0085751C" w:rsidRPr="0085751C">
              <w:rPr>
                <w:rFonts w:ascii="Times New Roman" w:eastAsia="Times New Roman" w:hAnsi="Times New Roman"/>
                <w:sz w:val="24"/>
                <w:szCs w:val="24"/>
              </w:rPr>
              <w:t>рекомендаций</w:t>
            </w:r>
            <w:proofErr w:type="spellEnd"/>
            <w:r w:rsidR="0085751C" w:rsidRPr="0085751C">
              <w:rPr>
                <w:rFonts w:ascii="Times New Roman" w:eastAsia="Times New Roman" w:hAnsi="Times New Roman"/>
                <w:sz w:val="24"/>
                <w:szCs w:val="24"/>
              </w:rPr>
              <w:t xml:space="preserve"> </w:t>
            </w:r>
            <w:proofErr w:type="spellStart"/>
            <w:r w:rsidR="0085751C" w:rsidRPr="0085751C">
              <w:rPr>
                <w:rFonts w:ascii="Times New Roman" w:eastAsia="Times New Roman" w:hAnsi="Times New Roman"/>
                <w:sz w:val="24"/>
                <w:szCs w:val="24"/>
              </w:rPr>
              <w:t>Комиссии</w:t>
            </w:r>
            <w:proofErr w:type="spellEnd"/>
          </w:p>
        </w:tc>
      </w:tr>
      <w:tr w:rsidR="00470642" w:rsidRPr="0085751C" w14:paraId="3A1E4E10" w14:textId="77777777" w:rsidTr="00826ED7">
        <w:trPr>
          <w:jc w:val="center"/>
        </w:trPr>
        <w:tc>
          <w:tcPr>
            <w:tcW w:w="14879" w:type="dxa"/>
            <w:gridSpan w:val="7"/>
            <w:tcBorders>
              <w:top w:val="single" w:sz="5" w:space="0" w:color="000000"/>
              <w:left w:val="single" w:sz="5" w:space="0" w:color="000000"/>
              <w:bottom w:val="single" w:sz="5" w:space="0" w:color="000000"/>
              <w:right w:val="single" w:sz="5" w:space="0" w:color="000000"/>
            </w:tcBorders>
          </w:tcPr>
          <w:p w14:paraId="1CB07FAA" w14:textId="77777777" w:rsidR="00470642" w:rsidRPr="00470642" w:rsidRDefault="00470642" w:rsidP="00470642">
            <w:pPr>
              <w:pStyle w:val="TableParagraph"/>
              <w:jc w:val="center"/>
              <w:rPr>
                <w:rFonts w:ascii="Times New Roman" w:eastAsia="Times New Roman" w:hAnsi="Times New Roman"/>
                <w:b/>
                <w:sz w:val="24"/>
                <w:szCs w:val="24"/>
              </w:rPr>
            </w:pPr>
            <w:r w:rsidRPr="00470642">
              <w:rPr>
                <w:rFonts w:ascii="Times New Roman" w:eastAsia="Times New Roman" w:hAnsi="Times New Roman"/>
                <w:b/>
                <w:sz w:val="24"/>
                <w:szCs w:val="24"/>
              </w:rPr>
              <w:t xml:space="preserve">4. </w:t>
            </w:r>
            <w:proofErr w:type="spellStart"/>
            <w:r w:rsidRPr="00470642">
              <w:rPr>
                <w:rFonts w:ascii="Times New Roman" w:eastAsia="Times New Roman" w:hAnsi="Times New Roman"/>
                <w:b/>
                <w:sz w:val="24"/>
                <w:szCs w:val="24"/>
              </w:rPr>
              <w:t>Принятие</w:t>
            </w:r>
            <w:proofErr w:type="spellEnd"/>
            <w:r w:rsidRPr="00470642">
              <w:rPr>
                <w:rFonts w:ascii="Times New Roman" w:eastAsia="Times New Roman" w:hAnsi="Times New Roman"/>
                <w:b/>
                <w:sz w:val="24"/>
                <w:szCs w:val="24"/>
              </w:rPr>
              <w:t xml:space="preserve"> </w:t>
            </w:r>
            <w:proofErr w:type="spellStart"/>
            <w:r w:rsidRPr="00470642">
              <w:rPr>
                <w:rFonts w:ascii="Times New Roman" w:eastAsia="Times New Roman" w:hAnsi="Times New Roman"/>
                <w:b/>
                <w:sz w:val="24"/>
                <w:szCs w:val="24"/>
              </w:rPr>
              <w:t>решения</w:t>
            </w:r>
            <w:proofErr w:type="spellEnd"/>
          </w:p>
        </w:tc>
      </w:tr>
      <w:tr w:rsidR="00470642" w:rsidRPr="00470642" w14:paraId="7A3CF82F" w14:textId="77777777" w:rsidTr="00A25059">
        <w:trPr>
          <w:jc w:val="center"/>
        </w:trPr>
        <w:tc>
          <w:tcPr>
            <w:tcW w:w="2296" w:type="dxa"/>
            <w:vMerge w:val="restart"/>
            <w:tcBorders>
              <w:top w:val="single" w:sz="5" w:space="0" w:color="000000"/>
              <w:left w:val="single" w:sz="5" w:space="0" w:color="000000"/>
              <w:right w:val="single" w:sz="5" w:space="0" w:color="000000"/>
            </w:tcBorders>
          </w:tcPr>
          <w:p w14:paraId="37A58338" w14:textId="77777777" w:rsidR="00470642" w:rsidRPr="00470642" w:rsidRDefault="00470642" w:rsidP="00470642">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Pr="00470642">
              <w:rPr>
                <w:rFonts w:ascii="Times New Roman" w:eastAsia="Times New Roman" w:hAnsi="Times New Roman"/>
                <w:sz w:val="24"/>
                <w:szCs w:val="24"/>
                <w:lang w:val="ru-RU"/>
              </w:rPr>
              <w:t>роект результата</w:t>
            </w:r>
            <w:r>
              <w:rPr>
                <w:rFonts w:ascii="Times New Roman" w:eastAsia="Times New Roman" w:hAnsi="Times New Roman"/>
                <w:sz w:val="24"/>
                <w:szCs w:val="24"/>
                <w:lang w:val="ru-RU"/>
              </w:rPr>
              <w:t xml:space="preserve"> </w:t>
            </w:r>
            <w:r w:rsidRPr="00470642">
              <w:rPr>
                <w:rFonts w:ascii="Times New Roman" w:eastAsia="Times New Roman" w:hAnsi="Times New Roman"/>
                <w:sz w:val="24"/>
                <w:szCs w:val="24"/>
                <w:lang w:val="ru-RU"/>
              </w:rPr>
              <w:t>предоставления</w:t>
            </w:r>
            <w:r w:rsidRPr="00470642">
              <w:rPr>
                <w:rFonts w:ascii="Times New Roman" w:eastAsia="Times New Roman" w:hAnsi="Times New Roman"/>
                <w:w w:val="99"/>
                <w:sz w:val="24"/>
                <w:szCs w:val="24"/>
                <w:lang w:val="ru-RU"/>
              </w:rPr>
              <w:t xml:space="preserve"> </w:t>
            </w:r>
            <w:r w:rsidRPr="00470642">
              <w:rPr>
                <w:rFonts w:ascii="Times New Roman" w:eastAsia="Times New Roman" w:hAnsi="Times New Roman"/>
                <w:sz w:val="24"/>
                <w:szCs w:val="24"/>
                <w:lang w:val="ru-RU"/>
              </w:rPr>
              <w:t>муниципальной услуги</w:t>
            </w:r>
          </w:p>
        </w:tc>
        <w:tc>
          <w:tcPr>
            <w:tcW w:w="2237" w:type="dxa"/>
            <w:tcBorders>
              <w:top w:val="single" w:sz="5" w:space="0" w:color="000000"/>
              <w:left w:val="single" w:sz="5" w:space="0" w:color="000000"/>
              <w:bottom w:val="single" w:sz="5" w:space="0" w:color="000000"/>
              <w:right w:val="single" w:sz="5" w:space="0" w:color="000000"/>
            </w:tcBorders>
          </w:tcPr>
          <w:p w14:paraId="63A7D927" w14:textId="77777777" w:rsidR="00470642" w:rsidRPr="00470642" w:rsidRDefault="00470642" w:rsidP="00470642">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Pr="00470642">
              <w:rPr>
                <w:rFonts w:ascii="Times New Roman" w:eastAsia="Times New Roman" w:hAnsi="Times New Roman"/>
                <w:sz w:val="24"/>
                <w:szCs w:val="24"/>
                <w:lang w:val="ru-RU"/>
              </w:rPr>
              <w:t>ринятие решения о</w:t>
            </w:r>
            <w:r>
              <w:rPr>
                <w:rFonts w:ascii="Times New Roman" w:eastAsia="Times New Roman" w:hAnsi="Times New Roman"/>
                <w:sz w:val="24"/>
                <w:szCs w:val="24"/>
                <w:lang w:val="ru-RU"/>
              </w:rPr>
              <w:t xml:space="preserve"> </w:t>
            </w:r>
            <w:r w:rsidRPr="00470642">
              <w:rPr>
                <w:rFonts w:ascii="Times New Roman" w:eastAsia="Times New Roman" w:hAnsi="Times New Roman"/>
                <w:sz w:val="24"/>
                <w:szCs w:val="24"/>
                <w:lang w:val="ru-RU"/>
              </w:rPr>
              <w:t>предоставления</w:t>
            </w:r>
            <w:r w:rsidRPr="00470642">
              <w:rPr>
                <w:rFonts w:ascii="Times New Roman" w:eastAsia="Times New Roman" w:hAnsi="Times New Roman"/>
                <w:w w:val="99"/>
                <w:sz w:val="24"/>
                <w:szCs w:val="24"/>
                <w:lang w:val="ru-RU"/>
              </w:rPr>
              <w:t xml:space="preserve"> </w:t>
            </w:r>
            <w:r w:rsidRPr="00470642">
              <w:rPr>
                <w:rFonts w:ascii="Times New Roman" w:eastAsia="Times New Roman" w:hAnsi="Times New Roman"/>
                <w:sz w:val="24"/>
                <w:szCs w:val="24"/>
                <w:lang w:val="ru-RU"/>
              </w:rPr>
              <w:t>муниципальной</w:t>
            </w:r>
            <w:r w:rsidRPr="00470642">
              <w:rPr>
                <w:rFonts w:ascii="Times New Roman" w:eastAsia="Times New Roman" w:hAnsi="Times New Roman"/>
                <w:w w:val="99"/>
                <w:sz w:val="24"/>
                <w:szCs w:val="24"/>
                <w:lang w:val="ru-RU"/>
              </w:rPr>
              <w:t xml:space="preserve"> </w:t>
            </w:r>
            <w:r w:rsidRPr="00470642">
              <w:rPr>
                <w:rFonts w:ascii="Times New Roman" w:eastAsia="Times New Roman" w:hAnsi="Times New Roman"/>
                <w:sz w:val="24"/>
                <w:szCs w:val="24"/>
                <w:lang w:val="ru-RU"/>
              </w:rPr>
              <w:t>услуги</w:t>
            </w:r>
          </w:p>
        </w:tc>
        <w:tc>
          <w:tcPr>
            <w:tcW w:w="2408" w:type="dxa"/>
            <w:vMerge w:val="restart"/>
            <w:tcBorders>
              <w:top w:val="single" w:sz="5" w:space="0" w:color="000000"/>
              <w:left w:val="single" w:sz="5" w:space="0" w:color="000000"/>
              <w:right w:val="single" w:sz="5" w:space="0" w:color="000000"/>
            </w:tcBorders>
          </w:tcPr>
          <w:p w14:paraId="394296E4" w14:textId="77777777" w:rsidR="00470642" w:rsidRPr="00470642" w:rsidRDefault="00470642" w:rsidP="00470642">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н</w:t>
            </w:r>
            <w:r w:rsidRPr="00470642">
              <w:rPr>
                <w:rFonts w:ascii="Times New Roman" w:eastAsia="Times New Roman" w:hAnsi="Times New Roman"/>
                <w:sz w:val="24"/>
                <w:szCs w:val="24"/>
                <w:lang w:val="ru-RU"/>
              </w:rPr>
              <w:t>е более 7 дней</w:t>
            </w:r>
            <w:r>
              <w:rPr>
                <w:rFonts w:ascii="Times New Roman" w:eastAsia="Times New Roman" w:hAnsi="Times New Roman"/>
                <w:sz w:val="24"/>
                <w:szCs w:val="24"/>
                <w:lang w:val="ru-RU"/>
              </w:rPr>
              <w:t xml:space="preserve"> </w:t>
            </w:r>
            <w:r w:rsidRPr="00470642">
              <w:rPr>
                <w:rFonts w:ascii="Times New Roman" w:eastAsia="Times New Roman" w:hAnsi="Times New Roman"/>
                <w:sz w:val="24"/>
                <w:szCs w:val="24"/>
                <w:lang w:val="ru-RU"/>
              </w:rPr>
              <w:t>со дня поступления рекомендаций Комиссии</w:t>
            </w:r>
          </w:p>
        </w:tc>
        <w:tc>
          <w:tcPr>
            <w:tcW w:w="2047" w:type="dxa"/>
            <w:vMerge w:val="restart"/>
            <w:tcBorders>
              <w:top w:val="single" w:sz="5" w:space="0" w:color="000000"/>
              <w:left w:val="single" w:sz="5" w:space="0" w:color="000000"/>
              <w:right w:val="single" w:sz="5" w:space="0" w:color="000000"/>
            </w:tcBorders>
          </w:tcPr>
          <w:p w14:paraId="4AA38DFB" w14:textId="77777777" w:rsidR="00470642" w:rsidRPr="00470642" w:rsidRDefault="00470642" w:rsidP="00470642">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у</w:t>
            </w:r>
            <w:r w:rsidRPr="00470642">
              <w:rPr>
                <w:rFonts w:ascii="Times New Roman" w:eastAsia="Times New Roman" w:hAnsi="Times New Roman"/>
                <w:sz w:val="24"/>
                <w:szCs w:val="24"/>
                <w:lang w:val="ru-RU"/>
              </w:rPr>
              <w:t>правление градостроительства, развития жилищно-коммунального комплекса и энергетики администрации района;</w:t>
            </w:r>
          </w:p>
          <w:p w14:paraId="7F8AB843" w14:textId="77777777" w:rsidR="00470642" w:rsidRPr="00470642" w:rsidRDefault="00470642" w:rsidP="00470642">
            <w:pPr>
              <w:pStyle w:val="a0"/>
              <w:tabs>
                <w:tab w:val="left" w:pos="2917"/>
                <w:tab w:val="left" w:pos="4442"/>
                <w:tab w:val="left" w:pos="6207"/>
                <w:tab w:val="left" w:pos="6754"/>
                <w:tab w:val="left" w:pos="7963"/>
                <w:tab w:val="left" w:pos="9898"/>
              </w:tabs>
              <w:jc w:val="both"/>
              <w:rPr>
                <w:sz w:val="24"/>
                <w:szCs w:val="24"/>
              </w:rPr>
            </w:pPr>
            <w:r>
              <w:rPr>
                <w:sz w:val="24"/>
                <w:szCs w:val="24"/>
              </w:rPr>
              <w:t>з</w:t>
            </w:r>
            <w:r w:rsidRPr="00470642">
              <w:rPr>
                <w:sz w:val="24"/>
                <w:szCs w:val="24"/>
              </w:rPr>
              <w:t>аместитель</w:t>
            </w:r>
            <w:r>
              <w:rPr>
                <w:sz w:val="24"/>
                <w:szCs w:val="24"/>
              </w:rPr>
              <w:t xml:space="preserve"> главы района – </w:t>
            </w:r>
            <w:r w:rsidRPr="00470642">
              <w:rPr>
                <w:sz w:val="24"/>
                <w:szCs w:val="24"/>
              </w:rPr>
              <w:t xml:space="preserve">начальник управления градостроительства, развития жилищно-коммунального комплекса и энергетики </w:t>
            </w:r>
            <w:r>
              <w:rPr>
                <w:sz w:val="24"/>
                <w:szCs w:val="24"/>
              </w:rPr>
              <w:t xml:space="preserve">администрации района </w:t>
            </w:r>
            <w:r w:rsidRPr="00470642">
              <w:rPr>
                <w:sz w:val="24"/>
                <w:szCs w:val="24"/>
              </w:rPr>
              <w:t>либо лицо, его замещающее</w:t>
            </w:r>
          </w:p>
        </w:tc>
        <w:tc>
          <w:tcPr>
            <w:tcW w:w="2347" w:type="dxa"/>
            <w:vMerge w:val="restart"/>
            <w:tcBorders>
              <w:top w:val="single" w:sz="5" w:space="0" w:color="000000"/>
              <w:left w:val="single" w:sz="5" w:space="0" w:color="000000"/>
              <w:right w:val="single" w:sz="5" w:space="0" w:color="000000"/>
            </w:tcBorders>
          </w:tcPr>
          <w:p w14:paraId="07CBD9A1" w14:textId="77777777" w:rsidR="00470642" w:rsidRPr="00470642" w:rsidRDefault="00470642" w:rsidP="00470642">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а</w:t>
            </w:r>
            <w:r w:rsidRPr="00470642">
              <w:rPr>
                <w:rFonts w:ascii="Times New Roman" w:eastAsia="Times New Roman" w:hAnsi="Times New Roman"/>
                <w:sz w:val="24"/>
                <w:szCs w:val="24"/>
                <w:lang w:val="ru-RU"/>
              </w:rPr>
              <w:t xml:space="preserve">дминистрация района/ГИСОГД </w:t>
            </w:r>
            <w:r>
              <w:rPr>
                <w:rFonts w:ascii="Times New Roman" w:eastAsia="Times New Roman" w:hAnsi="Times New Roman"/>
                <w:sz w:val="24"/>
                <w:szCs w:val="24"/>
                <w:lang w:val="ru-RU"/>
              </w:rPr>
              <w:t xml:space="preserve">ХМАО – </w:t>
            </w:r>
            <w:r w:rsidRPr="00470642">
              <w:rPr>
                <w:rFonts w:ascii="Times New Roman" w:eastAsia="Times New Roman" w:hAnsi="Times New Roman"/>
                <w:sz w:val="24"/>
                <w:szCs w:val="24"/>
                <w:lang w:val="ru-RU"/>
              </w:rPr>
              <w:t>Югры</w:t>
            </w:r>
          </w:p>
        </w:tc>
        <w:tc>
          <w:tcPr>
            <w:tcW w:w="1242" w:type="dxa"/>
            <w:vMerge w:val="restart"/>
            <w:tcBorders>
              <w:top w:val="single" w:sz="5" w:space="0" w:color="000000"/>
              <w:left w:val="single" w:sz="5" w:space="0" w:color="000000"/>
              <w:right w:val="single" w:sz="5" w:space="0" w:color="000000"/>
            </w:tcBorders>
          </w:tcPr>
          <w:p w14:paraId="3268AF8F" w14:textId="77777777" w:rsidR="00470642" w:rsidRPr="00B63885" w:rsidRDefault="00470642" w:rsidP="00470642">
            <w:pPr>
              <w:pStyle w:val="TableParagraph"/>
              <w:widowControl/>
              <w:jc w:val="both"/>
              <w:rPr>
                <w:rFonts w:ascii="Times New Roman" w:eastAsia="Times New Roman" w:hAnsi="Times New Roman"/>
                <w:sz w:val="24"/>
                <w:szCs w:val="24"/>
                <w:lang w:val="ru-RU"/>
              </w:rPr>
            </w:pPr>
          </w:p>
        </w:tc>
        <w:tc>
          <w:tcPr>
            <w:tcW w:w="2302" w:type="dxa"/>
            <w:vMerge w:val="restart"/>
            <w:tcBorders>
              <w:top w:val="single" w:sz="5" w:space="0" w:color="000000"/>
              <w:left w:val="single" w:sz="5" w:space="0" w:color="000000"/>
              <w:right w:val="single" w:sz="5" w:space="0" w:color="000000"/>
            </w:tcBorders>
          </w:tcPr>
          <w:p w14:paraId="7523D205" w14:textId="77777777" w:rsidR="00470642" w:rsidRPr="00470642" w:rsidRDefault="00470642" w:rsidP="00470642">
            <w:pPr>
              <w:pStyle w:val="TableParagraph"/>
              <w:widowControl/>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Pr="00470642">
              <w:rPr>
                <w:rFonts w:ascii="Times New Roman" w:eastAsia="Times New Roman" w:hAnsi="Times New Roman"/>
                <w:sz w:val="24"/>
                <w:szCs w:val="24"/>
                <w:lang w:val="ru-RU"/>
              </w:rPr>
              <w:t>остановление администрации района</w:t>
            </w:r>
          </w:p>
        </w:tc>
      </w:tr>
      <w:tr w:rsidR="00470642" w:rsidRPr="00470642" w14:paraId="61F2E68B" w14:textId="77777777" w:rsidTr="00A25059">
        <w:trPr>
          <w:jc w:val="center"/>
        </w:trPr>
        <w:tc>
          <w:tcPr>
            <w:tcW w:w="2296" w:type="dxa"/>
            <w:vMerge/>
            <w:tcBorders>
              <w:left w:val="single" w:sz="5" w:space="0" w:color="000000"/>
              <w:right w:val="single" w:sz="5" w:space="0" w:color="000000"/>
            </w:tcBorders>
          </w:tcPr>
          <w:p w14:paraId="100A1259" w14:textId="77777777" w:rsidR="00470642" w:rsidRDefault="00470642" w:rsidP="00470642">
            <w:pPr>
              <w:pStyle w:val="TableParagraph"/>
              <w:widowControl/>
              <w:jc w:val="both"/>
              <w:rPr>
                <w:rFonts w:ascii="Times New Roman" w:eastAsia="Times New Roman" w:hAnsi="Times New Roman"/>
                <w:sz w:val="24"/>
                <w:szCs w:val="24"/>
                <w:lang w:val="ru-RU"/>
              </w:rPr>
            </w:pPr>
          </w:p>
        </w:tc>
        <w:tc>
          <w:tcPr>
            <w:tcW w:w="2237" w:type="dxa"/>
            <w:tcBorders>
              <w:top w:val="single" w:sz="5" w:space="0" w:color="000000"/>
              <w:left w:val="single" w:sz="5" w:space="0" w:color="000000"/>
              <w:bottom w:val="single" w:sz="5" w:space="0" w:color="000000"/>
              <w:right w:val="single" w:sz="5" w:space="0" w:color="000000"/>
            </w:tcBorders>
          </w:tcPr>
          <w:p w14:paraId="6D6E89C4" w14:textId="77777777" w:rsidR="00470642" w:rsidRDefault="00470642" w:rsidP="00470642">
            <w:pPr>
              <w:widowControl w:val="0"/>
              <w:jc w:val="both"/>
              <w:rPr>
                <w:sz w:val="24"/>
                <w:szCs w:val="24"/>
              </w:rPr>
            </w:pPr>
            <w:r>
              <w:rPr>
                <w:color w:val="000000"/>
                <w:sz w:val="24"/>
                <w:szCs w:val="24"/>
                <w:lang w:eastAsia="en-US"/>
              </w:rPr>
              <w:t>ф</w:t>
            </w:r>
            <w:r w:rsidRPr="00470642">
              <w:rPr>
                <w:color w:val="000000"/>
                <w:sz w:val="24"/>
                <w:szCs w:val="24"/>
                <w:lang w:eastAsia="en-US"/>
              </w:rPr>
              <w:t>ормирование</w:t>
            </w:r>
            <w:r>
              <w:rPr>
                <w:color w:val="000000"/>
                <w:sz w:val="24"/>
                <w:szCs w:val="24"/>
                <w:lang w:eastAsia="en-US"/>
              </w:rPr>
              <w:t xml:space="preserve"> </w:t>
            </w:r>
            <w:r w:rsidRPr="00470642">
              <w:rPr>
                <w:color w:val="000000"/>
                <w:sz w:val="24"/>
                <w:szCs w:val="24"/>
              </w:rPr>
              <w:t>решения о</w:t>
            </w:r>
            <w:r w:rsidRPr="00470642">
              <w:rPr>
                <w:color w:val="000000"/>
                <w:w w:val="99"/>
                <w:sz w:val="24"/>
                <w:szCs w:val="24"/>
              </w:rPr>
              <w:t xml:space="preserve"> </w:t>
            </w:r>
            <w:r w:rsidRPr="00470642">
              <w:rPr>
                <w:color w:val="000000"/>
                <w:sz w:val="24"/>
                <w:szCs w:val="24"/>
              </w:rPr>
              <w:t>предоставлении</w:t>
            </w:r>
            <w:r w:rsidRPr="00470642">
              <w:rPr>
                <w:color w:val="000000"/>
                <w:w w:val="99"/>
                <w:sz w:val="24"/>
                <w:szCs w:val="24"/>
              </w:rPr>
              <w:t xml:space="preserve"> </w:t>
            </w:r>
            <w:r w:rsidRPr="00470642">
              <w:rPr>
                <w:color w:val="000000"/>
                <w:sz w:val="24"/>
                <w:szCs w:val="24"/>
              </w:rPr>
              <w:t>муниципальной</w:t>
            </w:r>
            <w:r w:rsidRPr="00470642">
              <w:rPr>
                <w:color w:val="000000"/>
                <w:w w:val="99"/>
                <w:sz w:val="24"/>
                <w:szCs w:val="24"/>
              </w:rPr>
              <w:t xml:space="preserve"> </w:t>
            </w:r>
            <w:r w:rsidRPr="00470642">
              <w:rPr>
                <w:color w:val="000000"/>
                <w:sz w:val="24"/>
                <w:szCs w:val="24"/>
              </w:rPr>
              <w:t>услуги</w:t>
            </w:r>
          </w:p>
        </w:tc>
        <w:tc>
          <w:tcPr>
            <w:tcW w:w="2408" w:type="dxa"/>
            <w:vMerge/>
            <w:tcBorders>
              <w:left w:val="single" w:sz="5" w:space="0" w:color="000000"/>
              <w:right w:val="single" w:sz="5" w:space="0" w:color="000000"/>
            </w:tcBorders>
          </w:tcPr>
          <w:p w14:paraId="44A80F33" w14:textId="77777777" w:rsidR="00470642" w:rsidRDefault="00470642" w:rsidP="00470642">
            <w:pPr>
              <w:pStyle w:val="TableParagraph"/>
              <w:widowControl/>
              <w:jc w:val="both"/>
              <w:rPr>
                <w:rFonts w:ascii="Times New Roman" w:eastAsia="Times New Roman" w:hAnsi="Times New Roman"/>
                <w:sz w:val="24"/>
                <w:szCs w:val="24"/>
                <w:lang w:val="ru-RU"/>
              </w:rPr>
            </w:pPr>
          </w:p>
        </w:tc>
        <w:tc>
          <w:tcPr>
            <w:tcW w:w="2047" w:type="dxa"/>
            <w:vMerge/>
            <w:tcBorders>
              <w:left w:val="single" w:sz="5" w:space="0" w:color="000000"/>
              <w:right w:val="single" w:sz="5" w:space="0" w:color="000000"/>
            </w:tcBorders>
          </w:tcPr>
          <w:p w14:paraId="7E5C000D" w14:textId="77777777" w:rsidR="00470642" w:rsidRDefault="00470642" w:rsidP="00470642">
            <w:pPr>
              <w:pStyle w:val="TableParagraph"/>
              <w:widowControl/>
              <w:jc w:val="both"/>
              <w:rPr>
                <w:rFonts w:ascii="Times New Roman" w:eastAsia="Times New Roman" w:hAnsi="Times New Roman"/>
                <w:sz w:val="24"/>
                <w:szCs w:val="24"/>
                <w:lang w:val="ru-RU"/>
              </w:rPr>
            </w:pPr>
          </w:p>
        </w:tc>
        <w:tc>
          <w:tcPr>
            <w:tcW w:w="2347" w:type="dxa"/>
            <w:vMerge/>
            <w:tcBorders>
              <w:left w:val="single" w:sz="5" w:space="0" w:color="000000"/>
              <w:right w:val="single" w:sz="5" w:space="0" w:color="000000"/>
            </w:tcBorders>
          </w:tcPr>
          <w:p w14:paraId="2A7ADB79" w14:textId="77777777" w:rsidR="00470642" w:rsidRPr="00470642" w:rsidRDefault="00470642" w:rsidP="00470642">
            <w:pPr>
              <w:pStyle w:val="TableParagraph"/>
              <w:widowControl/>
              <w:jc w:val="both"/>
              <w:rPr>
                <w:rFonts w:ascii="Times New Roman" w:eastAsia="Times New Roman" w:hAnsi="Times New Roman"/>
                <w:sz w:val="24"/>
                <w:szCs w:val="24"/>
                <w:lang w:val="ru-RU"/>
              </w:rPr>
            </w:pPr>
          </w:p>
        </w:tc>
        <w:tc>
          <w:tcPr>
            <w:tcW w:w="1242" w:type="dxa"/>
            <w:vMerge/>
            <w:tcBorders>
              <w:left w:val="single" w:sz="5" w:space="0" w:color="000000"/>
              <w:right w:val="single" w:sz="5" w:space="0" w:color="000000"/>
            </w:tcBorders>
          </w:tcPr>
          <w:p w14:paraId="46428866" w14:textId="77777777" w:rsidR="00470642" w:rsidRPr="00470642" w:rsidRDefault="00470642" w:rsidP="00470642">
            <w:pPr>
              <w:pStyle w:val="TableParagraph"/>
              <w:widowControl/>
              <w:jc w:val="both"/>
              <w:rPr>
                <w:rFonts w:ascii="Times New Roman" w:eastAsia="Times New Roman" w:hAnsi="Times New Roman"/>
                <w:sz w:val="24"/>
                <w:szCs w:val="24"/>
                <w:lang w:val="ru-RU"/>
              </w:rPr>
            </w:pPr>
          </w:p>
        </w:tc>
        <w:tc>
          <w:tcPr>
            <w:tcW w:w="2302" w:type="dxa"/>
            <w:vMerge/>
            <w:tcBorders>
              <w:left w:val="single" w:sz="5" w:space="0" w:color="000000"/>
              <w:right w:val="single" w:sz="5" w:space="0" w:color="000000"/>
            </w:tcBorders>
          </w:tcPr>
          <w:p w14:paraId="017789EC" w14:textId="77777777" w:rsidR="00470642" w:rsidRPr="00470642" w:rsidRDefault="00470642" w:rsidP="00470642">
            <w:pPr>
              <w:pStyle w:val="TableParagraph"/>
              <w:widowControl/>
              <w:jc w:val="both"/>
              <w:rPr>
                <w:rFonts w:ascii="Times New Roman" w:eastAsia="Times New Roman" w:hAnsi="Times New Roman"/>
                <w:sz w:val="24"/>
                <w:szCs w:val="24"/>
                <w:lang w:val="ru-RU"/>
              </w:rPr>
            </w:pPr>
          </w:p>
        </w:tc>
      </w:tr>
    </w:tbl>
    <w:p w14:paraId="3E834B19" w14:textId="77777777" w:rsidR="00C74307" w:rsidRPr="00E433AE" w:rsidRDefault="00C74307" w:rsidP="009713F3">
      <w:pPr>
        <w:jc w:val="center"/>
        <w:rPr>
          <w:rFonts w:eastAsia="Calibri"/>
          <w:sz w:val="24"/>
          <w:szCs w:val="24"/>
          <w:lang w:eastAsia="en-US"/>
        </w:rPr>
      </w:pPr>
    </w:p>
    <w:p w14:paraId="4DE4D2E6" w14:textId="77777777" w:rsidR="002711E6" w:rsidRPr="002711E6" w:rsidRDefault="002711E6" w:rsidP="002711E6"/>
    <w:p w14:paraId="5E7BB312" w14:textId="77777777" w:rsidR="002711E6" w:rsidRPr="002711E6" w:rsidRDefault="002711E6" w:rsidP="002711E6"/>
    <w:p w14:paraId="4A919A7F" w14:textId="77777777" w:rsidR="00A340EF" w:rsidRPr="002711E6" w:rsidRDefault="00A340EF" w:rsidP="002711E6">
      <w:pPr>
        <w:widowControl w:val="0"/>
        <w:tabs>
          <w:tab w:val="left" w:pos="9781"/>
        </w:tabs>
        <w:rPr>
          <w:szCs w:val="20"/>
        </w:rPr>
      </w:pPr>
    </w:p>
    <w:sectPr w:rsidR="00A340EF" w:rsidRPr="002711E6" w:rsidSect="00C74307">
      <w:headerReference w:type="default" r:id="rId15"/>
      <w:pgSz w:w="16838" w:h="11920" w:orient="landscape"/>
      <w:pgMar w:top="1134" w:right="567" w:bottom="1134" w:left="1701" w:header="70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2D579" w14:textId="77777777" w:rsidR="009F7CF8" w:rsidRDefault="009F7CF8">
      <w:r>
        <w:separator/>
      </w:r>
    </w:p>
  </w:endnote>
  <w:endnote w:type="continuationSeparator" w:id="0">
    <w:p w14:paraId="3E97954D" w14:textId="77777777" w:rsidR="009F7CF8" w:rsidRDefault="009F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22121" w14:textId="77777777" w:rsidR="009F7CF8" w:rsidRDefault="009F7CF8">
      <w:r>
        <w:separator/>
      </w:r>
    </w:p>
  </w:footnote>
  <w:footnote w:type="continuationSeparator" w:id="0">
    <w:p w14:paraId="0038748C" w14:textId="77777777" w:rsidR="009F7CF8" w:rsidRDefault="009F7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4797214"/>
      <w:docPartObj>
        <w:docPartGallery w:val="Page Numbers (Top of Page)"/>
        <w:docPartUnique/>
      </w:docPartObj>
    </w:sdtPr>
    <w:sdtEndPr/>
    <w:sdtContent>
      <w:p w14:paraId="4CF257E3" w14:textId="77777777" w:rsidR="009F7CF8" w:rsidRDefault="009F7CF8">
        <w:pPr>
          <w:pStyle w:val="a4"/>
          <w:jc w:val="center"/>
        </w:pPr>
        <w:r>
          <w:fldChar w:fldCharType="begin"/>
        </w:r>
        <w:r>
          <w:instrText>PAGE   \* MERGEFORMAT</w:instrText>
        </w:r>
        <w:r>
          <w:fldChar w:fldCharType="separate"/>
        </w:r>
        <w:r w:rsidR="00EA546B">
          <w:rPr>
            <w:noProof/>
          </w:rPr>
          <w:t>21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9521633"/>
      <w:docPartObj>
        <w:docPartGallery w:val="Page Numbers (Top of Page)"/>
        <w:docPartUnique/>
      </w:docPartObj>
    </w:sdtPr>
    <w:sdtEndPr/>
    <w:sdtContent>
      <w:p w14:paraId="2D32BB68" w14:textId="77777777" w:rsidR="002711E6" w:rsidRPr="000E38D3" w:rsidRDefault="002711E6">
        <w:pPr>
          <w:pStyle w:val="a4"/>
          <w:jc w:val="center"/>
        </w:pPr>
        <w:r w:rsidRPr="000E38D3">
          <w:fldChar w:fldCharType="begin"/>
        </w:r>
        <w:r w:rsidRPr="000E38D3">
          <w:instrText>PAGE   \* MERGEFORMAT</w:instrText>
        </w:r>
        <w:r w:rsidRPr="000E38D3">
          <w:fldChar w:fldCharType="separate"/>
        </w:r>
        <w:r w:rsidR="00EA546B">
          <w:rPr>
            <w:noProof/>
          </w:rPr>
          <w:t>28</w:t>
        </w:r>
        <w:r w:rsidRPr="000E38D3">
          <w:fldChar w:fldCharType="end"/>
        </w:r>
      </w:p>
    </w:sdtContent>
  </w:sdt>
  <w:p w14:paraId="0E4C50D6" w14:textId="77777777" w:rsidR="002711E6" w:rsidRDefault="002711E6">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40"/>
  <w:displayHorizontalDrawingGridEvery w:val="2"/>
  <w:noPunctuationKerning/>
  <w:characterSpacingControl w:val="doNotCompress"/>
  <w:hdrShapeDefaults>
    <o:shapedefaults v:ext="edit" spidmax="83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B0B"/>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507"/>
    <w:rsid w:val="00094E9C"/>
    <w:rsid w:val="000A0741"/>
    <w:rsid w:val="000A0BB5"/>
    <w:rsid w:val="000A2716"/>
    <w:rsid w:val="000A6BCE"/>
    <w:rsid w:val="000A7E72"/>
    <w:rsid w:val="000B012D"/>
    <w:rsid w:val="000B0426"/>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255D"/>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4BEF"/>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86"/>
    <w:rsid w:val="001C7A23"/>
    <w:rsid w:val="001D20A5"/>
    <w:rsid w:val="001D2112"/>
    <w:rsid w:val="001D3338"/>
    <w:rsid w:val="001E0D6A"/>
    <w:rsid w:val="001E1EED"/>
    <w:rsid w:val="001E2343"/>
    <w:rsid w:val="001E3B12"/>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1E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5EC"/>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32C"/>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4F08"/>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17BF2"/>
    <w:rsid w:val="00420527"/>
    <w:rsid w:val="0042155D"/>
    <w:rsid w:val="004228E7"/>
    <w:rsid w:val="0042656E"/>
    <w:rsid w:val="004277B2"/>
    <w:rsid w:val="00427AE7"/>
    <w:rsid w:val="004331AA"/>
    <w:rsid w:val="004341C4"/>
    <w:rsid w:val="00434373"/>
    <w:rsid w:val="004360F3"/>
    <w:rsid w:val="00436481"/>
    <w:rsid w:val="00436773"/>
    <w:rsid w:val="00436F7F"/>
    <w:rsid w:val="0044068E"/>
    <w:rsid w:val="00442913"/>
    <w:rsid w:val="004432B9"/>
    <w:rsid w:val="00444A6E"/>
    <w:rsid w:val="00445046"/>
    <w:rsid w:val="00453459"/>
    <w:rsid w:val="004538DE"/>
    <w:rsid w:val="004574BE"/>
    <w:rsid w:val="004639AE"/>
    <w:rsid w:val="00463A57"/>
    <w:rsid w:val="004702B8"/>
    <w:rsid w:val="00470642"/>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8C3"/>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C95"/>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18D0"/>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4812"/>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036E"/>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53D"/>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5EF4"/>
    <w:rsid w:val="008265B7"/>
    <w:rsid w:val="008266F0"/>
    <w:rsid w:val="00826813"/>
    <w:rsid w:val="00827ECD"/>
    <w:rsid w:val="00831AE9"/>
    <w:rsid w:val="00832904"/>
    <w:rsid w:val="00833B31"/>
    <w:rsid w:val="00834B4D"/>
    <w:rsid w:val="00834E44"/>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751C"/>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3E8E"/>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13F3"/>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9F7CF8"/>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5D76"/>
    <w:rsid w:val="00A268DF"/>
    <w:rsid w:val="00A274BC"/>
    <w:rsid w:val="00A278F5"/>
    <w:rsid w:val="00A27B69"/>
    <w:rsid w:val="00A30114"/>
    <w:rsid w:val="00A30125"/>
    <w:rsid w:val="00A310BE"/>
    <w:rsid w:val="00A31123"/>
    <w:rsid w:val="00A340EF"/>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6870"/>
    <w:rsid w:val="00AB769B"/>
    <w:rsid w:val="00AC0B64"/>
    <w:rsid w:val="00AC0D1A"/>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6B6"/>
    <w:rsid w:val="00B339F1"/>
    <w:rsid w:val="00B33DB4"/>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3885"/>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48"/>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307"/>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0B"/>
    <w:rsid w:val="00E1165D"/>
    <w:rsid w:val="00E11852"/>
    <w:rsid w:val="00E147FC"/>
    <w:rsid w:val="00E16D27"/>
    <w:rsid w:val="00E20542"/>
    <w:rsid w:val="00E215BD"/>
    <w:rsid w:val="00E22309"/>
    <w:rsid w:val="00E22FDE"/>
    <w:rsid w:val="00E24C0D"/>
    <w:rsid w:val="00E2594F"/>
    <w:rsid w:val="00E2598F"/>
    <w:rsid w:val="00E30BF9"/>
    <w:rsid w:val="00E31176"/>
    <w:rsid w:val="00E315C2"/>
    <w:rsid w:val="00E320C4"/>
    <w:rsid w:val="00E33E40"/>
    <w:rsid w:val="00E34C8A"/>
    <w:rsid w:val="00E4067B"/>
    <w:rsid w:val="00E4276C"/>
    <w:rsid w:val="00E433AE"/>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22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546B"/>
    <w:rsid w:val="00EA74D2"/>
    <w:rsid w:val="00EB1DFA"/>
    <w:rsid w:val="00EB2085"/>
    <w:rsid w:val="00EB30EB"/>
    <w:rsid w:val="00EB3A76"/>
    <w:rsid w:val="00EB6130"/>
    <w:rsid w:val="00EB6B7F"/>
    <w:rsid w:val="00EC08B9"/>
    <w:rsid w:val="00EC313C"/>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04F6"/>
    <w:rsid w:val="00F53031"/>
    <w:rsid w:val="00F544F3"/>
    <w:rsid w:val="00F54C65"/>
    <w:rsid w:val="00F55E73"/>
    <w:rsid w:val="00F61312"/>
    <w:rsid w:val="00F62EF4"/>
    <w:rsid w:val="00F63A60"/>
    <w:rsid w:val="00F63C3A"/>
    <w:rsid w:val="00F70050"/>
    <w:rsid w:val="00F711BC"/>
    <w:rsid w:val="00F752A2"/>
    <w:rsid w:val="00F76339"/>
    <w:rsid w:val="00F80143"/>
    <w:rsid w:val="00F8037E"/>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3D26"/>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0465"/>
    <o:shapelayout v:ext="edit">
      <o:idmap v:ext="edit" data="1"/>
    </o:shapelayout>
  </w:shapeDefaults>
  <w:decimalSymbol w:val=","/>
  <w:listSeparator w:val=";"/>
  <w14:docId w14:val="4E84BB9C"/>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1"/>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1C7886"/>
  </w:style>
  <w:style w:type="paragraph" w:customStyle="1" w:styleId="msonormal0">
    <w:name w:val="msonormal"/>
    <w:basedOn w:val="a"/>
    <w:rsid w:val="001C7886"/>
    <w:pPr>
      <w:spacing w:before="100" w:beforeAutospacing="1" w:after="100" w:afterAutospacing="1"/>
    </w:pPr>
    <w:rPr>
      <w:sz w:val="24"/>
      <w:szCs w:val="24"/>
    </w:rPr>
  </w:style>
  <w:style w:type="paragraph" w:customStyle="1" w:styleId="TableParagraph">
    <w:name w:val="Table Paragraph"/>
    <w:basedOn w:val="a"/>
    <w:uiPriority w:val="1"/>
    <w:qFormat/>
    <w:rsid w:val="001C7886"/>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1C7886"/>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63">
    <w:name w:val="Нет списка6"/>
    <w:next w:val="a3"/>
    <w:uiPriority w:val="99"/>
    <w:semiHidden/>
    <w:unhideWhenUsed/>
    <w:rsid w:val="00F504F6"/>
  </w:style>
  <w:style w:type="table" w:customStyle="1" w:styleId="TableNormal1">
    <w:name w:val="Table Normal1"/>
    <w:uiPriority w:val="2"/>
    <w:semiHidden/>
    <w:unhideWhenUsed/>
    <w:qFormat/>
    <w:rsid w:val="00F504F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73">
    <w:name w:val="Нет списка7"/>
    <w:next w:val="a3"/>
    <w:uiPriority w:val="99"/>
    <w:semiHidden/>
    <w:unhideWhenUsed/>
    <w:rsid w:val="00C74307"/>
  </w:style>
  <w:style w:type="numbering" w:customStyle="1" w:styleId="82">
    <w:name w:val="Нет списка8"/>
    <w:next w:val="a3"/>
    <w:uiPriority w:val="99"/>
    <w:semiHidden/>
    <w:unhideWhenUsed/>
    <w:rsid w:val="00C74307"/>
  </w:style>
  <w:style w:type="numbering" w:customStyle="1" w:styleId="92">
    <w:name w:val="Нет списка9"/>
    <w:next w:val="a3"/>
    <w:uiPriority w:val="99"/>
    <w:semiHidden/>
    <w:unhideWhenUsed/>
    <w:rsid w:val="002711E6"/>
  </w:style>
  <w:style w:type="table" w:customStyle="1" w:styleId="TableNormal2">
    <w:name w:val="Table Normal2"/>
    <w:uiPriority w:val="2"/>
    <w:semiHidden/>
    <w:unhideWhenUsed/>
    <w:qFormat/>
    <w:rsid w:val="002711E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53722995">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67593509">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5882668">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suslug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86.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FE9CF5CB78EBC3EA3138E90EF534E18A445832ABB27D6C91354D7009B21AA5A91CC81AE80C8E8F16R1bAK" TargetMode="External"/><Relationship Id="rId4" Type="http://schemas.openxmlformats.org/officeDocument/2006/relationships/settings" Target="settings.xml"/><Relationship Id="rId9" Type="http://schemas.openxmlformats.org/officeDocument/2006/relationships/hyperlink" Target="consultantplus://offline/ref=6CFBF98586208A1291DE4A3B0FAC552EABBF1F29F728870C4BE3079825FA20DBEF95C1B4F5p2A4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13DFA-7D92-448F-992A-0DA082B2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8601</Words>
  <Characters>49026</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2022-01-25T04:51:00Z</cp:lastPrinted>
  <dcterms:created xsi:type="dcterms:W3CDTF">2025-07-24T11:16:00Z</dcterms:created>
  <dcterms:modified xsi:type="dcterms:W3CDTF">2025-07-24T11:16:00Z</dcterms:modified>
</cp:coreProperties>
</file>